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525"/>
        <w:gridCol w:w="3988"/>
      </w:tblGrid>
      <w:tr w:rsidR="00A24CE5" w:rsidRPr="00AD6C8C" w:rsidTr="00636135">
        <w:tc>
          <w:tcPr>
            <w:tcW w:w="5525" w:type="dxa"/>
          </w:tcPr>
          <w:p w:rsidR="00A24CE5" w:rsidRPr="00AD6C8C" w:rsidRDefault="00A24CE5" w:rsidP="00636135">
            <w:pPr>
              <w:spacing w:line="240" w:lineRule="exact"/>
            </w:pPr>
            <w:r w:rsidRPr="00AD6C8C">
              <w:br w:type="page"/>
            </w:r>
            <w:r w:rsidRPr="00AD6C8C">
              <w:br w:type="page"/>
            </w:r>
          </w:p>
        </w:tc>
        <w:tc>
          <w:tcPr>
            <w:tcW w:w="3988" w:type="dxa"/>
          </w:tcPr>
          <w:p w:rsidR="00A24CE5" w:rsidRPr="00AD6C8C" w:rsidRDefault="00636135" w:rsidP="00636135">
            <w:pPr>
              <w:spacing w:line="240" w:lineRule="exact"/>
            </w:pPr>
            <w:r w:rsidRPr="00AD6C8C">
              <w:t xml:space="preserve">              </w:t>
            </w:r>
            <w:r w:rsidR="00A24CE5" w:rsidRPr="00AD6C8C">
              <w:t>Утвержден</w:t>
            </w:r>
          </w:p>
        </w:tc>
      </w:tr>
      <w:tr w:rsidR="00A24CE5" w:rsidRPr="00AD6C8C" w:rsidTr="00636135">
        <w:tc>
          <w:tcPr>
            <w:tcW w:w="5525" w:type="dxa"/>
          </w:tcPr>
          <w:p w:rsidR="00A24CE5" w:rsidRPr="00AD6C8C" w:rsidRDefault="00A24CE5" w:rsidP="00636135">
            <w:pPr>
              <w:spacing w:line="240" w:lineRule="exact"/>
            </w:pPr>
          </w:p>
        </w:tc>
        <w:tc>
          <w:tcPr>
            <w:tcW w:w="3988" w:type="dxa"/>
          </w:tcPr>
          <w:p w:rsidR="00A24CE5" w:rsidRPr="00AD6C8C" w:rsidRDefault="00A24CE5" w:rsidP="00636135">
            <w:pPr>
              <w:spacing w:line="240" w:lineRule="exact"/>
            </w:pPr>
            <w:r w:rsidRPr="00AD6C8C">
              <w:t>постановлением администр</w:t>
            </w:r>
            <w:r w:rsidRPr="00AD6C8C">
              <w:t>а</w:t>
            </w:r>
            <w:r w:rsidRPr="00AD6C8C">
              <w:t xml:space="preserve">ции </w:t>
            </w:r>
            <w:r w:rsidR="00636135" w:rsidRPr="00AD6C8C">
              <w:t>Ипат</w:t>
            </w:r>
            <w:r w:rsidRPr="00AD6C8C">
              <w:t>овского муниципал</w:t>
            </w:r>
            <w:r w:rsidRPr="00AD6C8C">
              <w:t>ь</w:t>
            </w:r>
            <w:r w:rsidRPr="00AD6C8C">
              <w:t>ного района Ставропольского края</w:t>
            </w:r>
          </w:p>
        </w:tc>
      </w:tr>
      <w:tr w:rsidR="00A24CE5" w:rsidRPr="00AD6C8C" w:rsidTr="00636135">
        <w:tc>
          <w:tcPr>
            <w:tcW w:w="5525" w:type="dxa"/>
          </w:tcPr>
          <w:p w:rsidR="00A24CE5" w:rsidRPr="00AD6C8C" w:rsidRDefault="00A24CE5" w:rsidP="00636135">
            <w:pPr>
              <w:spacing w:line="240" w:lineRule="exact"/>
            </w:pPr>
          </w:p>
        </w:tc>
        <w:tc>
          <w:tcPr>
            <w:tcW w:w="3988" w:type="dxa"/>
          </w:tcPr>
          <w:p w:rsidR="00A24CE5" w:rsidRPr="00AD6C8C" w:rsidRDefault="00A24CE5" w:rsidP="00636135">
            <w:pPr>
              <w:spacing w:line="240" w:lineRule="exact"/>
            </w:pPr>
            <w:r w:rsidRPr="00AD6C8C">
              <w:t xml:space="preserve">от </w:t>
            </w:r>
            <w:r w:rsidR="00636135" w:rsidRPr="00AD6C8C">
              <w:t xml:space="preserve">                      </w:t>
            </w:r>
            <w:r w:rsidRPr="00AD6C8C">
              <w:t xml:space="preserve">2015 г. № </w:t>
            </w:r>
            <w:r w:rsidR="00636135" w:rsidRPr="00AD6C8C">
              <w:t xml:space="preserve"> </w:t>
            </w:r>
          </w:p>
        </w:tc>
      </w:tr>
    </w:tbl>
    <w:p w:rsidR="00A24CE5" w:rsidRPr="00AD6C8C" w:rsidRDefault="00A24CE5" w:rsidP="00A24CE5">
      <w:pPr>
        <w:jc w:val="center"/>
      </w:pPr>
    </w:p>
    <w:p w:rsidR="00A24CE5" w:rsidRPr="00AD6C8C" w:rsidRDefault="00A24CE5" w:rsidP="00A24CE5">
      <w:pPr>
        <w:spacing w:line="240" w:lineRule="exact"/>
        <w:jc w:val="center"/>
      </w:pPr>
      <w:r w:rsidRPr="00AD6C8C">
        <w:t>АДМИНИСТРАТИВНЫЙ РЕГЛАМЕНТ</w:t>
      </w:r>
    </w:p>
    <w:p w:rsidR="00A24CE5" w:rsidRPr="00AD6C8C" w:rsidRDefault="00A24CE5" w:rsidP="00A24CE5">
      <w:pPr>
        <w:spacing w:line="240" w:lineRule="exact"/>
        <w:jc w:val="both"/>
      </w:pPr>
      <w:r w:rsidRPr="00AD6C8C">
        <w:t xml:space="preserve">предоставления администрацией </w:t>
      </w:r>
      <w:r w:rsidR="00636135" w:rsidRPr="00AD6C8C">
        <w:t>Ипат</w:t>
      </w:r>
      <w:r w:rsidRPr="00AD6C8C">
        <w:t>овского муниципального района Ста</w:t>
      </w:r>
      <w:r w:rsidRPr="00AD6C8C">
        <w:t>в</w:t>
      </w:r>
      <w:r w:rsidRPr="00AD6C8C">
        <w:t>ропольского края  муниципальной услуги «Выдача градостроительных пл</w:t>
      </w:r>
      <w:r w:rsidRPr="00AD6C8C">
        <w:t>а</w:t>
      </w:r>
      <w:r w:rsidRPr="00AD6C8C">
        <w:t>нов земельных участков»</w:t>
      </w:r>
    </w:p>
    <w:p w:rsidR="00A24CE5" w:rsidRPr="00AD6C8C" w:rsidRDefault="00A24CE5" w:rsidP="00A24CE5">
      <w:pPr>
        <w:spacing w:line="240" w:lineRule="exact"/>
        <w:jc w:val="both"/>
        <w:rPr>
          <w:b/>
        </w:rPr>
      </w:pPr>
    </w:p>
    <w:p w:rsidR="00A24CE5" w:rsidRPr="00AD6C8C" w:rsidRDefault="00A24CE5" w:rsidP="00A24CE5">
      <w:pPr>
        <w:spacing w:line="240" w:lineRule="exact"/>
        <w:jc w:val="center"/>
      </w:pPr>
      <w:r w:rsidRPr="00AD6C8C">
        <w:rPr>
          <w:lang w:val="en-US"/>
        </w:rPr>
        <w:t>I</w:t>
      </w:r>
      <w:r w:rsidRPr="00AD6C8C">
        <w:t>. Общие положения</w:t>
      </w:r>
    </w:p>
    <w:p w:rsidR="00A24CE5" w:rsidRPr="00AD6C8C" w:rsidRDefault="00A24CE5" w:rsidP="00A24CE5">
      <w:pPr>
        <w:pStyle w:val="ConsPlusNormal"/>
        <w:widowControl/>
        <w:spacing w:line="240" w:lineRule="exact"/>
        <w:ind w:left="360" w:firstLine="0"/>
        <w:jc w:val="center"/>
        <w:rPr>
          <w:rFonts w:ascii="Times New Roman" w:hAnsi="Times New Roman" w:cs="Times New Roman"/>
          <w:sz w:val="28"/>
          <w:szCs w:val="28"/>
        </w:rPr>
      </w:pPr>
    </w:p>
    <w:p w:rsidR="00A24CE5" w:rsidRPr="00AD6C8C" w:rsidRDefault="00A24CE5" w:rsidP="00A24CE5">
      <w:pPr>
        <w:pStyle w:val="ConsPlusNormal"/>
        <w:widowControl/>
        <w:spacing w:line="240" w:lineRule="exact"/>
        <w:ind w:firstLine="0"/>
        <w:jc w:val="center"/>
        <w:rPr>
          <w:rFonts w:ascii="Times New Roman" w:hAnsi="Times New Roman" w:cs="Times New Roman"/>
          <w:b/>
          <w:sz w:val="28"/>
          <w:szCs w:val="28"/>
        </w:rPr>
      </w:pPr>
      <w:r w:rsidRPr="00AD6C8C">
        <w:rPr>
          <w:rFonts w:ascii="Times New Roman" w:hAnsi="Times New Roman" w:cs="Times New Roman"/>
          <w:b/>
          <w:sz w:val="28"/>
          <w:szCs w:val="28"/>
        </w:rPr>
        <w:t>Предмет регулирования административного регламента</w:t>
      </w:r>
    </w:p>
    <w:p w:rsidR="00A24CE5" w:rsidRPr="00AD6C8C" w:rsidRDefault="00A24CE5" w:rsidP="00A24CE5">
      <w:pPr>
        <w:pStyle w:val="ConsPlusNormal"/>
        <w:widowControl/>
        <w:spacing w:line="240" w:lineRule="exact"/>
        <w:ind w:left="360"/>
        <w:jc w:val="both"/>
        <w:rPr>
          <w:rFonts w:ascii="Times New Roman" w:hAnsi="Times New Roman" w:cs="Times New Roman"/>
          <w:sz w:val="28"/>
          <w:szCs w:val="28"/>
          <w:highlight w:val="cyan"/>
        </w:rPr>
      </w:pPr>
    </w:p>
    <w:p w:rsidR="00A24CE5" w:rsidRPr="00AD6C8C" w:rsidRDefault="00A24CE5" w:rsidP="00A24CE5">
      <w:pPr>
        <w:pStyle w:val="ConsPlusTitle"/>
        <w:widowControl/>
        <w:jc w:val="both"/>
        <w:rPr>
          <w:rFonts w:ascii="Times New Roman" w:hAnsi="Times New Roman"/>
          <w:b w:val="0"/>
          <w:sz w:val="28"/>
          <w:szCs w:val="28"/>
        </w:rPr>
      </w:pPr>
      <w:r w:rsidRPr="00AD6C8C">
        <w:rPr>
          <w:rFonts w:ascii="Times New Roman" w:hAnsi="Times New Roman"/>
          <w:sz w:val="28"/>
          <w:szCs w:val="28"/>
        </w:rPr>
        <w:tab/>
      </w:r>
      <w:r w:rsidRPr="00AD6C8C">
        <w:rPr>
          <w:rFonts w:ascii="Times New Roman" w:hAnsi="Times New Roman"/>
          <w:b w:val="0"/>
          <w:sz w:val="28"/>
          <w:szCs w:val="28"/>
        </w:rPr>
        <w:t xml:space="preserve">1. Административный регламент предоставления администрацией </w:t>
      </w:r>
      <w:r w:rsidR="00636135" w:rsidRPr="00AD6C8C">
        <w:rPr>
          <w:rFonts w:ascii="Times New Roman" w:hAnsi="Times New Roman"/>
          <w:b w:val="0"/>
          <w:sz w:val="28"/>
          <w:szCs w:val="28"/>
        </w:rPr>
        <w:t>Ип</w:t>
      </w:r>
      <w:r w:rsidR="00636135" w:rsidRPr="00AD6C8C">
        <w:rPr>
          <w:rFonts w:ascii="Times New Roman" w:hAnsi="Times New Roman"/>
          <w:b w:val="0"/>
          <w:sz w:val="28"/>
          <w:szCs w:val="28"/>
        </w:rPr>
        <w:t>а</w:t>
      </w:r>
      <w:r w:rsidR="00636135" w:rsidRPr="00AD6C8C">
        <w:rPr>
          <w:rFonts w:ascii="Times New Roman" w:hAnsi="Times New Roman"/>
          <w:b w:val="0"/>
          <w:sz w:val="28"/>
          <w:szCs w:val="28"/>
        </w:rPr>
        <w:t>т</w:t>
      </w:r>
      <w:r w:rsidRPr="00AD6C8C">
        <w:rPr>
          <w:rFonts w:ascii="Times New Roman" w:hAnsi="Times New Roman"/>
          <w:b w:val="0"/>
          <w:sz w:val="28"/>
          <w:szCs w:val="28"/>
        </w:rPr>
        <w:t>овского муниципального района Ставропольского края муниципальной у</w:t>
      </w:r>
      <w:r w:rsidRPr="00AD6C8C">
        <w:rPr>
          <w:rFonts w:ascii="Times New Roman" w:hAnsi="Times New Roman"/>
          <w:b w:val="0"/>
          <w:sz w:val="28"/>
          <w:szCs w:val="28"/>
        </w:rPr>
        <w:t>с</w:t>
      </w:r>
      <w:r w:rsidRPr="00AD6C8C">
        <w:rPr>
          <w:rFonts w:ascii="Times New Roman" w:hAnsi="Times New Roman"/>
          <w:b w:val="0"/>
          <w:sz w:val="28"/>
          <w:szCs w:val="28"/>
        </w:rPr>
        <w:t>луги «Выдача градостроительных планов земельных участков» (далее – А</w:t>
      </w:r>
      <w:r w:rsidRPr="00AD6C8C">
        <w:rPr>
          <w:rFonts w:ascii="Times New Roman" w:hAnsi="Times New Roman"/>
          <w:b w:val="0"/>
          <w:sz w:val="28"/>
          <w:szCs w:val="28"/>
        </w:rPr>
        <w:t>д</w:t>
      </w:r>
      <w:r w:rsidRPr="00AD6C8C">
        <w:rPr>
          <w:rFonts w:ascii="Times New Roman" w:hAnsi="Times New Roman"/>
          <w:b w:val="0"/>
          <w:sz w:val="28"/>
          <w:szCs w:val="28"/>
        </w:rPr>
        <w:t>министративный регламент) разработан в целях повышения качества предо</w:t>
      </w:r>
      <w:r w:rsidRPr="00AD6C8C">
        <w:rPr>
          <w:rFonts w:ascii="Times New Roman" w:hAnsi="Times New Roman"/>
          <w:b w:val="0"/>
          <w:sz w:val="28"/>
          <w:szCs w:val="28"/>
        </w:rPr>
        <w:t>с</w:t>
      </w:r>
      <w:r w:rsidRPr="00AD6C8C">
        <w:rPr>
          <w:rFonts w:ascii="Times New Roman" w:hAnsi="Times New Roman"/>
          <w:b w:val="0"/>
          <w:sz w:val="28"/>
          <w:szCs w:val="28"/>
        </w:rPr>
        <w:t>тавления и доступности получения муниципальной услуги, создания ко</w:t>
      </w:r>
      <w:r w:rsidRPr="00AD6C8C">
        <w:rPr>
          <w:rFonts w:ascii="Times New Roman" w:hAnsi="Times New Roman"/>
          <w:b w:val="0"/>
          <w:sz w:val="28"/>
          <w:szCs w:val="28"/>
        </w:rPr>
        <w:t>м</w:t>
      </w:r>
      <w:r w:rsidRPr="00AD6C8C">
        <w:rPr>
          <w:rFonts w:ascii="Times New Roman" w:hAnsi="Times New Roman"/>
          <w:b w:val="0"/>
          <w:sz w:val="28"/>
          <w:szCs w:val="28"/>
        </w:rPr>
        <w:t>фортных условий для участников отношен</w:t>
      </w:r>
      <w:r w:rsidRPr="00AD6C8C">
        <w:rPr>
          <w:rFonts w:ascii="Times New Roman" w:hAnsi="Times New Roman"/>
          <w:b w:val="0"/>
          <w:sz w:val="28"/>
          <w:szCs w:val="28"/>
        </w:rPr>
        <w:softHyphen/>
        <w:t>ий, возникающих при предоста</w:t>
      </w:r>
      <w:r w:rsidRPr="00AD6C8C">
        <w:rPr>
          <w:rFonts w:ascii="Times New Roman" w:hAnsi="Times New Roman"/>
          <w:b w:val="0"/>
          <w:sz w:val="28"/>
          <w:szCs w:val="28"/>
        </w:rPr>
        <w:t>в</w:t>
      </w:r>
      <w:r w:rsidRPr="00AD6C8C">
        <w:rPr>
          <w:rFonts w:ascii="Times New Roman" w:hAnsi="Times New Roman"/>
          <w:b w:val="0"/>
          <w:sz w:val="28"/>
          <w:szCs w:val="28"/>
        </w:rPr>
        <w:t>лении муниципальной услуги, устанавливает стандарт предоставления мун</w:t>
      </w:r>
      <w:r w:rsidRPr="00AD6C8C">
        <w:rPr>
          <w:rFonts w:ascii="Times New Roman" w:hAnsi="Times New Roman"/>
          <w:b w:val="0"/>
          <w:sz w:val="28"/>
          <w:szCs w:val="28"/>
        </w:rPr>
        <w:t>и</w:t>
      </w:r>
      <w:r w:rsidRPr="00AD6C8C">
        <w:rPr>
          <w:rFonts w:ascii="Times New Roman" w:hAnsi="Times New Roman"/>
          <w:b w:val="0"/>
          <w:sz w:val="28"/>
          <w:szCs w:val="28"/>
        </w:rPr>
        <w:t>ципальной услуги, состав, последовательность и сроки выполнения админ</w:t>
      </w:r>
      <w:r w:rsidRPr="00AD6C8C">
        <w:rPr>
          <w:rFonts w:ascii="Times New Roman" w:hAnsi="Times New Roman"/>
          <w:b w:val="0"/>
          <w:sz w:val="28"/>
          <w:szCs w:val="28"/>
        </w:rPr>
        <w:t>и</w:t>
      </w:r>
      <w:r w:rsidRPr="00AD6C8C">
        <w:rPr>
          <w:rFonts w:ascii="Times New Roman" w:hAnsi="Times New Roman"/>
          <w:b w:val="0"/>
          <w:sz w:val="28"/>
          <w:szCs w:val="28"/>
        </w:rPr>
        <w:t>стративных процедур предоставления муниципальной услуги, требования к порядку их выполнения, порядок осуществления контроля за предоставлен</w:t>
      </w:r>
      <w:r w:rsidRPr="00AD6C8C">
        <w:rPr>
          <w:rFonts w:ascii="Times New Roman" w:hAnsi="Times New Roman"/>
          <w:b w:val="0"/>
          <w:sz w:val="28"/>
          <w:szCs w:val="28"/>
        </w:rPr>
        <w:t>и</w:t>
      </w:r>
      <w:r w:rsidRPr="00AD6C8C">
        <w:rPr>
          <w:rFonts w:ascii="Times New Roman" w:hAnsi="Times New Roman"/>
          <w:b w:val="0"/>
          <w:sz w:val="28"/>
          <w:szCs w:val="28"/>
        </w:rPr>
        <w:t>ем муниципальной услуги, порядок обжалования гражданами решений и действий (бездействия) должностных лиц, а также принимаемых ими реш</w:t>
      </w:r>
      <w:r w:rsidRPr="00AD6C8C">
        <w:rPr>
          <w:rFonts w:ascii="Times New Roman" w:hAnsi="Times New Roman"/>
          <w:b w:val="0"/>
          <w:sz w:val="28"/>
          <w:szCs w:val="28"/>
        </w:rPr>
        <w:t>е</w:t>
      </w:r>
      <w:r w:rsidRPr="00AD6C8C">
        <w:rPr>
          <w:rFonts w:ascii="Times New Roman" w:hAnsi="Times New Roman"/>
          <w:b w:val="0"/>
          <w:sz w:val="28"/>
          <w:szCs w:val="28"/>
        </w:rPr>
        <w:t>ний при предоставлении муниципальной услуги.</w:t>
      </w:r>
    </w:p>
    <w:p w:rsidR="00A24CE5" w:rsidRPr="00AD6C8C" w:rsidRDefault="00A24CE5" w:rsidP="00A24CE5">
      <w:pPr>
        <w:ind w:firstLine="708"/>
        <w:jc w:val="both"/>
      </w:pPr>
      <w:r w:rsidRPr="00AD6C8C">
        <w:t xml:space="preserve">Услуга предоставляется администрацией </w:t>
      </w:r>
      <w:r w:rsidR="00636135" w:rsidRPr="00AD6C8C">
        <w:t>Ипат</w:t>
      </w:r>
      <w:r w:rsidRPr="00AD6C8C">
        <w:t>овского муниципального района Ставропольского края.</w:t>
      </w:r>
    </w:p>
    <w:p w:rsidR="00A24CE5" w:rsidRPr="00AD6C8C" w:rsidRDefault="00A24CE5" w:rsidP="00A24CE5">
      <w:pPr>
        <w:pStyle w:val="ae"/>
        <w:spacing w:before="0" w:after="0"/>
        <w:ind w:firstLine="708"/>
        <w:jc w:val="both"/>
        <w:rPr>
          <w:sz w:val="28"/>
          <w:szCs w:val="28"/>
        </w:rPr>
      </w:pPr>
      <w:r w:rsidRPr="00AD6C8C">
        <w:rPr>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A24CE5" w:rsidRPr="00AD6C8C" w:rsidRDefault="00A24CE5" w:rsidP="00A24CE5">
      <w:pPr>
        <w:pStyle w:val="ConsPlusNormal"/>
        <w:widowControl/>
        <w:spacing w:line="240" w:lineRule="exact"/>
        <w:ind w:firstLine="0"/>
        <w:jc w:val="both"/>
        <w:rPr>
          <w:rFonts w:ascii="Times New Roman" w:hAnsi="Times New Roman" w:cs="Times New Roman"/>
          <w:b/>
          <w:sz w:val="28"/>
          <w:szCs w:val="28"/>
        </w:rPr>
      </w:pPr>
    </w:p>
    <w:p w:rsidR="00A24CE5" w:rsidRPr="00AD6C8C" w:rsidRDefault="00A24CE5" w:rsidP="00A24CE5">
      <w:pPr>
        <w:pStyle w:val="ConsPlusNormal"/>
        <w:widowControl/>
        <w:spacing w:line="240" w:lineRule="exact"/>
        <w:ind w:firstLine="0"/>
        <w:jc w:val="center"/>
        <w:rPr>
          <w:rFonts w:ascii="Times New Roman" w:hAnsi="Times New Roman" w:cs="Times New Roman"/>
          <w:b/>
          <w:sz w:val="28"/>
          <w:szCs w:val="28"/>
        </w:rPr>
      </w:pPr>
      <w:r w:rsidRPr="00AD6C8C">
        <w:rPr>
          <w:rFonts w:ascii="Times New Roman" w:hAnsi="Times New Roman" w:cs="Times New Roman"/>
          <w:b/>
          <w:sz w:val="28"/>
          <w:szCs w:val="28"/>
        </w:rPr>
        <w:t>Круг заявителей</w:t>
      </w:r>
    </w:p>
    <w:p w:rsidR="00A24CE5" w:rsidRPr="00AD6C8C" w:rsidRDefault="00A24CE5" w:rsidP="00A24CE5">
      <w:pPr>
        <w:pStyle w:val="ConsPlusNormal"/>
        <w:widowControl/>
        <w:spacing w:line="240" w:lineRule="exact"/>
        <w:ind w:firstLine="0"/>
        <w:jc w:val="both"/>
        <w:rPr>
          <w:rFonts w:ascii="Times New Roman" w:hAnsi="Times New Roman" w:cs="Times New Roman"/>
          <w:sz w:val="28"/>
          <w:szCs w:val="28"/>
        </w:rPr>
      </w:pPr>
    </w:p>
    <w:p w:rsidR="00A24CE5" w:rsidRPr="00AD6C8C" w:rsidRDefault="00A24CE5" w:rsidP="00A24CE5">
      <w:pPr>
        <w:autoSpaceDE w:val="0"/>
        <w:autoSpaceDN w:val="0"/>
        <w:adjustRightInd w:val="0"/>
        <w:ind w:firstLine="708"/>
        <w:jc w:val="both"/>
        <w:outlineLvl w:val="2"/>
      </w:pPr>
      <w:r w:rsidRPr="00AD6C8C">
        <w:t>2. Заявителями на предоставление муниципальной услуги являются ф</w:t>
      </w:r>
      <w:r w:rsidRPr="00AD6C8C">
        <w:t>и</w:t>
      </w:r>
      <w:r w:rsidRPr="00AD6C8C">
        <w:t xml:space="preserve">зические или юридические лица, </w:t>
      </w:r>
      <w:r w:rsidRPr="00AD6C8C">
        <w:rPr>
          <w:rFonts w:eastAsia="Times New Roman"/>
        </w:rPr>
        <w:t>имеющие намерения осуществлять архите</w:t>
      </w:r>
      <w:r w:rsidRPr="00AD6C8C">
        <w:rPr>
          <w:rFonts w:eastAsia="Times New Roman"/>
        </w:rPr>
        <w:t>к</w:t>
      </w:r>
      <w:r w:rsidRPr="00AD6C8C">
        <w:rPr>
          <w:rFonts w:eastAsia="Times New Roman"/>
        </w:rPr>
        <w:t>турно-строительное проектирование, строительство, реконструкцию объе</w:t>
      </w:r>
      <w:r w:rsidRPr="00AD6C8C">
        <w:rPr>
          <w:rFonts w:eastAsia="Times New Roman"/>
        </w:rPr>
        <w:t>к</w:t>
      </w:r>
      <w:r w:rsidRPr="00AD6C8C">
        <w:rPr>
          <w:rFonts w:eastAsia="Times New Roman"/>
        </w:rPr>
        <w:t>тов капитального строительства на  земельном участке</w:t>
      </w:r>
      <w:r w:rsidRPr="00AD6C8C">
        <w:t xml:space="preserve">, расположенном на территории муниципальных образований сельских поселений </w:t>
      </w:r>
      <w:r w:rsidR="00636135" w:rsidRPr="00AD6C8C">
        <w:t>Ипат</w:t>
      </w:r>
      <w:r w:rsidRPr="00AD6C8C">
        <w:t>овского муниципального района Ставропольского края.</w:t>
      </w:r>
    </w:p>
    <w:p w:rsidR="00A24CE5" w:rsidRPr="00AD6C8C" w:rsidRDefault="00A24CE5" w:rsidP="00A24CE5">
      <w:pPr>
        <w:autoSpaceDE w:val="0"/>
        <w:autoSpaceDN w:val="0"/>
        <w:adjustRightInd w:val="0"/>
        <w:ind w:firstLine="708"/>
        <w:jc w:val="both"/>
      </w:pPr>
      <w:r w:rsidRPr="00AD6C8C">
        <w:t>От имени заявителей запрос на предоставление услуги, в том числе д</w:t>
      </w:r>
      <w:r w:rsidRPr="00AD6C8C">
        <w:t>о</w:t>
      </w:r>
      <w:r w:rsidRPr="00AD6C8C">
        <w:t>кументы (информацию, сведения, данные), предусмотренные Администр</w:t>
      </w:r>
      <w:r w:rsidRPr="00AD6C8C">
        <w:t>а</w:t>
      </w:r>
      <w:r w:rsidRPr="00AD6C8C">
        <w:t>тивным регламентом, могут подавать представители заявителей, уполном</w:t>
      </w:r>
      <w:r w:rsidRPr="00AD6C8C">
        <w:t>о</w:t>
      </w:r>
      <w:r w:rsidRPr="00AD6C8C">
        <w:t>ченные в соответствии с законодательством Российской Федерации.</w:t>
      </w:r>
    </w:p>
    <w:p w:rsidR="00A24CE5" w:rsidRPr="00AD6C8C" w:rsidRDefault="00A24CE5" w:rsidP="00A24CE5">
      <w:pPr>
        <w:autoSpaceDE w:val="0"/>
        <w:autoSpaceDN w:val="0"/>
        <w:adjustRightInd w:val="0"/>
        <w:spacing w:line="240" w:lineRule="exact"/>
        <w:ind w:firstLine="720"/>
        <w:jc w:val="both"/>
        <w:outlineLvl w:val="2"/>
        <w:rPr>
          <w:highlight w:val="lightGray"/>
        </w:rPr>
      </w:pPr>
    </w:p>
    <w:p w:rsidR="00890640" w:rsidRPr="00AD6C8C" w:rsidRDefault="00A24CE5" w:rsidP="00A24CE5">
      <w:pPr>
        <w:spacing w:line="240" w:lineRule="exact"/>
        <w:ind w:firstLine="708"/>
        <w:jc w:val="center"/>
        <w:rPr>
          <w:b/>
        </w:rPr>
      </w:pPr>
      <w:r w:rsidRPr="00AD6C8C">
        <w:rPr>
          <w:b/>
        </w:rPr>
        <w:t xml:space="preserve">Требования к порядку информирования о предоставлении </w:t>
      </w:r>
    </w:p>
    <w:p w:rsidR="00A24CE5" w:rsidRPr="00AD6C8C" w:rsidRDefault="00A24CE5" w:rsidP="00A24CE5">
      <w:pPr>
        <w:spacing w:line="240" w:lineRule="exact"/>
        <w:ind w:firstLine="708"/>
        <w:jc w:val="center"/>
        <w:rPr>
          <w:b/>
        </w:rPr>
      </w:pPr>
      <w:r w:rsidRPr="00AD6C8C">
        <w:rPr>
          <w:b/>
        </w:rPr>
        <w:t>муниципальной услуги</w:t>
      </w:r>
    </w:p>
    <w:p w:rsidR="00A24CE5" w:rsidRPr="00AD6C8C" w:rsidRDefault="00A24CE5" w:rsidP="00A24CE5">
      <w:pPr>
        <w:tabs>
          <w:tab w:val="left" w:pos="1134"/>
        </w:tabs>
        <w:autoSpaceDE w:val="0"/>
        <w:spacing w:line="240" w:lineRule="exact"/>
        <w:jc w:val="both"/>
        <w:rPr>
          <w:highlight w:val="magenta"/>
        </w:rPr>
      </w:pPr>
    </w:p>
    <w:p w:rsidR="00A24CE5" w:rsidRPr="00AD6C8C" w:rsidRDefault="00A24CE5" w:rsidP="00A24CE5">
      <w:pPr>
        <w:ind w:firstLine="708"/>
        <w:jc w:val="both"/>
      </w:pPr>
      <w:r w:rsidRPr="00AD6C8C">
        <w:rPr>
          <w:spacing w:val="4"/>
        </w:rPr>
        <w:t xml:space="preserve">3. </w:t>
      </w:r>
      <w:r w:rsidRPr="00AD6C8C">
        <w:t>Предоставление муниципальной услуги осуществляется  админис</w:t>
      </w:r>
      <w:r w:rsidRPr="00AD6C8C">
        <w:t>т</w:t>
      </w:r>
      <w:r w:rsidRPr="00AD6C8C">
        <w:t xml:space="preserve">рацией </w:t>
      </w:r>
      <w:r w:rsidR="00636135" w:rsidRPr="00AD6C8C">
        <w:t>Ипат</w:t>
      </w:r>
      <w:r w:rsidRPr="00AD6C8C">
        <w:t>овского муниципального района Ставропольского края.</w:t>
      </w:r>
    </w:p>
    <w:p w:rsidR="00A24CE5" w:rsidRPr="00AD6C8C" w:rsidRDefault="00A24CE5" w:rsidP="00A24CE5">
      <w:pPr>
        <w:ind w:firstLine="708"/>
        <w:jc w:val="both"/>
        <w:rPr>
          <w:spacing w:val="4"/>
        </w:rPr>
      </w:pPr>
      <w:r w:rsidRPr="00AD6C8C">
        <w:rPr>
          <w:spacing w:val="4"/>
        </w:rPr>
        <w:t>Непосредственное предоставление муниципальной услуги осущест</w:t>
      </w:r>
      <w:r w:rsidRPr="00AD6C8C">
        <w:rPr>
          <w:spacing w:val="4"/>
        </w:rPr>
        <w:t>в</w:t>
      </w:r>
      <w:r w:rsidRPr="00AD6C8C">
        <w:rPr>
          <w:spacing w:val="4"/>
        </w:rPr>
        <w:t xml:space="preserve">ляют отдел </w:t>
      </w:r>
      <w:r w:rsidRPr="00AD6C8C">
        <w:t>муниципального хозяйства</w:t>
      </w:r>
      <w:r w:rsidR="00636135" w:rsidRPr="00AD6C8C">
        <w:t xml:space="preserve"> </w:t>
      </w:r>
      <w:r w:rsidRPr="00AD6C8C">
        <w:t xml:space="preserve"> администрации </w:t>
      </w:r>
      <w:r w:rsidR="00636135" w:rsidRPr="00AD6C8C">
        <w:t>Ипат</w:t>
      </w:r>
      <w:r w:rsidRPr="00AD6C8C">
        <w:t>овского мун</w:t>
      </w:r>
      <w:r w:rsidRPr="00AD6C8C">
        <w:t>и</w:t>
      </w:r>
      <w:r w:rsidRPr="00AD6C8C">
        <w:t>ципального района Ставропольского края (далее – Отдел)</w:t>
      </w:r>
      <w:r w:rsidRPr="00AD6C8C">
        <w:rPr>
          <w:spacing w:val="4"/>
        </w:rPr>
        <w:t>.</w:t>
      </w:r>
    </w:p>
    <w:p w:rsidR="00A24CE5" w:rsidRPr="00AD6C8C" w:rsidRDefault="00A24CE5" w:rsidP="00A24CE5">
      <w:pPr>
        <w:ind w:firstLine="708"/>
        <w:jc w:val="both"/>
      </w:pPr>
      <w:r w:rsidRPr="00AD6C8C">
        <w:t xml:space="preserve">Сведения о местонахождении, контактных телефонах (телефонах для справок), графике работы администрации </w:t>
      </w:r>
      <w:r w:rsidR="00636135" w:rsidRPr="00AD6C8C">
        <w:t>Ипат</w:t>
      </w:r>
      <w:r w:rsidRPr="00AD6C8C">
        <w:t>овского муниципального ра</w:t>
      </w:r>
      <w:r w:rsidRPr="00AD6C8C">
        <w:t>й</w:t>
      </w:r>
      <w:r w:rsidRPr="00AD6C8C">
        <w:t>она Ставропольского края, Отдела:</w:t>
      </w:r>
    </w:p>
    <w:p w:rsidR="00A24CE5" w:rsidRPr="00AD6C8C" w:rsidRDefault="00A24CE5" w:rsidP="00A24CE5">
      <w:pPr>
        <w:ind w:firstLine="708"/>
        <w:jc w:val="both"/>
      </w:pPr>
      <w:r w:rsidRPr="00AD6C8C">
        <w:t>Адрес: 356</w:t>
      </w:r>
      <w:r w:rsidR="00636135" w:rsidRPr="00AD6C8C">
        <w:t>6</w:t>
      </w:r>
      <w:r w:rsidRPr="00AD6C8C">
        <w:t xml:space="preserve">30, Ставропольский край, </w:t>
      </w:r>
      <w:r w:rsidR="00636135" w:rsidRPr="00AD6C8C">
        <w:t>Ипат</w:t>
      </w:r>
      <w:r w:rsidRPr="00AD6C8C">
        <w:t xml:space="preserve">овский район,                              г. </w:t>
      </w:r>
      <w:r w:rsidR="00636135" w:rsidRPr="00AD6C8C">
        <w:t>Ипатово</w:t>
      </w:r>
      <w:r w:rsidRPr="00AD6C8C">
        <w:t xml:space="preserve">, </w:t>
      </w:r>
      <w:r w:rsidR="00636135" w:rsidRPr="00AD6C8C">
        <w:t>ул. Ленинградская</w:t>
      </w:r>
      <w:r w:rsidRPr="00AD6C8C">
        <w:t>, 8</w:t>
      </w:r>
      <w:r w:rsidR="00636135" w:rsidRPr="00AD6C8C">
        <w:t>0</w:t>
      </w:r>
      <w:r w:rsidRPr="00AD6C8C">
        <w:t xml:space="preserve">; </w:t>
      </w:r>
    </w:p>
    <w:p w:rsidR="00A24CE5" w:rsidRPr="00AD6C8C" w:rsidRDefault="00A24CE5" w:rsidP="00A24CE5">
      <w:pPr>
        <w:ind w:firstLine="708"/>
        <w:jc w:val="both"/>
      </w:pPr>
      <w:r w:rsidRPr="00AD6C8C">
        <w:t xml:space="preserve">Адрес официального сайта администрации </w:t>
      </w:r>
      <w:r w:rsidR="00636135" w:rsidRPr="00AD6C8C">
        <w:t>Ипат</w:t>
      </w:r>
      <w:r w:rsidRPr="00AD6C8C">
        <w:t>овского муниципал</w:t>
      </w:r>
      <w:r w:rsidRPr="00AD6C8C">
        <w:t>ь</w:t>
      </w:r>
      <w:r w:rsidRPr="00AD6C8C">
        <w:t xml:space="preserve">ного района Ставропольского края: </w:t>
      </w:r>
      <w:hyperlink r:id="rId5" w:history="1">
        <w:r w:rsidR="00636135" w:rsidRPr="00AD6C8C">
          <w:rPr>
            <w:rStyle w:val="a6"/>
            <w:color w:val="auto"/>
          </w:rPr>
          <w:t>www.</w:t>
        </w:r>
        <w:r w:rsidR="00636135" w:rsidRPr="00AD6C8C">
          <w:rPr>
            <w:rStyle w:val="a6"/>
            <w:color w:val="auto"/>
            <w:lang w:val="en-US"/>
          </w:rPr>
          <w:t>ipatovo</w:t>
        </w:r>
        <w:r w:rsidR="00636135" w:rsidRPr="00AD6C8C">
          <w:rPr>
            <w:rStyle w:val="a6"/>
            <w:color w:val="auto"/>
          </w:rPr>
          <w:t>.</w:t>
        </w:r>
        <w:r w:rsidR="00636135" w:rsidRPr="00AD6C8C">
          <w:rPr>
            <w:rStyle w:val="a6"/>
            <w:color w:val="auto"/>
            <w:lang w:val="en-US"/>
          </w:rPr>
          <w:t>org</w:t>
        </w:r>
      </w:hyperlink>
      <w:r w:rsidRPr="00AD6C8C">
        <w:t>;</w:t>
      </w:r>
    </w:p>
    <w:p w:rsidR="00A24CE5" w:rsidRPr="00AD6C8C" w:rsidRDefault="00A24CE5" w:rsidP="00A24CE5">
      <w:pPr>
        <w:ind w:firstLine="708"/>
        <w:jc w:val="both"/>
      </w:pPr>
      <w:r w:rsidRPr="00AD6C8C">
        <w:t xml:space="preserve">Адрес электронной почты администрации </w:t>
      </w:r>
      <w:r w:rsidR="00636135" w:rsidRPr="00AD6C8C">
        <w:t xml:space="preserve"> Ипат</w:t>
      </w:r>
      <w:r w:rsidRPr="00AD6C8C">
        <w:t>овского муниципал</w:t>
      </w:r>
      <w:r w:rsidRPr="00AD6C8C">
        <w:t>ь</w:t>
      </w:r>
      <w:r w:rsidRPr="00AD6C8C">
        <w:t xml:space="preserve">ного района Ставропольского края: </w:t>
      </w:r>
      <w:proofErr w:type="spellStart"/>
      <w:r w:rsidRPr="00AD6C8C">
        <w:rPr>
          <w:u w:val="single"/>
          <w:lang w:val="en-US"/>
        </w:rPr>
        <w:t>adm</w:t>
      </w:r>
      <w:hyperlink r:id="rId6" w:history="1">
        <w:r w:rsidR="00636135" w:rsidRPr="00AD6C8C">
          <w:rPr>
            <w:rStyle w:val="a6"/>
            <w:color w:val="auto"/>
            <w:lang w:val="en-US"/>
          </w:rPr>
          <w:t>ipatovo</w:t>
        </w:r>
        <w:proofErr w:type="spellEnd"/>
      </w:hyperlink>
      <w:r w:rsidRPr="00AD6C8C">
        <w:rPr>
          <w:u w:val="single"/>
        </w:rPr>
        <w:t>@</w:t>
      </w:r>
      <w:proofErr w:type="spellStart"/>
      <w:r w:rsidR="00636135" w:rsidRPr="00AD6C8C">
        <w:rPr>
          <w:u w:val="single"/>
          <w:lang w:val="en-US"/>
        </w:rPr>
        <w:t>yandex</w:t>
      </w:r>
      <w:proofErr w:type="spellEnd"/>
      <w:r w:rsidRPr="00AD6C8C">
        <w:rPr>
          <w:u w:val="single"/>
        </w:rPr>
        <w:t>.</w:t>
      </w:r>
      <w:proofErr w:type="spellStart"/>
      <w:r w:rsidRPr="00AD6C8C">
        <w:rPr>
          <w:u w:val="single"/>
        </w:rPr>
        <w:t>ru</w:t>
      </w:r>
      <w:proofErr w:type="spellEnd"/>
      <w:r w:rsidRPr="00AD6C8C">
        <w:t>;</w:t>
      </w:r>
    </w:p>
    <w:p w:rsidR="00A24CE5" w:rsidRPr="00AD6C8C" w:rsidRDefault="00A24CE5" w:rsidP="00A24CE5">
      <w:pPr>
        <w:ind w:firstLine="708"/>
        <w:jc w:val="both"/>
      </w:pPr>
      <w:r w:rsidRPr="00AD6C8C">
        <w:t>Телефон (факс) Отдела: (865-4</w:t>
      </w:r>
      <w:r w:rsidR="00636135" w:rsidRPr="00AD6C8C">
        <w:t>2</w:t>
      </w:r>
      <w:r w:rsidRPr="00AD6C8C">
        <w:t xml:space="preserve">) </w:t>
      </w:r>
      <w:r w:rsidR="00636135" w:rsidRPr="00AD6C8C">
        <w:t>5-67-99</w:t>
      </w:r>
      <w:r w:rsidRPr="00AD6C8C">
        <w:t>;</w:t>
      </w:r>
    </w:p>
    <w:p w:rsidR="00A24CE5" w:rsidRPr="00AD6C8C" w:rsidRDefault="00A24CE5" w:rsidP="00A24CE5">
      <w:pPr>
        <w:ind w:firstLine="700"/>
        <w:jc w:val="both"/>
      </w:pPr>
      <w:r w:rsidRPr="00AD6C8C">
        <w:t>- график работы Отдела: понедельник-пятница с 8-00 до 17-00, перерыв с 12-00 до 13-00; суббота, воскресенье – выходные дни.</w:t>
      </w:r>
    </w:p>
    <w:p w:rsidR="00A24CE5" w:rsidRPr="00AD6C8C" w:rsidRDefault="00A24CE5" w:rsidP="00A24CE5">
      <w:pPr>
        <w:tabs>
          <w:tab w:val="left" w:pos="1418"/>
        </w:tabs>
        <w:autoSpaceDE w:val="0"/>
        <w:autoSpaceDN w:val="0"/>
        <w:adjustRightInd w:val="0"/>
        <w:ind w:firstLine="709"/>
        <w:jc w:val="both"/>
      </w:pPr>
      <w:r w:rsidRPr="00AD6C8C">
        <w:t>Информация о местонахождении и графике работы многофункци</w:t>
      </w:r>
      <w:r w:rsidRPr="00AD6C8C">
        <w:t>о</w:t>
      </w:r>
      <w:r w:rsidRPr="00AD6C8C">
        <w:t xml:space="preserve">нального центра предоставления государственных и муниципальных услуг в </w:t>
      </w:r>
      <w:r w:rsidR="00636135" w:rsidRPr="00AD6C8C">
        <w:t>Ипат</w:t>
      </w:r>
      <w:r w:rsidRPr="00AD6C8C">
        <w:t xml:space="preserve">овском районе Ставропольского края: </w:t>
      </w:r>
    </w:p>
    <w:p w:rsidR="00A24CE5" w:rsidRPr="00AD6C8C" w:rsidRDefault="00A24CE5" w:rsidP="00A24CE5">
      <w:pPr>
        <w:tabs>
          <w:tab w:val="left" w:pos="1418"/>
        </w:tabs>
        <w:autoSpaceDE w:val="0"/>
        <w:autoSpaceDN w:val="0"/>
        <w:adjustRightInd w:val="0"/>
        <w:ind w:firstLine="709"/>
        <w:jc w:val="both"/>
      </w:pPr>
      <w:r w:rsidRPr="00AD6C8C">
        <w:t xml:space="preserve">«Муниципальное казенное учреждение «Многофункциональный центр предоставления государственных и муниципальных услуг в </w:t>
      </w:r>
      <w:r w:rsidR="00636135" w:rsidRPr="00AD6C8C">
        <w:t>Ипат</w:t>
      </w:r>
      <w:r w:rsidRPr="00AD6C8C">
        <w:t>овском м</w:t>
      </w:r>
      <w:r w:rsidRPr="00AD6C8C">
        <w:t>у</w:t>
      </w:r>
      <w:r w:rsidRPr="00AD6C8C">
        <w:t>ниципальном районе Ставропольского края» (далее – МФЦ).</w:t>
      </w:r>
    </w:p>
    <w:p w:rsidR="00A24CE5" w:rsidRPr="00AD6C8C" w:rsidRDefault="00A24CE5" w:rsidP="00A24CE5">
      <w:pPr>
        <w:tabs>
          <w:tab w:val="left" w:pos="709"/>
        </w:tabs>
        <w:jc w:val="both"/>
      </w:pPr>
      <w:r w:rsidRPr="00AD6C8C">
        <w:tab/>
        <w:t>Адрес: 356</w:t>
      </w:r>
      <w:r w:rsidR="00636135" w:rsidRPr="00AD6C8C">
        <w:t>6</w:t>
      </w:r>
      <w:r w:rsidRPr="00AD6C8C">
        <w:t>30, г.</w:t>
      </w:r>
      <w:r w:rsidR="00636135" w:rsidRPr="00AD6C8C">
        <w:t>Ипатово</w:t>
      </w:r>
      <w:r w:rsidRPr="00AD6C8C">
        <w:t xml:space="preserve">, ул. </w:t>
      </w:r>
      <w:r w:rsidR="00636135" w:rsidRPr="00AD6C8C">
        <w:t>Гагарина</w:t>
      </w:r>
      <w:r w:rsidRPr="00AD6C8C">
        <w:t xml:space="preserve">, </w:t>
      </w:r>
      <w:r w:rsidR="00636135" w:rsidRPr="00AD6C8C">
        <w:t>67,а</w:t>
      </w:r>
      <w:r w:rsidRPr="00AD6C8C">
        <w:t>.</w:t>
      </w:r>
    </w:p>
    <w:p w:rsidR="00A24CE5" w:rsidRPr="00AD6C8C" w:rsidRDefault="00A24CE5" w:rsidP="00A24CE5">
      <w:pPr>
        <w:tabs>
          <w:tab w:val="left" w:pos="709"/>
        </w:tabs>
        <w:jc w:val="both"/>
      </w:pPr>
      <w:r w:rsidRPr="00AD6C8C">
        <w:tab/>
        <w:t>Контактный телефон: (8654</w:t>
      </w:r>
      <w:r w:rsidR="00636135" w:rsidRPr="00AD6C8C">
        <w:t>2</w:t>
      </w:r>
      <w:r w:rsidRPr="00AD6C8C">
        <w:t>)</w:t>
      </w:r>
      <w:r w:rsidR="00636135" w:rsidRPr="00AD6C8C">
        <w:t xml:space="preserve"> 5-68-62, 2-49-44</w:t>
      </w:r>
      <w:r w:rsidRPr="00AD6C8C">
        <w:t>.</w:t>
      </w:r>
    </w:p>
    <w:p w:rsidR="00A24CE5" w:rsidRPr="00AD6C8C" w:rsidRDefault="00A24CE5" w:rsidP="00A24CE5">
      <w:pPr>
        <w:tabs>
          <w:tab w:val="left" w:pos="709"/>
        </w:tabs>
        <w:jc w:val="both"/>
      </w:pPr>
      <w:r w:rsidRPr="00AD6C8C">
        <w:tab/>
        <w:t>Адрес официального сайта администрации Петровского муниципал</w:t>
      </w:r>
      <w:r w:rsidRPr="00AD6C8C">
        <w:t>ь</w:t>
      </w:r>
      <w:r w:rsidRPr="00AD6C8C">
        <w:t xml:space="preserve">ного района Ставропольского края - </w:t>
      </w:r>
      <w:hyperlink r:id="rId7" w:history="1">
        <w:r w:rsidR="00636135" w:rsidRPr="00AD6C8C">
          <w:rPr>
            <w:rStyle w:val="a6"/>
            <w:color w:val="auto"/>
          </w:rPr>
          <w:t>www.</w:t>
        </w:r>
        <w:r w:rsidR="00636135" w:rsidRPr="00AD6C8C">
          <w:rPr>
            <w:rStyle w:val="a6"/>
            <w:color w:val="auto"/>
            <w:lang w:val="en-US"/>
          </w:rPr>
          <w:t>ipatovo</w:t>
        </w:r>
        <w:r w:rsidR="00636135" w:rsidRPr="00AD6C8C">
          <w:rPr>
            <w:rStyle w:val="a6"/>
            <w:color w:val="auto"/>
          </w:rPr>
          <w:t>.</w:t>
        </w:r>
        <w:r w:rsidR="00636135" w:rsidRPr="00AD6C8C">
          <w:rPr>
            <w:rStyle w:val="a6"/>
            <w:color w:val="auto"/>
            <w:lang w:val="en-US"/>
          </w:rPr>
          <w:t>org</w:t>
        </w:r>
      </w:hyperlink>
      <w:r w:rsidRPr="00AD6C8C">
        <w:t xml:space="preserve">, адрес электронной почты МФЦ – </w:t>
      </w:r>
      <w:hyperlink r:id="rId8" w:history="1">
        <w:r w:rsidR="00337546" w:rsidRPr="00AD6C8C">
          <w:rPr>
            <w:rStyle w:val="a6"/>
            <w:color w:val="auto"/>
            <w:lang w:val="en-US" w:eastAsia="ar-SA"/>
          </w:rPr>
          <w:t>mfc</w:t>
        </w:r>
        <w:r w:rsidR="00337546" w:rsidRPr="00AD6C8C">
          <w:rPr>
            <w:rStyle w:val="a6"/>
            <w:color w:val="auto"/>
            <w:lang w:eastAsia="ar-SA"/>
          </w:rPr>
          <w:t>-</w:t>
        </w:r>
        <w:r w:rsidR="00337546" w:rsidRPr="00AD6C8C">
          <w:rPr>
            <w:rStyle w:val="a6"/>
            <w:color w:val="auto"/>
            <w:lang w:val="en-US" w:eastAsia="ar-SA"/>
          </w:rPr>
          <w:t>ip</w:t>
        </w:r>
        <w:r w:rsidR="00337546" w:rsidRPr="00AD6C8C">
          <w:rPr>
            <w:rStyle w:val="a6"/>
            <w:color w:val="auto"/>
            <w:lang w:eastAsia="ar-SA"/>
          </w:rPr>
          <w:t>@</w:t>
        </w:r>
        <w:r w:rsidR="00337546" w:rsidRPr="00AD6C8C">
          <w:rPr>
            <w:rStyle w:val="a6"/>
            <w:color w:val="auto"/>
            <w:lang w:val="en-US" w:eastAsia="ar-SA"/>
          </w:rPr>
          <w:t>yandex</w:t>
        </w:r>
        <w:r w:rsidR="00337546" w:rsidRPr="00AD6C8C">
          <w:rPr>
            <w:rStyle w:val="a6"/>
            <w:color w:val="auto"/>
            <w:lang w:eastAsia="ar-SA"/>
          </w:rPr>
          <w:t>.</w:t>
        </w:r>
        <w:r w:rsidR="00337546" w:rsidRPr="00AD6C8C">
          <w:rPr>
            <w:rStyle w:val="a6"/>
            <w:color w:val="auto"/>
            <w:lang w:val="en-US" w:eastAsia="ar-SA"/>
          </w:rPr>
          <w:t>ru</w:t>
        </w:r>
      </w:hyperlink>
      <w:r w:rsidRPr="00AD6C8C">
        <w:t>.</w:t>
      </w:r>
    </w:p>
    <w:p w:rsidR="00A24CE5" w:rsidRPr="00AD6C8C" w:rsidRDefault="00A24CE5" w:rsidP="00A24CE5">
      <w:pPr>
        <w:tabs>
          <w:tab w:val="left" w:pos="709"/>
        </w:tabs>
        <w:jc w:val="both"/>
        <w:rPr>
          <w:sz w:val="16"/>
          <w:szCs w:val="16"/>
        </w:rPr>
      </w:pPr>
    </w:p>
    <w:p w:rsidR="00A24CE5" w:rsidRPr="00AD6C8C" w:rsidRDefault="00A24CE5" w:rsidP="00A24CE5">
      <w:pPr>
        <w:spacing w:after="240"/>
        <w:ind w:firstLine="708"/>
      </w:pPr>
      <w:r w:rsidRPr="00AD6C8C">
        <w:rPr>
          <w:bCs/>
        </w:rPr>
        <w:t>График работы</w:t>
      </w:r>
      <w:r w:rsidRPr="00AD6C8C">
        <w:t xml:space="preserve"> МФЦ</w:t>
      </w:r>
    </w:p>
    <w:tbl>
      <w:tblPr>
        <w:tblW w:w="0" w:type="auto"/>
        <w:tblCellSpacing w:w="15" w:type="dxa"/>
        <w:tblCellMar>
          <w:top w:w="15" w:type="dxa"/>
          <w:left w:w="15" w:type="dxa"/>
          <w:bottom w:w="15" w:type="dxa"/>
          <w:right w:w="15" w:type="dxa"/>
        </w:tblCellMar>
        <w:tblLook w:val="04A0"/>
      </w:tblPr>
      <w:tblGrid>
        <w:gridCol w:w="3389"/>
        <w:gridCol w:w="4594"/>
      </w:tblGrid>
      <w:tr w:rsidR="00A24CE5" w:rsidRPr="00AD6C8C" w:rsidTr="00636135">
        <w:trPr>
          <w:tblCellSpacing w:w="15" w:type="dxa"/>
        </w:trPr>
        <w:tc>
          <w:tcPr>
            <w:tcW w:w="0" w:type="auto"/>
            <w:vAlign w:val="center"/>
            <w:hideMark/>
          </w:tcPr>
          <w:p w:rsidR="00A24CE5" w:rsidRPr="00AD6C8C" w:rsidRDefault="00A24CE5" w:rsidP="00636135">
            <w:r w:rsidRPr="00AD6C8C">
              <w:t> День недели                         </w:t>
            </w:r>
          </w:p>
        </w:tc>
        <w:tc>
          <w:tcPr>
            <w:tcW w:w="4549" w:type="dxa"/>
            <w:vAlign w:val="center"/>
            <w:hideMark/>
          </w:tcPr>
          <w:p w:rsidR="00A24CE5" w:rsidRPr="00AD6C8C" w:rsidRDefault="00A24CE5" w:rsidP="00636135">
            <w:r w:rsidRPr="00AD6C8C">
              <w:t>Время работы</w:t>
            </w:r>
          </w:p>
        </w:tc>
      </w:tr>
      <w:tr w:rsidR="00A24CE5" w:rsidRPr="00AD6C8C" w:rsidTr="00636135">
        <w:trPr>
          <w:tblCellSpacing w:w="15" w:type="dxa"/>
        </w:trPr>
        <w:tc>
          <w:tcPr>
            <w:tcW w:w="0" w:type="auto"/>
            <w:vAlign w:val="center"/>
            <w:hideMark/>
          </w:tcPr>
          <w:p w:rsidR="00A24CE5" w:rsidRPr="00AD6C8C" w:rsidRDefault="00A24CE5" w:rsidP="00636135">
            <w:r w:rsidRPr="00AD6C8C">
              <w:t> Понедельник</w:t>
            </w:r>
          </w:p>
        </w:tc>
        <w:tc>
          <w:tcPr>
            <w:tcW w:w="4549" w:type="dxa"/>
            <w:vAlign w:val="center"/>
            <w:hideMark/>
          </w:tcPr>
          <w:p w:rsidR="00A24CE5" w:rsidRPr="00AD6C8C" w:rsidRDefault="00A24CE5" w:rsidP="00337546">
            <w:r w:rsidRPr="00AD6C8C">
              <w:t xml:space="preserve">с 8-00 до </w:t>
            </w:r>
            <w:r w:rsidR="00337546" w:rsidRPr="00AD6C8C">
              <w:rPr>
                <w:lang w:val="en-US"/>
              </w:rPr>
              <w:t>20</w:t>
            </w:r>
            <w:r w:rsidRPr="00AD6C8C">
              <w:t>-00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Вторник</w:t>
            </w:r>
          </w:p>
        </w:tc>
        <w:tc>
          <w:tcPr>
            <w:tcW w:w="4549" w:type="dxa"/>
            <w:vAlign w:val="center"/>
            <w:hideMark/>
          </w:tcPr>
          <w:p w:rsidR="00A24CE5" w:rsidRPr="00AD6C8C" w:rsidRDefault="00A24CE5" w:rsidP="00337546">
            <w:r w:rsidRPr="00AD6C8C">
              <w:t xml:space="preserve">с 8-00 до </w:t>
            </w:r>
            <w:r w:rsidR="00337546" w:rsidRPr="00AD6C8C">
              <w:rPr>
                <w:lang w:val="en-US"/>
              </w:rPr>
              <w:t>20</w:t>
            </w:r>
            <w:r w:rsidRPr="00AD6C8C">
              <w:t>-00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Среда</w:t>
            </w:r>
          </w:p>
        </w:tc>
        <w:tc>
          <w:tcPr>
            <w:tcW w:w="4549" w:type="dxa"/>
            <w:vAlign w:val="center"/>
            <w:hideMark/>
          </w:tcPr>
          <w:p w:rsidR="00A24CE5" w:rsidRPr="00AD6C8C" w:rsidRDefault="00A24CE5" w:rsidP="00636135">
            <w:r w:rsidRPr="00AD6C8C">
              <w:t>с 8-00 до 20-00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Четверг</w:t>
            </w:r>
          </w:p>
        </w:tc>
        <w:tc>
          <w:tcPr>
            <w:tcW w:w="4549" w:type="dxa"/>
            <w:vAlign w:val="center"/>
            <w:hideMark/>
          </w:tcPr>
          <w:p w:rsidR="00A24CE5" w:rsidRPr="00AD6C8C" w:rsidRDefault="00A24CE5" w:rsidP="00337546">
            <w:r w:rsidRPr="00AD6C8C">
              <w:t xml:space="preserve">с 8-00 до </w:t>
            </w:r>
            <w:r w:rsidR="00337546" w:rsidRPr="00AD6C8C">
              <w:rPr>
                <w:lang w:val="en-US"/>
              </w:rPr>
              <w:t>20</w:t>
            </w:r>
            <w:r w:rsidRPr="00AD6C8C">
              <w:t>-00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Пятница</w:t>
            </w:r>
          </w:p>
        </w:tc>
        <w:tc>
          <w:tcPr>
            <w:tcW w:w="4549" w:type="dxa"/>
            <w:vAlign w:val="center"/>
            <w:hideMark/>
          </w:tcPr>
          <w:p w:rsidR="00A24CE5" w:rsidRPr="00AD6C8C" w:rsidRDefault="00A24CE5" w:rsidP="00337546">
            <w:r w:rsidRPr="00AD6C8C">
              <w:t xml:space="preserve">с 8-00 до </w:t>
            </w:r>
            <w:r w:rsidR="00337546" w:rsidRPr="00AD6C8C">
              <w:rPr>
                <w:lang w:val="en-US"/>
              </w:rPr>
              <w:t>20</w:t>
            </w:r>
            <w:r w:rsidRPr="00AD6C8C">
              <w:t>-00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Суббота</w:t>
            </w:r>
          </w:p>
        </w:tc>
        <w:tc>
          <w:tcPr>
            <w:tcW w:w="4549" w:type="dxa"/>
            <w:vAlign w:val="center"/>
            <w:hideMark/>
          </w:tcPr>
          <w:p w:rsidR="00A24CE5" w:rsidRPr="00AD6C8C" w:rsidRDefault="00A24CE5" w:rsidP="00337546">
            <w:r w:rsidRPr="00AD6C8C">
              <w:t xml:space="preserve">с 8-00 до </w:t>
            </w:r>
            <w:r w:rsidR="00337546" w:rsidRPr="00AD6C8C">
              <w:rPr>
                <w:lang w:val="en-US"/>
              </w:rPr>
              <w:t>20</w:t>
            </w:r>
            <w:r w:rsidRPr="00AD6C8C">
              <w:t>-00 (без перерыва)</w:t>
            </w:r>
          </w:p>
        </w:tc>
      </w:tr>
      <w:tr w:rsidR="00A24CE5" w:rsidRPr="00AD6C8C" w:rsidTr="00636135">
        <w:trPr>
          <w:tblCellSpacing w:w="15" w:type="dxa"/>
        </w:trPr>
        <w:tc>
          <w:tcPr>
            <w:tcW w:w="0" w:type="auto"/>
            <w:vAlign w:val="center"/>
            <w:hideMark/>
          </w:tcPr>
          <w:p w:rsidR="00A24CE5" w:rsidRPr="00AD6C8C" w:rsidRDefault="00A24CE5" w:rsidP="00636135">
            <w:r w:rsidRPr="00AD6C8C">
              <w:t> Воскресенье</w:t>
            </w:r>
          </w:p>
        </w:tc>
        <w:tc>
          <w:tcPr>
            <w:tcW w:w="4549" w:type="dxa"/>
            <w:vAlign w:val="center"/>
            <w:hideMark/>
          </w:tcPr>
          <w:p w:rsidR="00A24CE5" w:rsidRPr="00AD6C8C" w:rsidRDefault="00A24CE5" w:rsidP="00636135">
            <w:r w:rsidRPr="00AD6C8C">
              <w:t>выходной</w:t>
            </w:r>
          </w:p>
        </w:tc>
      </w:tr>
    </w:tbl>
    <w:p w:rsidR="00A24CE5" w:rsidRPr="00AD6C8C" w:rsidRDefault="00A24CE5" w:rsidP="00A24CE5">
      <w:pPr>
        <w:autoSpaceDE w:val="0"/>
        <w:autoSpaceDN w:val="0"/>
        <w:adjustRightInd w:val="0"/>
        <w:ind w:firstLine="708"/>
        <w:jc w:val="both"/>
        <w:outlineLvl w:val="1"/>
      </w:pPr>
      <w:r w:rsidRPr="00AD6C8C">
        <w:t>Полные сведения о местонахождении и контактных телефонах админ</w:t>
      </w:r>
      <w:r w:rsidRPr="00AD6C8C">
        <w:t>и</w:t>
      </w:r>
      <w:r w:rsidRPr="00AD6C8C">
        <w:t xml:space="preserve">страции </w:t>
      </w:r>
      <w:r w:rsidR="004B7E14" w:rsidRPr="00AD6C8C">
        <w:t>Ипат</w:t>
      </w:r>
      <w:r w:rsidRPr="00AD6C8C">
        <w:t>овского муниципального района и МФЦ представлены в пр</w:t>
      </w:r>
      <w:r w:rsidRPr="00AD6C8C">
        <w:t>и</w:t>
      </w:r>
      <w:r w:rsidRPr="00AD6C8C">
        <w:t>ложении 1 к Административному регламенту.</w:t>
      </w:r>
    </w:p>
    <w:p w:rsidR="00A24CE5" w:rsidRPr="00AD6C8C" w:rsidRDefault="00A24CE5" w:rsidP="00A24CE5">
      <w:pPr>
        <w:autoSpaceDE w:val="0"/>
        <w:autoSpaceDN w:val="0"/>
        <w:adjustRightInd w:val="0"/>
        <w:ind w:firstLine="708"/>
        <w:jc w:val="both"/>
        <w:outlineLvl w:val="1"/>
      </w:pPr>
      <w:r w:rsidRPr="00AD6C8C">
        <w:lastRenderedPageBreak/>
        <w:t>Подача заявления и электронных образов документов (сканированных документов), указанных в пункте 14 Административного регламента, в эле</w:t>
      </w:r>
      <w:r w:rsidRPr="00AD6C8C">
        <w:t>к</w:t>
      </w:r>
      <w:r w:rsidRPr="00AD6C8C">
        <w:t xml:space="preserve">тронном виде осуществляется через официальный сайт администрации </w:t>
      </w:r>
      <w:r w:rsidR="0041128D" w:rsidRPr="00AD6C8C">
        <w:t>Ип</w:t>
      </w:r>
      <w:r w:rsidR="0041128D" w:rsidRPr="00AD6C8C">
        <w:t>а</w:t>
      </w:r>
      <w:r w:rsidR="0041128D" w:rsidRPr="00AD6C8C">
        <w:t>т</w:t>
      </w:r>
      <w:r w:rsidRPr="00AD6C8C">
        <w:t>овского муниципального района, адрес которого указан выше.</w:t>
      </w:r>
    </w:p>
    <w:p w:rsidR="00A24CE5" w:rsidRPr="00AD6C8C" w:rsidRDefault="00A24CE5" w:rsidP="00A24CE5">
      <w:pPr>
        <w:autoSpaceDE w:val="0"/>
        <w:autoSpaceDN w:val="0"/>
        <w:adjustRightInd w:val="0"/>
        <w:ind w:firstLine="708"/>
        <w:jc w:val="both"/>
      </w:pPr>
      <w:r w:rsidRPr="00AD6C8C">
        <w:t>4. Порядок получения информации заявителями по вопросам предо</w:t>
      </w:r>
      <w:r w:rsidRPr="00AD6C8C">
        <w:t>с</w:t>
      </w:r>
      <w:r w:rsidRPr="00AD6C8C">
        <w:t>тавления услуги и услуг, которые являются необходимыми и обязательными для предоставления услуги, сведений о ходе предоставления указанных у</w:t>
      </w:r>
      <w:r w:rsidRPr="00AD6C8C">
        <w:t>с</w:t>
      </w:r>
      <w:r w:rsidRPr="00AD6C8C">
        <w:t>луг, в том числе с использованием региональной системы межведомственн</w:t>
      </w:r>
      <w:r w:rsidRPr="00AD6C8C">
        <w:t>о</w:t>
      </w:r>
      <w:r w:rsidRPr="00AD6C8C">
        <w:t>го электронного взаимодействия (далее - СМЭВ).</w:t>
      </w:r>
    </w:p>
    <w:p w:rsidR="00A24CE5" w:rsidRPr="00AD6C8C" w:rsidRDefault="00A24CE5" w:rsidP="00A24CE5">
      <w:pPr>
        <w:autoSpaceDE w:val="0"/>
        <w:autoSpaceDN w:val="0"/>
        <w:adjustRightInd w:val="0"/>
        <w:ind w:firstLine="708"/>
        <w:jc w:val="both"/>
      </w:pPr>
      <w:r w:rsidRPr="00AD6C8C">
        <w:t xml:space="preserve">Получение информации по вопросам предоставления услуги, а также сведений о ходе предоставления услуги в администрации </w:t>
      </w:r>
      <w:r w:rsidR="0041128D" w:rsidRPr="00AD6C8C">
        <w:t>Ипат</w:t>
      </w:r>
      <w:r w:rsidRPr="00AD6C8C">
        <w:t>овского мун</w:t>
      </w:r>
      <w:r w:rsidRPr="00AD6C8C">
        <w:t>и</w:t>
      </w:r>
      <w:r w:rsidRPr="00AD6C8C">
        <w:t>ципального района Ставропольского края осуществляется:</w:t>
      </w:r>
    </w:p>
    <w:p w:rsidR="00A24CE5" w:rsidRPr="00AD6C8C" w:rsidRDefault="00A24CE5" w:rsidP="00A24CE5">
      <w:pPr>
        <w:autoSpaceDE w:val="0"/>
        <w:autoSpaceDN w:val="0"/>
        <w:adjustRightInd w:val="0"/>
        <w:ind w:firstLine="708"/>
        <w:jc w:val="both"/>
      </w:pPr>
      <w:r w:rsidRPr="00AD6C8C">
        <w:t>а) при личном обращении заявителя;</w:t>
      </w:r>
    </w:p>
    <w:p w:rsidR="00A24CE5" w:rsidRPr="00AD6C8C" w:rsidRDefault="00A24CE5" w:rsidP="00A24CE5">
      <w:pPr>
        <w:pStyle w:val="ae"/>
        <w:spacing w:before="0" w:after="0"/>
        <w:ind w:firstLine="708"/>
        <w:jc w:val="both"/>
        <w:rPr>
          <w:sz w:val="28"/>
          <w:szCs w:val="28"/>
        </w:rPr>
      </w:pPr>
      <w:r w:rsidRPr="00AD6C8C">
        <w:rPr>
          <w:sz w:val="28"/>
          <w:szCs w:val="28"/>
        </w:rPr>
        <w:t>б) при письменном обращении заявителя;</w:t>
      </w:r>
    </w:p>
    <w:p w:rsidR="00A24CE5" w:rsidRPr="00AD6C8C" w:rsidRDefault="00A24CE5" w:rsidP="00A24CE5">
      <w:pPr>
        <w:pStyle w:val="a7"/>
        <w:rPr>
          <w:color w:val="auto"/>
          <w:sz w:val="28"/>
          <w:szCs w:val="28"/>
        </w:rPr>
      </w:pPr>
      <w:r w:rsidRPr="00AD6C8C">
        <w:rPr>
          <w:color w:val="auto"/>
          <w:sz w:val="28"/>
          <w:szCs w:val="28"/>
        </w:rPr>
        <w:t xml:space="preserve">в) с использованием электронной почты – в администрации </w:t>
      </w:r>
      <w:r w:rsidR="0041128D" w:rsidRPr="00AD6C8C">
        <w:rPr>
          <w:color w:val="auto"/>
          <w:sz w:val="28"/>
          <w:szCs w:val="28"/>
        </w:rPr>
        <w:t>Ипат</w:t>
      </w:r>
      <w:r w:rsidRPr="00AD6C8C">
        <w:rPr>
          <w:color w:val="auto"/>
          <w:sz w:val="28"/>
          <w:szCs w:val="28"/>
        </w:rPr>
        <w:t xml:space="preserve">овского муниципального района Ставропольского края по адресу: </w:t>
      </w:r>
      <w:proofErr w:type="spellStart"/>
      <w:r w:rsidRPr="00AD6C8C">
        <w:rPr>
          <w:color w:val="auto"/>
          <w:sz w:val="28"/>
          <w:szCs w:val="28"/>
          <w:lang w:val="en-US"/>
        </w:rPr>
        <w:t>adm</w:t>
      </w:r>
      <w:r w:rsidR="0041128D" w:rsidRPr="00AD6C8C">
        <w:rPr>
          <w:color w:val="auto"/>
          <w:sz w:val="28"/>
          <w:szCs w:val="28"/>
          <w:lang w:val="en-US"/>
        </w:rPr>
        <w:t>ipatovo</w:t>
      </w:r>
      <w:proofErr w:type="spellEnd"/>
      <w:r w:rsidRPr="00AD6C8C">
        <w:rPr>
          <w:color w:val="auto"/>
          <w:sz w:val="28"/>
          <w:szCs w:val="28"/>
        </w:rPr>
        <w:t>@</w:t>
      </w:r>
      <w:proofErr w:type="spellStart"/>
      <w:r w:rsidR="0041128D" w:rsidRPr="00AD6C8C">
        <w:rPr>
          <w:color w:val="auto"/>
          <w:sz w:val="28"/>
          <w:szCs w:val="28"/>
          <w:lang w:val="en-US"/>
        </w:rPr>
        <w:t>yandex</w:t>
      </w:r>
      <w:proofErr w:type="spellEnd"/>
      <w:r w:rsidRPr="00AD6C8C">
        <w:rPr>
          <w:color w:val="auto"/>
          <w:sz w:val="28"/>
          <w:szCs w:val="28"/>
        </w:rPr>
        <w:t>.</w:t>
      </w:r>
      <w:proofErr w:type="spellStart"/>
      <w:r w:rsidRPr="00AD6C8C">
        <w:rPr>
          <w:color w:val="auto"/>
          <w:sz w:val="28"/>
          <w:szCs w:val="28"/>
          <w:lang w:val="en-US"/>
        </w:rPr>
        <w:t>ru</w:t>
      </w:r>
      <w:proofErr w:type="spellEnd"/>
      <w:r w:rsidRPr="00AD6C8C">
        <w:rPr>
          <w:color w:val="auto"/>
          <w:sz w:val="28"/>
          <w:szCs w:val="28"/>
        </w:rPr>
        <w:t>, федеральной государственной информационной системе «Единый портал государственных и муниципальных услуг (функций), государственной системы «Портал государственных услуг Ставропольского края», посредством использования универсальной электронной карты;</w:t>
      </w:r>
    </w:p>
    <w:p w:rsidR="00A24CE5" w:rsidRPr="00AD6C8C" w:rsidRDefault="00A24CE5" w:rsidP="00A24CE5">
      <w:pPr>
        <w:pStyle w:val="a7"/>
        <w:rPr>
          <w:color w:val="auto"/>
          <w:sz w:val="32"/>
          <w:szCs w:val="28"/>
        </w:rPr>
      </w:pPr>
      <w:r w:rsidRPr="00AD6C8C">
        <w:rPr>
          <w:color w:val="auto"/>
          <w:sz w:val="28"/>
          <w:szCs w:val="28"/>
        </w:rPr>
        <w:t xml:space="preserve">г) на официальном сайте администрации </w:t>
      </w:r>
      <w:r w:rsidR="0041128D" w:rsidRPr="00AD6C8C">
        <w:rPr>
          <w:color w:val="auto"/>
          <w:sz w:val="28"/>
          <w:szCs w:val="28"/>
        </w:rPr>
        <w:t>Ипат</w:t>
      </w:r>
      <w:r w:rsidRPr="00AD6C8C">
        <w:rPr>
          <w:color w:val="auto"/>
          <w:sz w:val="28"/>
          <w:szCs w:val="28"/>
        </w:rPr>
        <w:t>овского муниципального района</w:t>
      </w:r>
      <w:r w:rsidRPr="00AD6C8C">
        <w:rPr>
          <w:color w:val="auto"/>
          <w:sz w:val="32"/>
          <w:szCs w:val="28"/>
        </w:rPr>
        <w:t xml:space="preserve">: </w:t>
      </w:r>
      <w:hyperlink r:id="rId9" w:history="1">
        <w:r w:rsidR="0041128D" w:rsidRPr="00AD6C8C">
          <w:rPr>
            <w:rStyle w:val="a6"/>
            <w:color w:val="auto"/>
            <w:sz w:val="28"/>
          </w:rPr>
          <w:t>www.</w:t>
        </w:r>
        <w:r w:rsidR="0041128D" w:rsidRPr="00AD6C8C">
          <w:rPr>
            <w:rStyle w:val="a6"/>
            <w:color w:val="auto"/>
            <w:sz w:val="28"/>
            <w:lang w:val="en-US"/>
          </w:rPr>
          <w:t>ipatovo</w:t>
        </w:r>
        <w:r w:rsidR="0041128D" w:rsidRPr="00AD6C8C">
          <w:rPr>
            <w:rStyle w:val="a6"/>
            <w:color w:val="auto"/>
            <w:sz w:val="28"/>
          </w:rPr>
          <w:t>.</w:t>
        </w:r>
        <w:r w:rsidR="0041128D" w:rsidRPr="00AD6C8C">
          <w:rPr>
            <w:rStyle w:val="a6"/>
            <w:color w:val="auto"/>
            <w:sz w:val="28"/>
            <w:lang w:val="en-US"/>
          </w:rPr>
          <w:t>org</w:t>
        </w:r>
      </w:hyperlink>
      <w:r w:rsidRPr="00AD6C8C">
        <w:rPr>
          <w:color w:val="auto"/>
          <w:sz w:val="32"/>
          <w:szCs w:val="28"/>
        </w:rPr>
        <w:t>.</w:t>
      </w:r>
    </w:p>
    <w:p w:rsidR="00A24CE5" w:rsidRPr="00AD6C8C" w:rsidRDefault="00A24CE5" w:rsidP="00A24CE5">
      <w:pPr>
        <w:autoSpaceDE w:val="0"/>
        <w:autoSpaceDN w:val="0"/>
        <w:adjustRightInd w:val="0"/>
        <w:ind w:firstLine="708"/>
        <w:jc w:val="both"/>
      </w:pPr>
      <w:r w:rsidRPr="00AD6C8C">
        <w:t>5. При консультировании по телефону либо при непосредственном о</w:t>
      </w:r>
      <w:r w:rsidRPr="00AD6C8C">
        <w:t>б</w:t>
      </w:r>
      <w:r w:rsidRPr="00AD6C8C">
        <w:t>ращении граждан в Отдел, должностные лица дают исчерпывающую инфо</w:t>
      </w:r>
      <w:r w:rsidRPr="00AD6C8C">
        <w:t>р</w:t>
      </w:r>
      <w:r w:rsidRPr="00AD6C8C">
        <w:t>мацию по вопросам предоставления муниципальной услуги. Если специалист Отдела, принявший телефонный звонок, не имеет возможности ответить на поставленный вопрос, он должен сообщить заявителю номер телефона, по которому можно получить необходимую информацию.</w:t>
      </w:r>
    </w:p>
    <w:p w:rsidR="00A24CE5" w:rsidRPr="00AD6C8C" w:rsidRDefault="00A24CE5" w:rsidP="00A24CE5">
      <w:pPr>
        <w:pStyle w:val="a7"/>
        <w:rPr>
          <w:color w:val="auto"/>
          <w:sz w:val="28"/>
          <w:szCs w:val="28"/>
        </w:rPr>
      </w:pPr>
      <w:r w:rsidRPr="00AD6C8C">
        <w:rPr>
          <w:color w:val="auto"/>
          <w:sz w:val="28"/>
          <w:szCs w:val="28"/>
        </w:rPr>
        <w:t xml:space="preserve">6. По обращениям, поступившим по электронной почте, информация по процедуре предоставления муниципальной услуги направляется на электронный адрес заявителя. </w:t>
      </w:r>
    </w:p>
    <w:p w:rsidR="00A24CE5" w:rsidRPr="00AD6C8C" w:rsidRDefault="00A24CE5" w:rsidP="00A24CE5">
      <w:pPr>
        <w:tabs>
          <w:tab w:val="left" w:pos="1134"/>
        </w:tabs>
        <w:autoSpaceDE w:val="0"/>
        <w:spacing w:line="240" w:lineRule="exact"/>
        <w:jc w:val="both"/>
        <w:rPr>
          <w:highlight w:val="yellow"/>
        </w:rPr>
      </w:pPr>
    </w:p>
    <w:p w:rsidR="00A24CE5" w:rsidRPr="00AD6C8C" w:rsidRDefault="00A24CE5" w:rsidP="00A24CE5">
      <w:pPr>
        <w:spacing w:line="240" w:lineRule="exact"/>
        <w:jc w:val="center"/>
      </w:pPr>
      <w:r w:rsidRPr="00AD6C8C">
        <w:rPr>
          <w:lang w:val="en-US"/>
        </w:rPr>
        <w:t>II</w:t>
      </w:r>
      <w:r w:rsidRPr="00AD6C8C">
        <w:t>. Стандарт предоставления муниципальной услуги</w:t>
      </w:r>
    </w:p>
    <w:p w:rsidR="00A24CE5" w:rsidRPr="00AD6C8C" w:rsidRDefault="00A24CE5" w:rsidP="00A24CE5">
      <w:pPr>
        <w:spacing w:line="240" w:lineRule="exact"/>
        <w:rPr>
          <w:highlight w:val="yellow"/>
        </w:rPr>
      </w:pPr>
    </w:p>
    <w:p w:rsidR="00A24CE5" w:rsidRPr="00AD6C8C" w:rsidRDefault="00A24CE5" w:rsidP="00A24CE5">
      <w:pPr>
        <w:spacing w:line="240" w:lineRule="exact"/>
        <w:jc w:val="center"/>
        <w:rPr>
          <w:b/>
        </w:rPr>
      </w:pPr>
      <w:r w:rsidRPr="00AD6C8C">
        <w:rPr>
          <w:b/>
        </w:rPr>
        <w:t>Наименование муниципальной услуги</w:t>
      </w:r>
    </w:p>
    <w:p w:rsidR="00A24CE5" w:rsidRPr="00AD6C8C" w:rsidRDefault="00A24CE5" w:rsidP="00A24CE5">
      <w:pPr>
        <w:spacing w:line="240" w:lineRule="exact"/>
        <w:jc w:val="center"/>
      </w:pP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sz w:val="28"/>
          <w:szCs w:val="28"/>
        </w:rPr>
        <w:tab/>
      </w:r>
      <w:r w:rsidRPr="00AD6C8C">
        <w:rPr>
          <w:rFonts w:ascii="Times New Roman" w:hAnsi="Times New Roman" w:cs="Times New Roman"/>
          <w:sz w:val="28"/>
          <w:szCs w:val="28"/>
        </w:rPr>
        <w:t>8.</w:t>
      </w:r>
      <w:r w:rsidRPr="00AD6C8C">
        <w:rPr>
          <w:sz w:val="28"/>
          <w:szCs w:val="28"/>
        </w:rPr>
        <w:t xml:space="preserve"> </w:t>
      </w:r>
      <w:r w:rsidRPr="00AD6C8C">
        <w:rPr>
          <w:rFonts w:ascii="Times New Roman" w:hAnsi="Times New Roman" w:cs="Times New Roman"/>
          <w:sz w:val="28"/>
          <w:szCs w:val="28"/>
        </w:rPr>
        <w:t>«Выдача градостроительных планов земельных участков».</w:t>
      </w:r>
    </w:p>
    <w:p w:rsidR="00A24CE5" w:rsidRPr="00AD6C8C" w:rsidRDefault="00A24CE5" w:rsidP="00A24CE5">
      <w:pPr>
        <w:pStyle w:val="ConsPlusNormal"/>
        <w:widowControl/>
        <w:ind w:firstLine="540"/>
        <w:jc w:val="both"/>
        <w:rPr>
          <w:sz w:val="28"/>
          <w:szCs w:val="28"/>
          <w:highlight w:val="yellow"/>
        </w:rPr>
      </w:pPr>
    </w:p>
    <w:p w:rsidR="00A24CE5" w:rsidRPr="00AD6C8C" w:rsidRDefault="00A24CE5" w:rsidP="00A24CE5">
      <w:pPr>
        <w:spacing w:line="240" w:lineRule="exact"/>
        <w:jc w:val="center"/>
        <w:rPr>
          <w:b/>
        </w:rPr>
      </w:pPr>
      <w:r w:rsidRPr="00AD6C8C">
        <w:rPr>
          <w:b/>
        </w:rPr>
        <w:t>Наименование органа, предоставляющего муниципальную услугу</w:t>
      </w:r>
    </w:p>
    <w:p w:rsidR="00A24CE5" w:rsidRPr="00AD6C8C" w:rsidRDefault="00A24CE5" w:rsidP="00A24CE5">
      <w:pPr>
        <w:spacing w:line="240" w:lineRule="exact"/>
        <w:jc w:val="center"/>
      </w:pPr>
    </w:p>
    <w:p w:rsidR="00A24CE5" w:rsidRPr="00AD6C8C" w:rsidRDefault="00A24CE5" w:rsidP="00A24CE5">
      <w:pPr>
        <w:pStyle w:val="ae"/>
        <w:spacing w:before="0" w:after="0"/>
        <w:ind w:firstLine="709"/>
        <w:jc w:val="both"/>
        <w:rPr>
          <w:sz w:val="28"/>
          <w:szCs w:val="28"/>
        </w:rPr>
      </w:pPr>
      <w:r w:rsidRPr="00AD6C8C">
        <w:rPr>
          <w:sz w:val="28"/>
          <w:szCs w:val="28"/>
        </w:rPr>
        <w:t xml:space="preserve">9. Предоставление муниципальной услуги осуществляется администрацией </w:t>
      </w:r>
      <w:r w:rsidR="0041128D" w:rsidRPr="00AD6C8C">
        <w:rPr>
          <w:sz w:val="28"/>
          <w:szCs w:val="28"/>
        </w:rPr>
        <w:t>Ипат</w:t>
      </w:r>
      <w:r w:rsidRPr="00AD6C8C">
        <w:rPr>
          <w:sz w:val="28"/>
          <w:szCs w:val="28"/>
        </w:rPr>
        <w:t>овского муниципального района Ставропольского края (далее – администрация).</w:t>
      </w:r>
    </w:p>
    <w:p w:rsidR="00A24CE5" w:rsidRPr="00AD6C8C" w:rsidRDefault="00A24CE5" w:rsidP="00A24CE5">
      <w:pPr>
        <w:pStyle w:val="ae"/>
        <w:spacing w:before="0" w:after="0"/>
        <w:jc w:val="both"/>
        <w:rPr>
          <w:sz w:val="28"/>
          <w:szCs w:val="28"/>
        </w:rPr>
      </w:pPr>
      <w:r w:rsidRPr="00AD6C8C">
        <w:rPr>
          <w:sz w:val="28"/>
          <w:szCs w:val="28"/>
        </w:rPr>
        <w:tab/>
        <w:t>Муниципальная услуга предоставляется непосредственно Отделом.</w:t>
      </w:r>
    </w:p>
    <w:p w:rsidR="00A24CE5" w:rsidRPr="00AD6C8C" w:rsidRDefault="00A24CE5" w:rsidP="00A24CE5">
      <w:pPr>
        <w:pStyle w:val="3"/>
        <w:spacing w:after="0"/>
        <w:ind w:firstLine="708"/>
        <w:jc w:val="both"/>
        <w:rPr>
          <w:sz w:val="28"/>
          <w:szCs w:val="28"/>
        </w:rPr>
      </w:pPr>
      <w:r w:rsidRPr="00AD6C8C">
        <w:rPr>
          <w:sz w:val="28"/>
          <w:szCs w:val="28"/>
        </w:rPr>
        <w:lastRenderedPageBreak/>
        <w:t>Рассмотрение заявлений о предоставлении муниципальной услуги и подготовка соответствующих проектов муниципальных актов осуществл</w:t>
      </w:r>
      <w:r w:rsidRPr="00AD6C8C">
        <w:rPr>
          <w:sz w:val="28"/>
          <w:szCs w:val="28"/>
        </w:rPr>
        <w:t>я</w:t>
      </w:r>
      <w:r w:rsidRPr="00AD6C8C">
        <w:rPr>
          <w:sz w:val="28"/>
          <w:szCs w:val="28"/>
        </w:rPr>
        <w:t xml:space="preserve">ются в Отделе. </w:t>
      </w:r>
    </w:p>
    <w:p w:rsidR="00A24CE5" w:rsidRPr="00AD6C8C" w:rsidRDefault="00A24CE5" w:rsidP="00A24CE5">
      <w:pPr>
        <w:autoSpaceDE w:val="0"/>
        <w:autoSpaceDN w:val="0"/>
        <w:adjustRightInd w:val="0"/>
        <w:ind w:firstLine="708"/>
        <w:jc w:val="both"/>
      </w:pPr>
      <w:r w:rsidRPr="00AD6C8C">
        <w:t xml:space="preserve">При предоставлении услуги администрация </w:t>
      </w:r>
      <w:r w:rsidR="0041128D" w:rsidRPr="00AD6C8C">
        <w:t>Ипат</w:t>
      </w:r>
      <w:r w:rsidRPr="00AD6C8C">
        <w:t>овского муниципал</w:t>
      </w:r>
      <w:r w:rsidRPr="00AD6C8C">
        <w:t>ь</w:t>
      </w:r>
      <w:r w:rsidRPr="00AD6C8C">
        <w:t>ного района Ставропольского края осуществляет взаимодействие:</w:t>
      </w:r>
    </w:p>
    <w:p w:rsidR="00A24CE5" w:rsidRPr="00AD6C8C" w:rsidRDefault="00A24CE5" w:rsidP="00A24CE5">
      <w:pPr>
        <w:autoSpaceDE w:val="0"/>
        <w:autoSpaceDN w:val="0"/>
        <w:adjustRightInd w:val="0"/>
        <w:ind w:firstLine="708"/>
        <w:jc w:val="both"/>
      </w:pPr>
      <w:r w:rsidRPr="00AD6C8C">
        <w:t>с МФЦ;</w:t>
      </w:r>
    </w:p>
    <w:p w:rsidR="00A24CE5" w:rsidRPr="00AD6C8C" w:rsidRDefault="00A24CE5" w:rsidP="00A24CE5">
      <w:pPr>
        <w:autoSpaceDE w:val="0"/>
        <w:autoSpaceDN w:val="0"/>
        <w:adjustRightInd w:val="0"/>
        <w:ind w:firstLine="708"/>
        <w:jc w:val="both"/>
      </w:pPr>
      <w:r w:rsidRPr="00AD6C8C">
        <w:t>с Управлением Федеральной службы государственной регистрации, кадастра и картографии по Ставропольскому краю;</w:t>
      </w:r>
    </w:p>
    <w:p w:rsidR="00A24CE5" w:rsidRPr="00AD6C8C" w:rsidRDefault="00A24CE5" w:rsidP="00A24CE5">
      <w:pPr>
        <w:autoSpaceDE w:val="0"/>
        <w:autoSpaceDN w:val="0"/>
        <w:adjustRightInd w:val="0"/>
        <w:ind w:firstLine="708"/>
        <w:jc w:val="both"/>
      </w:pPr>
      <w:r w:rsidRPr="00AD6C8C">
        <w:t>с Филиалом Федерального государственного бюджетного учреждения «Федеральная кадастровая палата Федеральной службы государственной р</w:t>
      </w:r>
      <w:r w:rsidRPr="00AD6C8C">
        <w:t>е</w:t>
      </w:r>
      <w:r w:rsidRPr="00AD6C8C">
        <w:t>гистрации, кадастра и картографии» по Ставропольскому краю;</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филиалом Федерального государственного унитарного предприятия «</w:t>
      </w:r>
      <w:proofErr w:type="spellStart"/>
      <w:r w:rsidRPr="00AD6C8C">
        <w:rPr>
          <w:rFonts w:ascii="Times New Roman" w:hAnsi="Times New Roman" w:cs="Times New Roman"/>
          <w:sz w:val="28"/>
          <w:szCs w:val="28"/>
        </w:rPr>
        <w:t>Ростехинвентаризация</w:t>
      </w:r>
      <w:proofErr w:type="spellEnd"/>
      <w:r w:rsidRPr="00AD6C8C">
        <w:rPr>
          <w:rFonts w:ascii="Times New Roman" w:hAnsi="Times New Roman" w:cs="Times New Roman"/>
          <w:sz w:val="28"/>
          <w:szCs w:val="28"/>
        </w:rPr>
        <w:t xml:space="preserve"> – Федеральное БТИ» по Ставропольскому краю;</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Государственным унитарным предприятием Ставропольского края «</w:t>
      </w:r>
      <w:proofErr w:type="spellStart"/>
      <w:r w:rsidRPr="00AD6C8C">
        <w:rPr>
          <w:rFonts w:ascii="Times New Roman" w:hAnsi="Times New Roman" w:cs="Times New Roman"/>
          <w:sz w:val="28"/>
          <w:szCs w:val="28"/>
        </w:rPr>
        <w:t>Ставкрайимущество</w:t>
      </w:r>
      <w:proofErr w:type="spellEnd"/>
      <w:r w:rsidRPr="00AD6C8C">
        <w:rPr>
          <w:rFonts w:ascii="Times New Roman" w:hAnsi="Times New Roman" w:cs="Times New Roman"/>
          <w:sz w:val="28"/>
          <w:szCs w:val="28"/>
        </w:rPr>
        <w:t>» - «БКИ»;</w:t>
      </w:r>
    </w:p>
    <w:p w:rsidR="00A24CE5" w:rsidRPr="00AD6C8C" w:rsidRDefault="00A24CE5" w:rsidP="00A24CE5">
      <w:pPr>
        <w:autoSpaceDE w:val="0"/>
        <w:autoSpaceDN w:val="0"/>
        <w:adjustRightInd w:val="0"/>
        <w:ind w:firstLine="708"/>
        <w:jc w:val="both"/>
      </w:pPr>
      <w:r w:rsidRPr="00AD6C8C">
        <w:t>- межрайонной инспекцией Федеральной налоговой службы России № 3 по Ставропольскому краю</w:t>
      </w:r>
    </w:p>
    <w:p w:rsidR="00A24CE5" w:rsidRPr="00AD6C8C" w:rsidRDefault="00A24CE5" w:rsidP="00A24CE5">
      <w:pPr>
        <w:pStyle w:val="3"/>
        <w:spacing w:after="0"/>
        <w:ind w:firstLine="708"/>
        <w:jc w:val="both"/>
        <w:rPr>
          <w:sz w:val="28"/>
          <w:szCs w:val="28"/>
        </w:rPr>
      </w:pPr>
      <w:r w:rsidRPr="00AD6C8C">
        <w:rPr>
          <w:sz w:val="28"/>
          <w:szCs w:val="28"/>
        </w:rPr>
        <w:t>Для получения муниципальной услуги у заявителей отсутствует нео</w:t>
      </w:r>
      <w:r w:rsidRPr="00AD6C8C">
        <w:rPr>
          <w:sz w:val="28"/>
          <w:szCs w:val="28"/>
        </w:rPr>
        <w:t>б</w:t>
      </w:r>
      <w:r w:rsidRPr="00AD6C8C">
        <w:rPr>
          <w:sz w:val="28"/>
          <w:szCs w:val="28"/>
        </w:rPr>
        <w:t>ходимость в обращении в иные органы и организации.</w:t>
      </w:r>
    </w:p>
    <w:p w:rsidR="00A24CE5" w:rsidRPr="00AD6C8C" w:rsidRDefault="00A24CE5" w:rsidP="00A24CE5">
      <w:pPr>
        <w:pStyle w:val="3"/>
        <w:spacing w:after="0"/>
        <w:ind w:firstLine="708"/>
        <w:jc w:val="both"/>
        <w:rPr>
          <w:sz w:val="28"/>
          <w:szCs w:val="28"/>
        </w:rPr>
      </w:pPr>
    </w:p>
    <w:p w:rsidR="00A24CE5" w:rsidRPr="00AD6C8C" w:rsidRDefault="00A24CE5" w:rsidP="00A24CE5">
      <w:pPr>
        <w:pStyle w:val="ae"/>
        <w:spacing w:before="0" w:after="0"/>
        <w:ind w:firstLine="709"/>
        <w:jc w:val="both"/>
        <w:rPr>
          <w:sz w:val="28"/>
          <w:szCs w:val="28"/>
        </w:rPr>
      </w:pPr>
      <w:r w:rsidRPr="00AD6C8C">
        <w:rPr>
          <w:sz w:val="28"/>
          <w:szCs w:val="28"/>
        </w:rPr>
        <w:t xml:space="preserve">10. В соответствии с требованиями пункта 3 статьи 7 Федерального закона от 27 июля 2010 года № 210-ФЗ «Об организации предоставления государственных и муниципальных услуг» запрещено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государственные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органами местного самоуправления </w:t>
      </w:r>
      <w:r w:rsidR="00722704" w:rsidRPr="00AD6C8C">
        <w:rPr>
          <w:sz w:val="28"/>
          <w:szCs w:val="28"/>
        </w:rPr>
        <w:t>Ипат</w:t>
      </w:r>
      <w:r w:rsidRPr="00AD6C8C">
        <w:rPr>
          <w:sz w:val="28"/>
          <w:szCs w:val="28"/>
        </w:rPr>
        <w:t>овского муниципального района Ставропольского края.</w:t>
      </w:r>
    </w:p>
    <w:p w:rsidR="00A24CE5" w:rsidRPr="00AD6C8C" w:rsidRDefault="00A24CE5" w:rsidP="00A24CE5">
      <w:pPr>
        <w:spacing w:line="240" w:lineRule="exact"/>
        <w:rPr>
          <w:highlight w:val="yellow"/>
        </w:rPr>
      </w:pPr>
    </w:p>
    <w:p w:rsidR="00A24CE5" w:rsidRPr="00AD6C8C" w:rsidRDefault="00A24CE5" w:rsidP="00A24CE5">
      <w:pPr>
        <w:spacing w:line="240" w:lineRule="exact"/>
        <w:ind w:firstLine="708"/>
        <w:jc w:val="center"/>
        <w:rPr>
          <w:b/>
        </w:rPr>
      </w:pPr>
      <w:r w:rsidRPr="00AD6C8C">
        <w:rPr>
          <w:b/>
        </w:rPr>
        <w:t>Результат предоставления муниципальной услуги</w:t>
      </w:r>
    </w:p>
    <w:p w:rsidR="00A24CE5" w:rsidRPr="00AD6C8C" w:rsidRDefault="00A24CE5" w:rsidP="00A24CE5">
      <w:pPr>
        <w:pStyle w:val="ae"/>
        <w:spacing w:before="0" w:after="0" w:line="240" w:lineRule="exact"/>
        <w:ind w:firstLine="709"/>
        <w:jc w:val="both"/>
        <w:rPr>
          <w:rStyle w:val="ac"/>
          <w:b w:val="0"/>
          <w:sz w:val="28"/>
          <w:szCs w:val="28"/>
        </w:rPr>
      </w:pPr>
    </w:p>
    <w:p w:rsidR="00A24CE5" w:rsidRPr="00AD6C8C" w:rsidRDefault="00A24CE5" w:rsidP="00A24CE5">
      <w:pPr>
        <w:ind w:firstLine="720"/>
        <w:jc w:val="both"/>
        <w:rPr>
          <w:rFonts w:eastAsia="Times New Roman"/>
          <w:lang w:eastAsia="ar-SA"/>
        </w:rPr>
      </w:pPr>
      <w:r w:rsidRPr="00AD6C8C">
        <w:rPr>
          <w:rStyle w:val="ac"/>
          <w:b w:val="0"/>
        </w:rPr>
        <w:t xml:space="preserve">11. </w:t>
      </w:r>
      <w:r w:rsidRPr="00AD6C8C">
        <w:rPr>
          <w:rFonts w:eastAsia="Times New Roman"/>
          <w:lang w:eastAsia="ar-SA"/>
        </w:rPr>
        <w:t>Результатом предоставления муниципальной услуги является выд</w:t>
      </w:r>
      <w:r w:rsidRPr="00AD6C8C">
        <w:rPr>
          <w:rFonts w:eastAsia="Times New Roman"/>
          <w:lang w:eastAsia="ar-SA"/>
        </w:rPr>
        <w:t>а</w:t>
      </w:r>
      <w:r w:rsidRPr="00AD6C8C">
        <w:rPr>
          <w:rFonts w:eastAsia="Times New Roman"/>
          <w:lang w:eastAsia="ar-SA"/>
        </w:rPr>
        <w:t xml:space="preserve">ча или направление заявителю градостроительного плана земельного участка и постановления администрации </w:t>
      </w:r>
      <w:r w:rsidR="009248AB" w:rsidRPr="00AD6C8C">
        <w:rPr>
          <w:rFonts w:eastAsia="Times New Roman"/>
          <w:lang w:eastAsia="ar-SA"/>
        </w:rPr>
        <w:t>Ипат</w:t>
      </w:r>
      <w:r w:rsidRPr="00AD6C8C">
        <w:rPr>
          <w:rFonts w:eastAsia="Times New Roman"/>
          <w:lang w:eastAsia="ar-SA"/>
        </w:rPr>
        <w:t>овского муниципального района Ста</w:t>
      </w:r>
      <w:r w:rsidRPr="00AD6C8C">
        <w:rPr>
          <w:rFonts w:eastAsia="Times New Roman"/>
          <w:lang w:eastAsia="ar-SA"/>
        </w:rPr>
        <w:t>в</w:t>
      </w:r>
      <w:r w:rsidRPr="00AD6C8C">
        <w:rPr>
          <w:rFonts w:eastAsia="Times New Roman"/>
          <w:lang w:eastAsia="ar-SA"/>
        </w:rPr>
        <w:t>ропольского края об его утверждении, либо мотивированного отказа в пр</w:t>
      </w:r>
      <w:r w:rsidRPr="00AD6C8C">
        <w:rPr>
          <w:rFonts w:eastAsia="Times New Roman"/>
          <w:lang w:eastAsia="ar-SA"/>
        </w:rPr>
        <w:t>е</w:t>
      </w:r>
      <w:r w:rsidRPr="00AD6C8C">
        <w:rPr>
          <w:rFonts w:eastAsia="Times New Roman"/>
          <w:lang w:eastAsia="ar-SA"/>
        </w:rPr>
        <w:t>доставлении муниципальной услуги.</w:t>
      </w:r>
    </w:p>
    <w:p w:rsidR="00A24CE5" w:rsidRPr="00AD6C8C" w:rsidRDefault="00A24CE5" w:rsidP="00A24CE5">
      <w:pPr>
        <w:ind w:firstLine="708"/>
        <w:jc w:val="both"/>
      </w:pPr>
      <w:r w:rsidRPr="00AD6C8C">
        <w:t>Результат предоставления муниципальной услуги направляется заяв</w:t>
      </w:r>
      <w:r w:rsidRPr="00AD6C8C">
        <w:t>и</w:t>
      </w:r>
      <w:r w:rsidRPr="00AD6C8C">
        <w:t>телю или в МФЦ (если обращение поступило из МФЦ).</w:t>
      </w:r>
    </w:p>
    <w:p w:rsidR="00A24CE5" w:rsidRPr="00AD6C8C" w:rsidRDefault="00A24CE5" w:rsidP="00A24CE5">
      <w:pPr>
        <w:spacing w:line="240" w:lineRule="exact"/>
        <w:rPr>
          <w:highlight w:val="yellow"/>
        </w:rPr>
      </w:pPr>
    </w:p>
    <w:p w:rsidR="00A24CE5" w:rsidRPr="00AD6C8C" w:rsidRDefault="00A24CE5" w:rsidP="00A24CE5">
      <w:pPr>
        <w:spacing w:line="240" w:lineRule="exact"/>
        <w:rPr>
          <w:highlight w:val="yellow"/>
        </w:rPr>
      </w:pPr>
    </w:p>
    <w:p w:rsidR="00A24CE5" w:rsidRPr="00AD6C8C" w:rsidRDefault="00A24CE5" w:rsidP="00A24CE5">
      <w:pPr>
        <w:spacing w:line="240" w:lineRule="exact"/>
        <w:rPr>
          <w:highlight w:val="yellow"/>
        </w:rPr>
      </w:pPr>
    </w:p>
    <w:p w:rsidR="00A24CE5" w:rsidRPr="00AD6C8C" w:rsidRDefault="00A24CE5" w:rsidP="00A24CE5">
      <w:pPr>
        <w:spacing w:line="240" w:lineRule="exact"/>
        <w:rPr>
          <w:highlight w:val="yellow"/>
        </w:rPr>
      </w:pPr>
    </w:p>
    <w:p w:rsidR="00A24CE5" w:rsidRPr="00AD6C8C" w:rsidRDefault="00A24CE5" w:rsidP="00A24CE5">
      <w:pPr>
        <w:spacing w:line="240" w:lineRule="exact"/>
        <w:rPr>
          <w:highlight w:val="yellow"/>
        </w:rPr>
      </w:pPr>
    </w:p>
    <w:p w:rsidR="00A24CE5" w:rsidRPr="00AD6C8C" w:rsidRDefault="00A24CE5" w:rsidP="00A24CE5">
      <w:pPr>
        <w:autoSpaceDE w:val="0"/>
        <w:autoSpaceDN w:val="0"/>
        <w:adjustRightInd w:val="0"/>
        <w:spacing w:line="240" w:lineRule="exact"/>
        <w:ind w:firstLine="720"/>
        <w:jc w:val="center"/>
        <w:rPr>
          <w:b/>
        </w:rPr>
      </w:pPr>
      <w:r w:rsidRPr="00AD6C8C">
        <w:rPr>
          <w:b/>
        </w:rPr>
        <w:t>Общий срок предоставления муниципальной услуги</w:t>
      </w:r>
    </w:p>
    <w:p w:rsidR="00A24CE5" w:rsidRPr="00AD6C8C" w:rsidRDefault="00A24CE5" w:rsidP="00A24CE5">
      <w:pPr>
        <w:spacing w:line="240" w:lineRule="exact"/>
        <w:rPr>
          <w:highlight w:val="magenta"/>
        </w:rPr>
      </w:pPr>
    </w:p>
    <w:p w:rsidR="00A24CE5" w:rsidRPr="00AD6C8C" w:rsidRDefault="00A24CE5" w:rsidP="00A24CE5">
      <w:pPr>
        <w:ind w:firstLine="708"/>
        <w:jc w:val="both"/>
      </w:pPr>
      <w:r w:rsidRPr="00AD6C8C">
        <w:rPr>
          <w:rStyle w:val="ac"/>
          <w:b w:val="0"/>
        </w:rPr>
        <w:lastRenderedPageBreak/>
        <w:t xml:space="preserve">12. </w:t>
      </w:r>
      <w:r w:rsidRPr="00AD6C8C">
        <w:t>Срок предоставления услуги, в том числе с учетом необходимости обращения в иные организации, участвующие в предоставлении услуги, срок приостановления предоставления услуги в случае, если возможность прио</w:t>
      </w:r>
      <w:r w:rsidRPr="00AD6C8C">
        <w:t>с</w:t>
      </w:r>
      <w:r w:rsidRPr="00AD6C8C">
        <w:t>тановления предусмотрена нормативными правовыми актами Российской Федерации, нормативными правовыми актами Ставропольского края, сроки выдачи (направления) документов, являющихся результатом предоставления услуги.</w:t>
      </w:r>
    </w:p>
    <w:p w:rsidR="00A24CE5" w:rsidRPr="00AD6C8C" w:rsidRDefault="00A24CE5" w:rsidP="00A24CE5">
      <w:pPr>
        <w:ind w:firstLine="708"/>
        <w:jc w:val="both"/>
      </w:pPr>
      <w:r w:rsidRPr="00AD6C8C">
        <w:t>Срок предоставления услуги исчисляется в календарных днях и не м</w:t>
      </w:r>
      <w:r w:rsidRPr="00AD6C8C">
        <w:t>о</w:t>
      </w:r>
      <w:r w:rsidRPr="00AD6C8C">
        <w:t>жет превышать 30 дней со дня поступления заявления.</w:t>
      </w:r>
    </w:p>
    <w:p w:rsidR="00A24CE5" w:rsidRPr="00AD6C8C" w:rsidRDefault="00A24CE5" w:rsidP="00A24CE5">
      <w:pPr>
        <w:ind w:firstLine="708"/>
        <w:jc w:val="both"/>
      </w:pPr>
      <w:r w:rsidRPr="00AD6C8C">
        <w:t>Срок подготовки отказа в предоставлении услуги не может превышать 30 дней со дня поступления заявления.</w:t>
      </w:r>
    </w:p>
    <w:p w:rsidR="00A24CE5" w:rsidRPr="00AD6C8C" w:rsidRDefault="00A24CE5" w:rsidP="00A24CE5">
      <w:pPr>
        <w:ind w:firstLine="708"/>
        <w:jc w:val="both"/>
      </w:pPr>
      <w:r w:rsidRPr="00AD6C8C">
        <w:t>Сроком выдачи документов, указанных в пункте 11 Административн</w:t>
      </w:r>
      <w:r w:rsidRPr="00AD6C8C">
        <w:t>о</w:t>
      </w:r>
      <w:r w:rsidRPr="00AD6C8C">
        <w:t>го регламента, является последний день окончания срока предоставления данной услуги или срок подготовки отказа в предоставлении услуги.</w:t>
      </w:r>
    </w:p>
    <w:p w:rsidR="00A24CE5" w:rsidRPr="00AD6C8C" w:rsidRDefault="00A24CE5" w:rsidP="00A24CE5">
      <w:pPr>
        <w:spacing w:line="240" w:lineRule="exact"/>
        <w:rPr>
          <w:highlight w:val="yellow"/>
        </w:rPr>
      </w:pPr>
    </w:p>
    <w:p w:rsidR="00890640" w:rsidRPr="00AD6C8C" w:rsidRDefault="00A24CE5" w:rsidP="00A24CE5">
      <w:pPr>
        <w:spacing w:line="240" w:lineRule="exact"/>
        <w:ind w:firstLine="720"/>
        <w:jc w:val="center"/>
        <w:rPr>
          <w:b/>
        </w:rPr>
      </w:pPr>
      <w:r w:rsidRPr="00AD6C8C">
        <w:rPr>
          <w:b/>
        </w:rPr>
        <w:t xml:space="preserve">Перечень нормативных правовых актов, регулирующих </w:t>
      </w:r>
    </w:p>
    <w:p w:rsidR="00890640" w:rsidRPr="00AD6C8C" w:rsidRDefault="00A24CE5" w:rsidP="00890640">
      <w:pPr>
        <w:spacing w:line="240" w:lineRule="exact"/>
        <w:jc w:val="center"/>
        <w:rPr>
          <w:b/>
        </w:rPr>
      </w:pPr>
      <w:r w:rsidRPr="00AD6C8C">
        <w:rPr>
          <w:b/>
        </w:rPr>
        <w:t xml:space="preserve">отношения, возникающие в связи с предоставлением муниципальной услуги с указанием их реквизитов и источников официального </w:t>
      </w:r>
    </w:p>
    <w:p w:rsidR="00A24CE5" w:rsidRPr="00AD6C8C" w:rsidRDefault="00A24CE5" w:rsidP="00890640">
      <w:pPr>
        <w:spacing w:line="240" w:lineRule="exact"/>
        <w:jc w:val="center"/>
        <w:rPr>
          <w:b/>
        </w:rPr>
      </w:pPr>
      <w:r w:rsidRPr="00AD6C8C">
        <w:rPr>
          <w:b/>
        </w:rPr>
        <w:t>опубликования</w:t>
      </w:r>
    </w:p>
    <w:p w:rsidR="00A24CE5" w:rsidRPr="00AD6C8C" w:rsidRDefault="00A24CE5" w:rsidP="00A24CE5">
      <w:pPr>
        <w:spacing w:line="240" w:lineRule="exact"/>
        <w:jc w:val="both"/>
        <w:rPr>
          <w:highlight w:val="yellow"/>
        </w:rPr>
      </w:pPr>
    </w:p>
    <w:p w:rsidR="00A24CE5" w:rsidRPr="00AD6C8C" w:rsidRDefault="00A24CE5" w:rsidP="00A24CE5">
      <w:pPr>
        <w:pStyle w:val="a7"/>
        <w:spacing w:line="240" w:lineRule="exact"/>
        <w:rPr>
          <w:color w:val="auto"/>
          <w:sz w:val="28"/>
          <w:szCs w:val="28"/>
        </w:rPr>
      </w:pPr>
      <w:r w:rsidRPr="00AD6C8C">
        <w:rPr>
          <w:color w:val="auto"/>
          <w:sz w:val="28"/>
          <w:szCs w:val="28"/>
        </w:rPr>
        <w:tab/>
        <w:t>13. Предоставление муниципальной услуги осуществляется в соответствии со следующими нормативными правовыми актами:</w:t>
      </w:r>
    </w:p>
    <w:p w:rsidR="00A24CE5" w:rsidRPr="00AD6C8C" w:rsidRDefault="00A24CE5" w:rsidP="00A24CE5">
      <w:pPr>
        <w:shd w:val="clear" w:color="auto" w:fill="FFFFFF"/>
        <w:tabs>
          <w:tab w:val="left" w:pos="1070"/>
        </w:tabs>
        <w:jc w:val="both"/>
      </w:pPr>
      <w:r w:rsidRPr="00AD6C8C">
        <w:t xml:space="preserve">           - Градостроительным кодексом Российской Федерации («Российская газета» от 30 декабря 2004 года № 290,  Собрание законодательства Росси</w:t>
      </w:r>
      <w:r w:rsidRPr="00AD6C8C">
        <w:t>й</w:t>
      </w:r>
      <w:r w:rsidRPr="00AD6C8C">
        <w:t>ской Федерации от 3 января 2005 года № 1 (часть 1) ст. 16);</w:t>
      </w:r>
    </w:p>
    <w:p w:rsidR="00A24CE5" w:rsidRPr="00AD6C8C" w:rsidRDefault="00A24CE5" w:rsidP="00A24CE5">
      <w:pPr>
        <w:shd w:val="clear" w:color="auto" w:fill="FFFFFF"/>
        <w:tabs>
          <w:tab w:val="left" w:pos="1070"/>
        </w:tabs>
        <w:jc w:val="both"/>
      </w:pPr>
      <w:r w:rsidRPr="00AD6C8C">
        <w:t xml:space="preserve">          - Федеральным законом от 29 декабря 2004 года № 191-ФЗ «О введении в действие Градостроительного кодекса Российской Федерации» («Росси</w:t>
      </w:r>
      <w:r w:rsidRPr="00AD6C8C">
        <w:t>й</w:t>
      </w:r>
      <w:r w:rsidRPr="00AD6C8C">
        <w:t>ская газета» от 30 декабря 2004 года № 290, Собрание законодательства Ро</w:t>
      </w:r>
      <w:r w:rsidRPr="00AD6C8C">
        <w:t>с</w:t>
      </w:r>
      <w:r w:rsidRPr="00AD6C8C">
        <w:t>сийской Федерации от 3 января 2005 года № 1 (часть 1) ст. 17);</w:t>
      </w:r>
    </w:p>
    <w:p w:rsidR="00A24CE5" w:rsidRPr="00AD6C8C" w:rsidRDefault="00A24CE5" w:rsidP="00A24CE5">
      <w:pPr>
        <w:shd w:val="clear" w:color="auto" w:fill="FFFFFF"/>
        <w:tabs>
          <w:tab w:val="left" w:pos="1070"/>
        </w:tabs>
        <w:jc w:val="both"/>
      </w:pPr>
      <w:r w:rsidRPr="00AD6C8C">
        <w:t xml:space="preserve">          -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 Собрание законодател</w:t>
      </w:r>
      <w:r w:rsidRPr="00AD6C8C">
        <w:t>ь</w:t>
      </w:r>
      <w:r w:rsidRPr="00AD6C8C">
        <w:t>ства Российской Федерации от 6 октября 2003 года № 40 ст. 3822);</w:t>
      </w:r>
    </w:p>
    <w:p w:rsidR="00A24CE5" w:rsidRPr="00AD6C8C" w:rsidRDefault="00A24CE5" w:rsidP="00A24CE5">
      <w:pPr>
        <w:shd w:val="clear" w:color="auto" w:fill="FFFFFF"/>
        <w:tabs>
          <w:tab w:val="left" w:pos="1070"/>
        </w:tabs>
        <w:jc w:val="both"/>
      </w:pPr>
      <w:r w:rsidRPr="00AD6C8C">
        <w:t xml:space="preserve">         - Приказом Министерства регионального развития Российской Федер</w:t>
      </w:r>
      <w:r w:rsidRPr="00AD6C8C">
        <w:t>а</w:t>
      </w:r>
      <w:r w:rsidRPr="00AD6C8C">
        <w:t>ции от 10.05.2011 года № 207 «Об утверждении формы градостроительного плана земельного участка» («Российская газета» от 08.06.2011 № 122);</w:t>
      </w:r>
    </w:p>
    <w:p w:rsidR="00A24CE5" w:rsidRPr="00AD6C8C" w:rsidRDefault="00A24CE5" w:rsidP="00A24CE5">
      <w:pPr>
        <w:pStyle w:val="ConsPlusNormal"/>
        <w:widowControl/>
        <w:ind w:firstLine="0"/>
        <w:jc w:val="both"/>
        <w:rPr>
          <w:sz w:val="28"/>
          <w:szCs w:val="28"/>
        </w:rPr>
      </w:pPr>
      <w:r w:rsidRPr="00AD6C8C">
        <w:rPr>
          <w:sz w:val="28"/>
          <w:szCs w:val="28"/>
        </w:rPr>
        <w:t xml:space="preserve">        - </w:t>
      </w:r>
      <w:r w:rsidRPr="00AD6C8C">
        <w:rPr>
          <w:rFonts w:ascii="Times New Roman" w:hAnsi="Times New Roman" w:cs="Times New Roman"/>
          <w:sz w:val="28"/>
          <w:szCs w:val="28"/>
        </w:rPr>
        <w:t>Федеральным законом от 27 июля 2010 года № 210-ФЗ «Об организ</w:t>
      </w:r>
      <w:r w:rsidRPr="00AD6C8C">
        <w:rPr>
          <w:rFonts w:ascii="Times New Roman" w:hAnsi="Times New Roman" w:cs="Times New Roman"/>
          <w:sz w:val="28"/>
          <w:szCs w:val="28"/>
        </w:rPr>
        <w:t>а</w:t>
      </w:r>
      <w:r w:rsidRPr="00AD6C8C">
        <w:rPr>
          <w:rFonts w:ascii="Times New Roman" w:hAnsi="Times New Roman" w:cs="Times New Roman"/>
          <w:sz w:val="28"/>
          <w:szCs w:val="28"/>
        </w:rPr>
        <w:t>ции предоставления государственных и муниципальных услуг» (Собрание законодательства Российской Федерации, 02.08.2010, № 31, ст. 4179);</w:t>
      </w:r>
    </w:p>
    <w:p w:rsidR="00A24CE5" w:rsidRPr="00AD6C8C" w:rsidRDefault="00A24CE5" w:rsidP="00A24CE5">
      <w:pPr>
        <w:ind w:firstLine="708"/>
      </w:pPr>
      <w:r w:rsidRPr="00AD6C8C">
        <w:t>- Настоящим Административным регламентом.</w:t>
      </w:r>
    </w:p>
    <w:p w:rsidR="00A24CE5" w:rsidRPr="00AD6C8C" w:rsidRDefault="00A24CE5" w:rsidP="00A24CE5">
      <w:pPr>
        <w:shd w:val="clear" w:color="auto" w:fill="FFFFFF"/>
        <w:tabs>
          <w:tab w:val="left" w:pos="1070"/>
        </w:tabs>
        <w:jc w:val="both"/>
      </w:pPr>
    </w:p>
    <w:p w:rsidR="00890640" w:rsidRPr="00AD6C8C" w:rsidRDefault="00A24CE5" w:rsidP="00A24CE5">
      <w:pPr>
        <w:spacing w:line="240" w:lineRule="exact"/>
        <w:jc w:val="center"/>
        <w:rPr>
          <w:b/>
        </w:rPr>
      </w:pPr>
      <w:r w:rsidRPr="00AD6C8C">
        <w:rPr>
          <w:b/>
        </w:rPr>
        <w:t xml:space="preserve">Исчерпывающий перечень документов, необходимых в соответствии с нормативными правовыми актами Российской Федерации и </w:t>
      </w:r>
    </w:p>
    <w:p w:rsidR="00890640" w:rsidRPr="00AD6C8C" w:rsidRDefault="00A24CE5" w:rsidP="00A24CE5">
      <w:pPr>
        <w:spacing w:line="240" w:lineRule="exact"/>
        <w:jc w:val="center"/>
        <w:rPr>
          <w:b/>
        </w:rPr>
      </w:pPr>
      <w:r w:rsidRPr="00AD6C8C">
        <w:rPr>
          <w:b/>
        </w:rPr>
        <w:t xml:space="preserve">нормативными правовыми актами Ставропольского края для </w:t>
      </w:r>
    </w:p>
    <w:p w:rsidR="00890640" w:rsidRPr="00AD6C8C" w:rsidRDefault="00A24CE5" w:rsidP="00A24CE5">
      <w:pPr>
        <w:spacing w:line="240" w:lineRule="exact"/>
        <w:jc w:val="center"/>
        <w:rPr>
          <w:b/>
        </w:rPr>
      </w:pPr>
      <w:r w:rsidRPr="00AD6C8C">
        <w:rPr>
          <w:b/>
        </w:rPr>
        <w:t xml:space="preserve">предоставления муниципальных услуг и услуг, необходимых и </w:t>
      </w:r>
    </w:p>
    <w:p w:rsidR="00A24CE5" w:rsidRPr="00AD6C8C" w:rsidRDefault="00A24CE5" w:rsidP="00A24CE5">
      <w:pPr>
        <w:spacing w:line="240" w:lineRule="exact"/>
        <w:jc w:val="center"/>
        <w:rPr>
          <w:b/>
        </w:rPr>
      </w:pPr>
      <w:r w:rsidRPr="00AD6C8C">
        <w:rPr>
          <w:b/>
        </w:rPr>
        <w:t>обязательных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представления, порядок их представления</w:t>
      </w:r>
    </w:p>
    <w:p w:rsidR="00A24CE5" w:rsidRPr="00AD6C8C" w:rsidRDefault="00A24CE5" w:rsidP="00A24CE5">
      <w:pPr>
        <w:tabs>
          <w:tab w:val="left" w:pos="1789"/>
          <w:tab w:val="left" w:pos="1854"/>
        </w:tabs>
        <w:autoSpaceDE w:val="0"/>
        <w:spacing w:line="240" w:lineRule="exact"/>
        <w:jc w:val="both"/>
        <w:rPr>
          <w:highlight w:val="yellow"/>
        </w:rPr>
      </w:pPr>
    </w:p>
    <w:p w:rsidR="00A24CE5" w:rsidRPr="00AD6C8C" w:rsidRDefault="00A24CE5" w:rsidP="00A24CE5">
      <w:pPr>
        <w:pStyle w:val="ae"/>
        <w:spacing w:before="0" w:after="0"/>
        <w:ind w:firstLine="540"/>
        <w:jc w:val="both"/>
        <w:rPr>
          <w:sz w:val="28"/>
          <w:szCs w:val="28"/>
        </w:rPr>
      </w:pPr>
      <w:r w:rsidRPr="00AD6C8C">
        <w:rPr>
          <w:sz w:val="28"/>
          <w:szCs w:val="28"/>
        </w:rPr>
        <w:t>14. Для предоставления муниципальной услуги заявитель подает следующие документы:</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 заявление по форме, согласно приложения 2 настоящего администр</w:t>
      </w:r>
      <w:r w:rsidRPr="00AD6C8C">
        <w:rPr>
          <w:rFonts w:ascii="Times New Roman" w:hAnsi="Times New Roman" w:cs="Times New Roman"/>
          <w:sz w:val="28"/>
          <w:szCs w:val="28"/>
        </w:rPr>
        <w:t>а</w:t>
      </w:r>
      <w:r w:rsidRPr="00AD6C8C">
        <w:rPr>
          <w:rFonts w:ascii="Times New Roman" w:hAnsi="Times New Roman" w:cs="Times New Roman"/>
          <w:sz w:val="28"/>
          <w:szCs w:val="28"/>
        </w:rPr>
        <w:t>тивного регламента;</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 правоустанавливающие документы на земельный участок, в случае</w:t>
      </w:r>
      <w:r w:rsidRPr="00AD6C8C">
        <w:rPr>
          <w:sz w:val="28"/>
          <w:szCs w:val="28"/>
        </w:rPr>
        <w:t xml:space="preserve"> </w:t>
      </w:r>
      <w:r w:rsidRPr="00AD6C8C">
        <w:rPr>
          <w:rFonts w:ascii="Times New Roman" w:hAnsi="Times New Roman" w:cs="Times New Roman"/>
          <w:sz w:val="28"/>
          <w:szCs w:val="28"/>
        </w:rPr>
        <w:t>е</w:t>
      </w:r>
      <w:r w:rsidRPr="00AD6C8C">
        <w:rPr>
          <w:rFonts w:ascii="Times New Roman" w:hAnsi="Times New Roman" w:cs="Times New Roman"/>
          <w:sz w:val="28"/>
          <w:szCs w:val="28"/>
        </w:rPr>
        <w:t>с</w:t>
      </w:r>
      <w:r w:rsidRPr="00AD6C8C">
        <w:rPr>
          <w:rFonts w:ascii="Times New Roman" w:hAnsi="Times New Roman" w:cs="Times New Roman"/>
          <w:sz w:val="28"/>
          <w:szCs w:val="28"/>
        </w:rPr>
        <w:t>ли указанные документы (их копии или сведения, содержащиеся в них) о</w:t>
      </w:r>
      <w:r w:rsidRPr="00AD6C8C">
        <w:rPr>
          <w:rFonts w:ascii="Times New Roman" w:hAnsi="Times New Roman" w:cs="Times New Roman"/>
          <w:sz w:val="28"/>
          <w:szCs w:val="28"/>
        </w:rPr>
        <w:t>т</w:t>
      </w:r>
      <w:r w:rsidRPr="00AD6C8C">
        <w:rPr>
          <w:rFonts w:ascii="Times New Roman" w:hAnsi="Times New Roman" w:cs="Times New Roman"/>
          <w:sz w:val="28"/>
          <w:szCs w:val="28"/>
        </w:rPr>
        <w:t>сутствуют в Едином государственном реестре прав на недвижимое имущес</w:t>
      </w:r>
      <w:r w:rsidRPr="00AD6C8C">
        <w:rPr>
          <w:rFonts w:ascii="Times New Roman" w:hAnsi="Times New Roman" w:cs="Times New Roman"/>
          <w:sz w:val="28"/>
          <w:szCs w:val="28"/>
        </w:rPr>
        <w:t>т</w:t>
      </w:r>
      <w:r w:rsidRPr="00AD6C8C">
        <w:rPr>
          <w:rFonts w:ascii="Times New Roman" w:hAnsi="Times New Roman" w:cs="Times New Roman"/>
          <w:sz w:val="28"/>
          <w:szCs w:val="28"/>
        </w:rPr>
        <w:t>во и сделок с ним или не могут быть получены должностными лицами адм</w:t>
      </w:r>
      <w:r w:rsidRPr="00AD6C8C">
        <w:rPr>
          <w:rFonts w:ascii="Times New Roman" w:hAnsi="Times New Roman" w:cs="Times New Roman"/>
          <w:sz w:val="28"/>
          <w:szCs w:val="28"/>
        </w:rPr>
        <w:t>и</w:t>
      </w:r>
      <w:r w:rsidRPr="00AD6C8C">
        <w:rPr>
          <w:rFonts w:ascii="Times New Roman" w:hAnsi="Times New Roman" w:cs="Times New Roman"/>
          <w:sz w:val="28"/>
          <w:szCs w:val="28"/>
        </w:rPr>
        <w:t>нистрации, ответственными за предоставление муниципальной услуги в ра</w:t>
      </w:r>
      <w:r w:rsidRPr="00AD6C8C">
        <w:rPr>
          <w:rFonts w:ascii="Times New Roman" w:hAnsi="Times New Roman" w:cs="Times New Roman"/>
          <w:sz w:val="28"/>
          <w:szCs w:val="28"/>
        </w:rPr>
        <w:t>м</w:t>
      </w:r>
      <w:r w:rsidRPr="00AD6C8C">
        <w:rPr>
          <w:rFonts w:ascii="Times New Roman" w:hAnsi="Times New Roman" w:cs="Times New Roman"/>
          <w:sz w:val="28"/>
          <w:szCs w:val="28"/>
        </w:rPr>
        <w:t>ках межведомственного взаимодействия;</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 правоустанавливающие документы на здания, строения, сооружения, в случае</w:t>
      </w:r>
      <w:r w:rsidRPr="00AD6C8C">
        <w:rPr>
          <w:sz w:val="28"/>
          <w:szCs w:val="28"/>
        </w:rPr>
        <w:t xml:space="preserve"> </w:t>
      </w:r>
      <w:r w:rsidRPr="00AD6C8C">
        <w:rPr>
          <w:rFonts w:ascii="Times New Roman" w:hAnsi="Times New Roman" w:cs="Times New Roman"/>
          <w:sz w:val="28"/>
          <w:szCs w:val="28"/>
        </w:rPr>
        <w:t>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 или не могут быть получены должностными л</w:t>
      </w:r>
      <w:r w:rsidRPr="00AD6C8C">
        <w:rPr>
          <w:rFonts w:ascii="Times New Roman" w:hAnsi="Times New Roman" w:cs="Times New Roman"/>
          <w:sz w:val="28"/>
          <w:szCs w:val="28"/>
        </w:rPr>
        <w:t>и</w:t>
      </w:r>
      <w:r w:rsidRPr="00AD6C8C">
        <w:rPr>
          <w:rFonts w:ascii="Times New Roman" w:hAnsi="Times New Roman" w:cs="Times New Roman"/>
          <w:sz w:val="28"/>
          <w:szCs w:val="28"/>
        </w:rPr>
        <w:t>цами администрации, ответственными за предоставление муниципальной у</w:t>
      </w:r>
      <w:r w:rsidRPr="00AD6C8C">
        <w:rPr>
          <w:rFonts w:ascii="Times New Roman" w:hAnsi="Times New Roman" w:cs="Times New Roman"/>
          <w:sz w:val="28"/>
          <w:szCs w:val="28"/>
        </w:rPr>
        <w:t>с</w:t>
      </w:r>
      <w:r w:rsidRPr="00AD6C8C">
        <w:rPr>
          <w:rFonts w:ascii="Times New Roman" w:hAnsi="Times New Roman" w:cs="Times New Roman"/>
          <w:sz w:val="28"/>
          <w:szCs w:val="28"/>
        </w:rPr>
        <w:t>луги в рамках межведомственного взаимодействия;</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 исполнительная топографическая съемка земельного участка, выпо</w:t>
      </w:r>
      <w:r w:rsidRPr="00AD6C8C">
        <w:rPr>
          <w:rFonts w:ascii="Times New Roman" w:hAnsi="Times New Roman" w:cs="Times New Roman"/>
          <w:sz w:val="28"/>
          <w:szCs w:val="28"/>
        </w:rPr>
        <w:t>л</w:t>
      </w:r>
      <w:r w:rsidRPr="00AD6C8C">
        <w:rPr>
          <w:rFonts w:ascii="Times New Roman" w:hAnsi="Times New Roman" w:cs="Times New Roman"/>
          <w:sz w:val="28"/>
          <w:szCs w:val="28"/>
        </w:rPr>
        <w:t>ненная кадастровым инженером на бумажном носителе и в электронном виде в масштабе:</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М 1:500 – при площади земельного участка до 1 га;</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М 1:2000 -  при площади земельного участка до 10 га;</w:t>
      </w:r>
    </w:p>
    <w:p w:rsidR="00A24CE5" w:rsidRPr="00AD6C8C" w:rsidRDefault="00A24CE5" w:rsidP="00A24CE5">
      <w:pPr>
        <w:pStyle w:val="ConsPlusNormal"/>
        <w:widowControl/>
        <w:ind w:firstLine="540"/>
        <w:jc w:val="both"/>
        <w:rPr>
          <w:rFonts w:ascii="Times New Roman" w:hAnsi="Times New Roman" w:cs="Times New Roman"/>
          <w:sz w:val="28"/>
          <w:szCs w:val="28"/>
        </w:rPr>
      </w:pPr>
      <w:r w:rsidRPr="00AD6C8C">
        <w:rPr>
          <w:rFonts w:ascii="Times New Roman" w:hAnsi="Times New Roman" w:cs="Times New Roman"/>
          <w:sz w:val="28"/>
          <w:szCs w:val="28"/>
        </w:rPr>
        <w:t>М 1:5000 - при площади земельного участка более 10 га.</w:t>
      </w:r>
    </w:p>
    <w:p w:rsidR="00A24CE5" w:rsidRPr="00AD6C8C" w:rsidRDefault="00A24CE5" w:rsidP="00A24CE5">
      <w:pPr>
        <w:ind w:firstLine="540"/>
        <w:jc w:val="both"/>
        <w:outlineLvl w:val="1"/>
      </w:pPr>
      <w:r w:rsidRPr="00AD6C8C">
        <w:t>Указанные в данном пункте документы могут быть поданы заявителем в электронной форме, оформленные в соответствии с Федеральным законом от 0</w:t>
      </w:r>
      <w:r w:rsidRPr="00AD6C8C">
        <w:rPr>
          <w:lang w:eastAsia="ru-RU"/>
        </w:rPr>
        <w:t>6 апреля 2011 года № 63-ФЗ</w:t>
      </w:r>
      <w:r w:rsidRPr="00AD6C8C">
        <w:t xml:space="preserve"> «Об электронной цифровой подписи».</w:t>
      </w:r>
    </w:p>
    <w:p w:rsidR="00A24CE5" w:rsidRPr="00AD6C8C" w:rsidRDefault="00A24CE5" w:rsidP="00A24CE5">
      <w:pPr>
        <w:ind w:firstLine="540"/>
        <w:jc w:val="both"/>
        <w:outlineLvl w:val="1"/>
      </w:pPr>
      <w:r w:rsidRPr="00AD6C8C">
        <w:t>Заявителям обеспечивается возможность копирования форм уведомл</w:t>
      </w:r>
      <w:r w:rsidRPr="00AD6C8C">
        <w:t>е</w:t>
      </w:r>
      <w:r w:rsidRPr="00AD6C8C">
        <w:t>ния и иных документов, необходимых для получения муниципальной услуги на «Едином портале государственных и муниципальных услуг (функций)».</w:t>
      </w:r>
    </w:p>
    <w:p w:rsidR="00A24CE5" w:rsidRPr="00AD6C8C" w:rsidRDefault="00A24CE5" w:rsidP="00A24CE5">
      <w:pPr>
        <w:pStyle w:val="ae"/>
        <w:tabs>
          <w:tab w:val="left" w:pos="0"/>
        </w:tabs>
        <w:spacing w:before="0" w:after="0"/>
        <w:ind w:firstLine="709"/>
        <w:jc w:val="both"/>
        <w:rPr>
          <w:rStyle w:val="ac"/>
          <w:b w:val="0"/>
          <w:sz w:val="28"/>
          <w:szCs w:val="28"/>
        </w:rPr>
      </w:pPr>
      <w:r w:rsidRPr="00AD6C8C">
        <w:rPr>
          <w:rStyle w:val="ac"/>
          <w:b w:val="0"/>
          <w:sz w:val="28"/>
          <w:szCs w:val="28"/>
        </w:rPr>
        <w:t xml:space="preserve">Заявление о предоставлении муниципальной услуги подается в </w:t>
      </w:r>
      <w:r w:rsidRPr="00AD6C8C">
        <w:rPr>
          <w:sz w:val="28"/>
          <w:szCs w:val="28"/>
        </w:rPr>
        <w:t xml:space="preserve">администрацию </w:t>
      </w:r>
      <w:r w:rsidR="009248AB" w:rsidRPr="00AD6C8C">
        <w:rPr>
          <w:sz w:val="28"/>
          <w:szCs w:val="28"/>
        </w:rPr>
        <w:t>Ипат</w:t>
      </w:r>
      <w:r w:rsidRPr="00AD6C8C">
        <w:rPr>
          <w:sz w:val="28"/>
          <w:szCs w:val="28"/>
        </w:rPr>
        <w:t xml:space="preserve">овского муниципального района Ставропольского края или через МФЦ. </w:t>
      </w:r>
    </w:p>
    <w:p w:rsidR="00A24CE5" w:rsidRPr="00AD6C8C" w:rsidRDefault="00A24CE5" w:rsidP="00A24CE5">
      <w:pPr>
        <w:pStyle w:val="ae"/>
        <w:tabs>
          <w:tab w:val="left" w:pos="0"/>
        </w:tabs>
        <w:spacing w:before="0" w:after="0"/>
        <w:ind w:firstLine="709"/>
        <w:jc w:val="both"/>
        <w:rPr>
          <w:sz w:val="28"/>
          <w:szCs w:val="28"/>
        </w:rPr>
      </w:pPr>
      <w:r w:rsidRPr="00AD6C8C">
        <w:rPr>
          <w:rStyle w:val="ac"/>
          <w:b w:val="0"/>
          <w:sz w:val="28"/>
          <w:szCs w:val="28"/>
        </w:rPr>
        <w:t>Рассмотрение заявления, подготовка</w:t>
      </w:r>
      <w:r w:rsidRPr="00AD6C8C">
        <w:rPr>
          <w:sz w:val="28"/>
          <w:szCs w:val="28"/>
        </w:rPr>
        <w:t xml:space="preserve"> соответствующих проектов муниципальных актов, предоставление информации по вопросам предоставления муниципальной услуги, в том числе о ходе ее исполнения осуществляются Отделом.</w:t>
      </w:r>
    </w:p>
    <w:p w:rsidR="00A24CE5" w:rsidRPr="00AD6C8C" w:rsidRDefault="00A24CE5" w:rsidP="00A24CE5">
      <w:pPr>
        <w:pStyle w:val="ae"/>
        <w:tabs>
          <w:tab w:val="left" w:pos="0"/>
        </w:tabs>
        <w:spacing w:before="0" w:after="0"/>
        <w:ind w:firstLine="709"/>
        <w:jc w:val="both"/>
        <w:rPr>
          <w:sz w:val="28"/>
          <w:szCs w:val="28"/>
        </w:rPr>
      </w:pPr>
      <w:r w:rsidRPr="00AD6C8C">
        <w:rPr>
          <w:sz w:val="28"/>
          <w:szCs w:val="28"/>
        </w:rPr>
        <w:t xml:space="preserve">Документы, которые могут быть получены в порядке межведомственного взаимодействия от других органов власти (государственных или муниципальных), не подлежат истребованию от заявителя. </w:t>
      </w:r>
    </w:p>
    <w:p w:rsidR="00A24CE5" w:rsidRPr="00AD6C8C" w:rsidRDefault="00A24CE5" w:rsidP="00A24CE5">
      <w:pPr>
        <w:tabs>
          <w:tab w:val="left" w:pos="709"/>
        </w:tabs>
        <w:spacing w:line="240" w:lineRule="exact"/>
        <w:jc w:val="center"/>
        <w:rPr>
          <w:highlight w:val="yellow"/>
        </w:rPr>
      </w:pPr>
    </w:p>
    <w:p w:rsidR="00890640" w:rsidRPr="00AD6C8C" w:rsidRDefault="00A24CE5" w:rsidP="00890640">
      <w:pPr>
        <w:autoSpaceDE w:val="0"/>
        <w:autoSpaceDN w:val="0"/>
        <w:adjustRightInd w:val="0"/>
        <w:spacing w:line="240" w:lineRule="exact"/>
        <w:jc w:val="center"/>
        <w:outlineLvl w:val="2"/>
        <w:rPr>
          <w:b/>
        </w:rPr>
      </w:pPr>
      <w:r w:rsidRPr="00AD6C8C">
        <w:rPr>
          <w:b/>
        </w:rPr>
        <w:t xml:space="preserve">Исчерпывающий перечень документов, необходимых в соответствии с нормативными правовыми актами Российской Федерации и </w:t>
      </w:r>
    </w:p>
    <w:p w:rsidR="00890640" w:rsidRPr="00AD6C8C" w:rsidRDefault="00A24CE5" w:rsidP="00890640">
      <w:pPr>
        <w:autoSpaceDE w:val="0"/>
        <w:autoSpaceDN w:val="0"/>
        <w:adjustRightInd w:val="0"/>
        <w:spacing w:line="240" w:lineRule="exact"/>
        <w:jc w:val="center"/>
        <w:outlineLvl w:val="2"/>
        <w:rPr>
          <w:b/>
        </w:rPr>
      </w:pPr>
      <w:r w:rsidRPr="00AD6C8C">
        <w:rPr>
          <w:b/>
        </w:rPr>
        <w:t xml:space="preserve">нормативными правовыми актами Ставропольского края, </w:t>
      </w:r>
    </w:p>
    <w:p w:rsidR="00890640" w:rsidRPr="00AD6C8C" w:rsidRDefault="00A24CE5" w:rsidP="00890640">
      <w:pPr>
        <w:autoSpaceDE w:val="0"/>
        <w:autoSpaceDN w:val="0"/>
        <w:adjustRightInd w:val="0"/>
        <w:spacing w:line="240" w:lineRule="exact"/>
        <w:jc w:val="center"/>
        <w:outlineLvl w:val="2"/>
        <w:rPr>
          <w:b/>
        </w:rPr>
      </w:pPr>
      <w:r w:rsidRPr="00AD6C8C">
        <w:rPr>
          <w:b/>
        </w:rPr>
        <w:t xml:space="preserve">муниципальными нормативными правовыми актами для </w:t>
      </w:r>
    </w:p>
    <w:p w:rsidR="00890640" w:rsidRPr="00AD6C8C" w:rsidRDefault="00A24CE5" w:rsidP="00890640">
      <w:pPr>
        <w:autoSpaceDE w:val="0"/>
        <w:autoSpaceDN w:val="0"/>
        <w:adjustRightInd w:val="0"/>
        <w:spacing w:line="240" w:lineRule="exact"/>
        <w:jc w:val="center"/>
        <w:outlineLvl w:val="2"/>
        <w:rPr>
          <w:b/>
        </w:rPr>
      </w:pPr>
      <w:r w:rsidRPr="00AD6C8C">
        <w:rPr>
          <w:b/>
        </w:rPr>
        <w:t xml:space="preserve">предоставления услуги, которые находятся в распоряжении иных </w:t>
      </w:r>
    </w:p>
    <w:p w:rsidR="00890640" w:rsidRPr="00AD6C8C" w:rsidRDefault="00A24CE5" w:rsidP="00890640">
      <w:pPr>
        <w:autoSpaceDE w:val="0"/>
        <w:autoSpaceDN w:val="0"/>
        <w:adjustRightInd w:val="0"/>
        <w:spacing w:line="240" w:lineRule="exact"/>
        <w:jc w:val="center"/>
        <w:outlineLvl w:val="2"/>
        <w:rPr>
          <w:b/>
        </w:rPr>
      </w:pPr>
      <w:r w:rsidRPr="00AD6C8C">
        <w:rPr>
          <w:b/>
        </w:rPr>
        <w:t xml:space="preserve">организаций, участвующих в предоставлении услуги, и которые </w:t>
      </w:r>
    </w:p>
    <w:p w:rsidR="00890640" w:rsidRPr="00AD6C8C" w:rsidRDefault="00A24CE5" w:rsidP="00890640">
      <w:pPr>
        <w:autoSpaceDE w:val="0"/>
        <w:autoSpaceDN w:val="0"/>
        <w:adjustRightInd w:val="0"/>
        <w:spacing w:line="240" w:lineRule="exact"/>
        <w:jc w:val="center"/>
        <w:outlineLvl w:val="2"/>
        <w:rPr>
          <w:b/>
        </w:rPr>
      </w:pPr>
      <w:r w:rsidRPr="00AD6C8C">
        <w:rPr>
          <w:b/>
        </w:rPr>
        <w:lastRenderedPageBreak/>
        <w:t xml:space="preserve">заявитель вправе представить, а также способы их получения </w:t>
      </w:r>
    </w:p>
    <w:p w:rsidR="00890640" w:rsidRPr="00AD6C8C" w:rsidRDefault="00A24CE5" w:rsidP="00890640">
      <w:pPr>
        <w:autoSpaceDE w:val="0"/>
        <w:autoSpaceDN w:val="0"/>
        <w:adjustRightInd w:val="0"/>
        <w:spacing w:line="240" w:lineRule="exact"/>
        <w:jc w:val="center"/>
        <w:outlineLvl w:val="2"/>
        <w:rPr>
          <w:b/>
        </w:rPr>
      </w:pPr>
      <w:r w:rsidRPr="00AD6C8C">
        <w:rPr>
          <w:b/>
        </w:rPr>
        <w:t xml:space="preserve">заявителями, в том числе в электронной форме, порядок их </w:t>
      </w:r>
    </w:p>
    <w:p w:rsidR="00A24CE5" w:rsidRPr="00AD6C8C" w:rsidRDefault="00A24CE5" w:rsidP="00890640">
      <w:pPr>
        <w:autoSpaceDE w:val="0"/>
        <w:autoSpaceDN w:val="0"/>
        <w:adjustRightInd w:val="0"/>
        <w:spacing w:line="240" w:lineRule="exact"/>
        <w:jc w:val="center"/>
        <w:outlineLvl w:val="2"/>
        <w:rPr>
          <w:b/>
        </w:rPr>
      </w:pPr>
      <w:r w:rsidRPr="00AD6C8C">
        <w:rPr>
          <w:b/>
        </w:rPr>
        <w:t>представления</w:t>
      </w:r>
    </w:p>
    <w:p w:rsidR="00A24CE5" w:rsidRPr="00AD6C8C" w:rsidRDefault="00A24CE5" w:rsidP="00A24CE5">
      <w:pPr>
        <w:pStyle w:val="a7"/>
        <w:spacing w:line="240" w:lineRule="exact"/>
        <w:jc w:val="center"/>
        <w:rPr>
          <w:color w:val="auto"/>
          <w:sz w:val="28"/>
          <w:szCs w:val="28"/>
          <w:highlight w:val="yellow"/>
        </w:rPr>
      </w:pPr>
    </w:p>
    <w:p w:rsidR="00A24CE5" w:rsidRPr="00AD6C8C" w:rsidRDefault="00A24CE5" w:rsidP="00A24CE5">
      <w:pPr>
        <w:spacing w:line="264" w:lineRule="auto"/>
        <w:ind w:firstLine="720"/>
        <w:jc w:val="both"/>
      </w:pPr>
      <w:r w:rsidRPr="00AD6C8C">
        <w:t>15. Иные документы, в соответствии с нормативными правовыми акт</w:t>
      </w:r>
      <w:r w:rsidRPr="00AD6C8C">
        <w:t>а</w:t>
      </w:r>
      <w:r w:rsidRPr="00AD6C8C">
        <w:t>ми для предоставления муниципальной услуги, которые находятся в расп</w:t>
      </w:r>
      <w:r w:rsidRPr="00AD6C8C">
        <w:t>о</w:t>
      </w:r>
      <w:r w:rsidRPr="00AD6C8C">
        <w:t>ряжении государственных органов, органов местного самоуправления и иных органов, которые заявитель вправе представить:</w:t>
      </w:r>
    </w:p>
    <w:p w:rsidR="00A24CE5" w:rsidRPr="00AD6C8C" w:rsidRDefault="00A24CE5" w:rsidP="00A24CE5">
      <w:pPr>
        <w:ind w:firstLine="540"/>
        <w:jc w:val="both"/>
        <w:outlineLvl w:val="1"/>
      </w:pPr>
      <w:r w:rsidRPr="00AD6C8C">
        <w:t>- выписка из единого государственного реестра индивидуальных пре</w:t>
      </w:r>
      <w:r w:rsidRPr="00AD6C8C">
        <w:t>д</w:t>
      </w:r>
      <w:r w:rsidRPr="00AD6C8C">
        <w:t>принимателей (для индивидуальных предпринимателей);</w:t>
      </w:r>
    </w:p>
    <w:p w:rsidR="00A24CE5" w:rsidRPr="00AD6C8C" w:rsidRDefault="00A24CE5" w:rsidP="00A24CE5">
      <w:pPr>
        <w:ind w:firstLine="540"/>
        <w:jc w:val="both"/>
        <w:outlineLvl w:val="1"/>
      </w:pPr>
      <w:r w:rsidRPr="00AD6C8C">
        <w:t>- выписка из единого государственного реестра юридических лиц (для юридических лиц);</w:t>
      </w:r>
    </w:p>
    <w:p w:rsidR="00A24CE5" w:rsidRPr="00AD6C8C" w:rsidRDefault="00A24CE5" w:rsidP="00A24CE5">
      <w:pPr>
        <w:pStyle w:val="a7"/>
        <w:ind w:firstLine="567"/>
        <w:rPr>
          <w:color w:val="auto"/>
          <w:sz w:val="28"/>
          <w:szCs w:val="28"/>
        </w:rPr>
      </w:pPr>
      <w:r w:rsidRPr="00AD6C8C">
        <w:rPr>
          <w:color w:val="auto"/>
          <w:sz w:val="28"/>
          <w:szCs w:val="28"/>
        </w:rPr>
        <w:t>- правоустанавливающие документы на земельный участок;</w:t>
      </w:r>
    </w:p>
    <w:p w:rsidR="00A24CE5" w:rsidRPr="00AD6C8C" w:rsidRDefault="00A24CE5" w:rsidP="00A24CE5">
      <w:pPr>
        <w:pStyle w:val="a7"/>
        <w:ind w:firstLine="567"/>
        <w:rPr>
          <w:rFonts w:eastAsia="Times New Roman"/>
          <w:color w:val="auto"/>
          <w:sz w:val="28"/>
          <w:szCs w:val="28"/>
        </w:rPr>
      </w:pPr>
      <w:r w:rsidRPr="00AD6C8C">
        <w:rPr>
          <w:color w:val="auto"/>
          <w:sz w:val="28"/>
          <w:szCs w:val="28"/>
        </w:rPr>
        <w:t xml:space="preserve">- правоустанавливающие документы на </w:t>
      </w:r>
      <w:r w:rsidRPr="00AD6C8C">
        <w:rPr>
          <w:rFonts w:eastAsia="Times New Roman"/>
          <w:color w:val="auto"/>
          <w:sz w:val="28"/>
          <w:szCs w:val="28"/>
        </w:rPr>
        <w:t>здания, строения, сооружения;</w:t>
      </w:r>
    </w:p>
    <w:p w:rsidR="00A24CE5" w:rsidRPr="00AD6C8C" w:rsidRDefault="00A24CE5" w:rsidP="00A24CE5">
      <w:pPr>
        <w:pStyle w:val="a7"/>
        <w:ind w:firstLine="567"/>
        <w:rPr>
          <w:color w:val="auto"/>
          <w:sz w:val="28"/>
          <w:szCs w:val="28"/>
        </w:rPr>
      </w:pPr>
      <w:r w:rsidRPr="00AD6C8C">
        <w:rPr>
          <w:rFonts w:eastAsia="Times New Roman"/>
          <w:color w:val="auto"/>
          <w:sz w:val="28"/>
          <w:szCs w:val="28"/>
        </w:rPr>
        <w:t>- кадастровая выписка на земельный участок;</w:t>
      </w:r>
    </w:p>
    <w:p w:rsidR="00A24CE5" w:rsidRPr="00AD6C8C" w:rsidRDefault="00A24CE5" w:rsidP="00A24CE5">
      <w:pPr>
        <w:pStyle w:val="a9"/>
        <w:ind w:firstLine="540"/>
        <w:jc w:val="both"/>
        <w:rPr>
          <w:rFonts w:eastAsia="Times New Roman" w:cs="Times New Roman"/>
          <w:color w:val="auto"/>
          <w:sz w:val="28"/>
          <w:szCs w:val="28"/>
          <w:lang w:eastAsia="ru-RU" w:bidi="ar-SA"/>
        </w:rPr>
      </w:pPr>
      <w:r w:rsidRPr="00AD6C8C">
        <w:rPr>
          <w:rFonts w:eastAsia="Times New Roman" w:cs="Times New Roman"/>
          <w:color w:val="auto"/>
          <w:sz w:val="28"/>
          <w:szCs w:val="28"/>
          <w:lang w:eastAsia="ru-RU" w:bidi="ar-SA"/>
        </w:rPr>
        <w:t>- технический паспорт на здания, строения, сооружения, расположенные на земельном участке;</w:t>
      </w:r>
    </w:p>
    <w:p w:rsidR="00A24CE5" w:rsidRPr="00AD6C8C" w:rsidRDefault="00A24CE5" w:rsidP="00A24CE5">
      <w:pPr>
        <w:pStyle w:val="a9"/>
        <w:ind w:firstLine="540"/>
        <w:jc w:val="both"/>
        <w:rPr>
          <w:rFonts w:eastAsia="Times New Roman" w:cs="Times New Roman"/>
          <w:color w:val="auto"/>
          <w:sz w:val="28"/>
          <w:szCs w:val="28"/>
          <w:lang w:eastAsia="ru-RU" w:bidi="ar-SA"/>
        </w:rPr>
      </w:pPr>
      <w:r w:rsidRPr="00AD6C8C">
        <w:rPr>
          <w:rFonts w:eastAsia="Times New Roman" w:cs="Times New Roman"/>
          <w:color w:val="auto"/>
          <w:sz w:val="28"/>
          <w:szCs w:val="28"/>
          <w:lang w:eastAsia="ru-RU" w:bidi="ar-SA"/>
        </w:rPr>
        <w:t>- технические условия подключения объектов капитального строительства к сетям инженерно-технического обеспечения.</w:t>
      </w:r>
    </w:p>
    <w:p w:rsidR="00A24CE5" w:rsidRPr="00AD6C8C" w:rsidRDefault="00A24CE5" w:rsidP="00A24CE5">
      <w:pPr>
        <w:pStyle w:val="a7"/>
        <w:ind w:firstLine="709"/>
        <w:rPr>
          <w:color w:val="auto"/>
          <w:sz w:val="28"/>
          <w:szCs w:val="28"/>
        </w:rPr>
      </w:pPr>
    </w:p>
    <w:p w:rsidR="00A24CE5" w:rsidRPr="00AD6C8C" w:rsidRDefault="00A24CE5" w:rsidP="00A24CE5">
      <w:pPr>
        <w:pStyle w:val="a7"/>
        <w:ind w:firstLine="709"/>
        <w:rPr>
          <w:color w:val="auto"/>
          <w:sz w:val="28"/>
          <w:szCs w:val="28"/>
        </w:rPr>
      </w:pPr>
      <w:r w:rsidRPr="00AD6C8C">
        <w:rPr>
          <w:color w:val="auto"/>
          <w:sz w:val="28"/>
          <w:szCs w:val="28"/>
        </w:rPr>
        <w:t>16. В соответствии с требованиями пунктов 1 и 2 статьи 7 Федерального закона от 27 июля 2010 года № 210-ФЗ «Об организации предоставления государственных и муниципальных услуг» установлен запрет требовать от заявителя:</w:t>
      </w:r>
    </w:p>
    <w:p w:rsidR="00A24CE5" w:rsidRPr="00AD6C8C" w:rsidRDefault="00A24CE5" w:rsidP="00A24CE5">
      <w:pPr>
        <w:pStyle w:val="ConsPlusNormal"/>
        <w:widowControl/>
        <w:ind w:firstLine="567"/>
        <w:jc w:val="both"/>
        <w:rPr>
          <w:rFonts w:ascii="Times New Roman" w:hAnsi="Times New Roman" w:cs="Times New Roman"/>
          <w:sz w:val="28"/>
          <w:szCs w:val="28"/>
        </w:rPr>
      </w:pPr>
      <w:r w:rsidRPr="00AD6C8C">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w:t>
      </w:r>
      <w:r w:rsidRPr="00AD6C8C">
        <w:rPr>
          <w:rFonts w:ascii="Times New Roman" w:hAnsi="Times New Roman" w:cs="Times New Roman"/>
          <w:sz w:val="28"/>
          <w:szCs w:val="28"/>
        </w:rPr>
        <w:t>е</w:t>
      </w:r>
      <w:r w:rsidRPr="00AD6C8C">
        <w:rPr>
          <w:rFonts w:ascii="Times New Roman" w:hAnsi="Times New Roman" w:cs="Times New Roman"/>
          <w:sz w:val="28"/>
          <w:szCs w:val="28"/>
        </w:rPr>
        <w:t>доставлением муниципальной услуги;</w:t>
      </w:r>
    </w:p>
    <w:p w:rsidR="00A24CE5" w:rsidRPr="00AD6C8C" w:rsidRDefault="00A24CE5" w:rsidP="00A24CE5">
      <w:pPr>
        <w:pStyle w:val="ConsPlusNormal"/>
        <w:widowControl/>
        <w:ind w:firstLine="567"/>
        <w:jc w:val="both"/>
        <w:rPr>
          <w:rFonts w:ascii="Times New Roman" w:hAnsi="Times New Roman" w:cs="Times New Roman"/>
          <w:sz w:val="28"/>
          <w:szCs w:val="28"/>
        </w:rPr>
      </w:pPr>
      <w:r w:rsidRPr="00AD6C8C">
        <w:rPr>
          <w:rFonts w:ascii="Times New Roman" w:hAnsi="Times New Roman" w:cs="Times New Roman"/>
          <w:sz w:val="28"/>
          <w:szCs w:val="28"/>
        </w:rPr>
        <w:t>представления документов и информации, которые находятся в расп</w:t>
      </w:r>
      <w:r w:rsidRPr="00AD6C8C">
        <w:rPr>
          <w:rFonts w:ascii="Times New Roman" w:hAnsi="Times New Roman" w:cs="Times New Roman"/>
          <w:sz w:val="28"/>
          <w:szCs w:val="28"/>
        </w:rPr>
        <w:t>о</w:t>
      </w:r>
      <w:r w:rsidRPr="00AD6C8C">
        <w:rPr>
          <w:rFonts w:ascii="Times New Roman" w:hAnsi="Times New Roman" w:cs="Times New Roman"/>
          <w:sz w:val="28"/>
          <w:szCs w:val="28"/>
        </w:rPr>
        <w:t>ряжении органов, предоставляющих государственные услуги, органов, пр</w:t>
      </w:r>
      <w:r w:rsidRPr="00AD6C8C">
        <w:rPr>
          <w:rFonts w:ascii="Times New Roman" w:hAnsi="Times New Roman" w:cs="Times New Roman"/>
          <w:sz w:val="28"/>
          <w:szCs w:val="28"/>
        </w:rPr>
        <w:t>е</w:t>
      </w:r>
      <w:r w:rsidRPr="00AD6C8C">
        <w:rPr>
          <w:rFonts w:ascii="Times New Roman" w:hAnsi="Times New Roman" w:cs="Times New Roman"/>
          <w:sz w:val="28"/>
          <w:szCs w:val="28"/>
        </w:rPr>
        <w:t>доставляющих муниципальные услуги, иных государственных органов, орг</w:t>
      </w:r>
      <w:r w:rsidRPr="00AD6C8C">
        <w:rPr>
          <w:rFonts w:ascii="Times New Roman" w:hAnsi="Times New Roman" w:cs="Times New Roman"/>
          <w:sz w:val="28"/>
          <w:szCs w:val="28"/>
        </w:rPr>
        <w:t>а</w:t>
      </w:r>
      <w:r w:rsidRPr="00AD6C8C">
        <w:rPr>
          <w:rFonts w:ascii="Times New Roman" w:hAnsi="Times New Roman" w:cs="Times New Roman"/>
          <w:sz w:val="28"/>
          <w:szCs w:val="28"/>
        </w:rPr>
        <w:t>нов местного самоуправления либо подведомственных государственным о</w:t>
      </w:r>
      <w:r w:rsidRPr="00AD6C8C">
        <w:rPr>
          <w:rFonts w:ascii="Times New Roman" w:hAnsi="Times New Roman" w:cs="Times New Roman"/>
          <w:sz w:val="28"/>
          <w:szCs w:val="28"/>
        </w:rPr>
        <w:t>р</w:t>
      </w:r>
      <w:r w:rsidRPr="00AD6C8C">
        <w:rPr>
          <w:rFonts w:ascii="Times New Roman" w:hAnsi="Times New Roman" w:cs="Times New Roman"/>
          <w:sz w:val="28"/>
          <w:szCs w:val="28"/>
        </w:rPr>
        <w:t>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Ставропольского края и муниципальными правовыми а</w:t>
      </w:r>
      <w:r w:rsidRPr="00AD6C8C">
        <w:rPr>
          <w:rFonts w:ascii="Times New Roman" w:hAnsi="Times New Roman" w:cs="Times New Roman"/>
          <w:sz w:val="28"/>
          <w:szCs w:val="28"/>
        </w:rPr>
        <w:t>к</w:t>
      </w:r>
      <w:r w:rsidRPr="00AD6C8C">
        <w:rPr>
          <w:rFonts w:ascii="Times New Roman" w:hAnsi="Times New Roman" w:cs="Times New Roman"/>
          <w:sz w:val="28"/>
          <w:szCs w:val="28"/>
        </w:rPr>
        <w:t>тами.</w:t>
      </w:r>
    </w:p>
    <w:p w:rsidR="00A24CE5" w:rsidRPr="00AD6C8C" w:rsidRDefault="00A24CE5" w:rsidP="00A24CE5">
      <w:pPr>
        <w:pStyle w:val="a7"/>
        <w:rPr>
          <w:color w:val="auto"/>
          <w:sz w:val="28"/>
          <w:szCs w:val="28"/>
        </w:rPr>
      </w:pPr>
      <w:r w:rsidRPr="00AD6C8C">
        <w:rPr>
          <w:color w:val="auto"/>
          <w:sz w:val="28"/>
          <w:szCs w:val="28"/>
        </w:rPr>
        <w:t xml:space="preserve">Заявителям обеспечивается возможность копирования форм заявления и иных документов, необходимых для получения муниципальной услуги на «Едином портале государственных и муниципальных услуг (функций)». </w:t>
      </w:r>
    </w:p>
    <w:p w:rsidR="00A24CE5" w:rsidRPr="00AD6C8C" w:rsidRDefault="00A24CE5" w:rsidP="00A24CE5">
      <w:pPr>
        <w:tabs>
          <w:tab w:val="left" w:pos="709"/>
        </w:tabs>
        <w:spacing w:line="240" w:lineRule="exact"/>
        <w:jc w:val="center"/>
        <w:rPr>
          <w:highlight w:val="yellow"/>
        </w:rPr>
      </w:pPr>
    </w:p>
    <w:p w:rsidR="00A24CE5" w:rsidRPr="00AD6C8C" w:rsidRDefault="00A24CE5" w:rsidP="00890640">
      <w:pPr>
        <w:autoSpaceDE w:val="0"/>
        <w:autoSpaceDN w:val="0"/>
        <w:adjustRightInd w:val="0"/>
        <w:spacing w:line="240" w:lineRule="exact"/>
        <w:jc w:val="center"/>
        <w:outlineLvl w:val="2"/>
        <w:rPr>
          <w:b/>
        </w:rPr>
      </w:pPr>
      <w:r w:rsidRPr="00AD6C8C">
        <w:rPr>
          <w:b/>
        </w:rPr>
        <w:t>Исчерпывающий перечень оснований для отказа в приеме документов, необходимых для предоставления муниципальной услуги</w:t>
      </w:r>
    </w:p>
    <w:p w:rsidR="00A24CE5" w:rsidRPr="00AD6C8C" w:rsidRDefault="00A24CE5" w:rsidP="00A24CE5">
      <w:pPr>
        <w:tabs>
          <w:tab w:val="left" w:pos="709"/>
        </w:tabs>
        <w:spacing w:line="240" w:lineRule="exact"/>
        <w:jc w:val="center"/>
        <w:rPr>
          <w:highlight w:val="yellow"/>
        </w:rPr>
      </w:pPr>
    </w:p>
    <w:p w:rsidR="00A24CE5" w:rsidRPr="00AD6C8C" w:rsidRDefault="00A24CE5" w:rsidP="00A24CE5">
      <w:pPr>
        <w:tabs>
          <w:tab w:val="left" w:pos="709"/>
        </w:tabs>
        <w:jc w:val="both"/>
        <w:rPr>
          <w:rFonts w:eastAsia="Arial CYR"/>
        </w:rPr>
      </w:pPr>
      <w:r w:rsidRPr="00AD6C8C">
        <w:tab/>
        <w:t xml:space="preserve">17. </w:t>
      </w:r>
      <w:r w:rsidRPr="00AD6C8C">
        <w:rPr>
          <w:rFonts w:eastAsia="Arial CYR"/>
        </w:rPr>
        <w:t>Основаниями для отказа в приеме заявления и документов, необх</w:t>
      </w:r>
      <w:r w:rsidRPr="00AD6C8C">
        <w:rPr>
          <w:rFonts w:eastAsia="Arial CYR"/>
        </w:rPr>
        <w:t>о</w:t>
      </w:r>
      <w:r w:rsidRPr="00AD6C8C">
        <w:rPr>
          <w:rFonts w:eastAsia="Arial CYR"/>
        </w:rPr>
        <w:t>димых для предоставления услуги, являются:</w:t>
      </w:r>
    </w:p>
    <w:p w:rsidR="00A24CE5" w:rsidRPr="00AD6C8C" w:rsidRDefault="00A24CE5" w:rsidP="00A24CE5">
      <w:pPr>
        <w:autoSpaceDE w:val="0"/>
        <w:autoSpaceDN w:val="0"/>
        <w:adjustRightInd w:val="0"/>
        <w:ind w:firstLine="708"/>
        <w:jc w:val="both"/>
      </w:pPr>
      <w:r w:rsidRPr="00AD6C8C">
        <w:lastRenderedPageBreak/>
        <w:t>оформление заявления не в соответствии с формой, установленной А</w:t>
      </w:r>
      <w:r w:rsidRPr="00AD6C8C">
        <w:t>д</w:t>
      </w:r>
      <w:r w:rsidRPr="00AD6C8C">
        <w:t>министративным регламентом (приложение 2 к Административному регл</w:t>
      </w:r>
      <w:r w:rsidRPr="00AD6C8C">
        <w:t>а</w:t>
      </w:r>
      <w:r w:rsidRPr="00AD6C8C">
        <w:t>менту);</w:t>
      </w:r>
    </w:p>
    <w:p w:rsidR="00A24CE5" w:rsidRPr="00AD6C8C" w:rsidRDefault="00A24CE5" w:rsidP="00A24CE5">
      <w:pPr>
        <w:widowControl w:val="0"/>
        <w:suppressAutoHyphens/>
        <w:autoSpaceDE w:val="0"/>
        <w:jc w:val="both"/>
      </w:pPr>
      <w:r w:rsidRPr="00AD6C8C">
        <w:rPr>
          <w:rFonts w:eastAsia="Arial CYR"/>
          <w:bCs/>
          <w:lang w:eastAsia="ar-SA"/>
        </w:rPr>
        <w:tab/>
      </w:r>
      <w:r w:rsidRPr="00AD6C8C">
        <w:t>не предоставление заявителем документов, установленных        пунктом 14 Административного регламента.</w:t>
      </w:r>
    </w:p>
    <w:p w:rsidR="00A24CE5" w:rsidRPr="00AD6C8C" w:rsidRDefault="00A24CE5" w:rsidP="00A24CE5">
      <w:pPr>
        <w:widowControl w:val="0"/>
        <w:suppressAutoHyphens/>
        <w:autoSpaceDE w:val="0"/>
        <w:ind w:firstLine="708"/>
        <w:jc w:val="both"/>
      </w:pPr>
      <w:r w:rsidRPr="00AD6C8C">
        <w:t>подача заявления лицом, не имеющим полномочий на представительство заявителя;</w:t>
      </w:r>
    </w:p>
    <w:p w:rsidR="00A24CE5" w:rsidRPr="00AD6C8C" w:rsidRDefault="00A24CE5" w:rsidP="00A24CE5">
      <w:pPr>
        <w:ind w:firstLine="539"/>
        <w:jc w:val="both"/>
      </w:pPr>
      <w:r w:rsidRPr="00AD6C8C">
        <w:t>запрос в электронной форме подписан с использованием электронной подписи, не принадлежащей заявителю (при получении муниципальной у</w:t>
      </w:r>
      <w:r w:rsidRPr="00AD6C8C">
        <w:t>с</w:t>
      </w:r>
      <w:r w:rsidRPr="00AD6C8C">
        <w:t>луги в электронной форме).</w:t>
      </w:r>
    </w:p>
    <w:p w:rsidR="00A24CE5" w:rsidRPr="00AD6C8C" w:rsidRDefault="00A24CE5" w:rsidP="00A24CE5">
      <w:pPr>
        <w:spacing w:line="240" w:lineRule="exact"/>
        <w:rPr>
          <w:highlight w:val="yellow"/>
        </w:rPr>
      </w:pPr>
    </w:p>
    <w:p w:rsidR="00A24CE5" w:rsidRPr="00AD6C8C" w:rsidRDefault="00A24CE5" w:rsidP="00890640">
      <w:pPr>
        <w:autoSpaceDE w:val="0"/>
        <w:autoSpaceDN w:val="0"/>
        <w:adjustRightInd w:val="0"/>
        <w:spacing w:line="240" w:lineRule="exact"/>
        <w:jc w:val="center"/>
        <w:outlineLvl w:val="2"/>
        <w:rPr>
          <w:b/>
        </w:rPr>
      </w:pPr>
      <w:r w:rsidRPr="00AD6C8C">
        <w:rPr>
          <w:b/>
        </w:rPr>
        <w:t>Исчерпывающий перечень оснований для приостановления или отказа в предоставлении муниципальной услуги</w:t>
      </w:r>
    </w:p>
    <w:p w:rsidR="00A24CE5" w:rsidRPr="00AD6C8C" w:rsidRDefault="00A24CE5" w:rsidP="00A24CE5">
      <w:pPr>
        <w:spacing w:line="240" w:lineRule="exact"/>
      </w:pPr>
    </w:p>
    <w:p w:rsidR="00A24CE5" w:rsidRPr="00AD6C8C" w:rsidRDefault="00A24CE5" w:rsidP="00A24CE5">
      <w:pPr>
        <w:jc w:val="both"/>
      </w:pPr>
      <w:r w:rsidRPr="00AD6C8C">
        <w:t xml:space="preserve">       18. Приостановление оказания муниципальной услуги осуществляется в случае несвоевременного предоставления информации, запрашиваемой в рамках межведомственного взаимодействия должностными лицами, ответс</w:t>
      </w:r>
      <w:r w:rsidRPr="00AD6C8C">
        <w:t>т</w:t>
      </w:r>
      <w:r w:rsidRPr="00AD6C8C">
        <w:t xml:space="preserve">венными за предоставление государственной услуги. </w:t>
      </w:r>
    </w:p>
    <w:p w:rsidR="00A24CE5" w:rsidRPr="00AD6C8C" w:rsidRDefault="00A24CE5" w:rsidP="00A24CE5">
      <w:pPr>
        <w:ind w:firstLine="567"/>
        <w:jc w:val="both"/>
      </w:pPr>
      <w:r w:rsidRPr="00AD6C8C">
        <w:t>19. Решение об отказе в выдаче градостроительного плана земельного участка должно быть мотивировано и принято органом местного самоупра</w:t>
      </w:r>
      <w:r w:rsidRPr="00AD6C8C">
        <w:t>в</w:t>
      </w:r>
      <w:r w:rsidRPr="00AD6C8C">
        <w:t>ления муниципального района исключительно по следующим основаниям:</w:t>
      </w:r>
    </w:p>
    <w:p w:rsidR="00A24CE5" w:rsidRPr="00AD6C8C" w:rsidRDefault="00A24CE5" w:rsidP="00A24CE5">
      <w:pPr>
        <w:pStyle w:val="125"/>
        <w:ind w:firstLine="567"/>
      </w:pPr>
      <w:r w:rsidRPr="00AD6C8C">
        <w:t>представление заявителем неправильно оформленных (по форме или с</w:t>
      </w:r>
      <w:r w:rsidRPr="00AD6C8C">
        <w:t>о</w:t>
      </w:r>
      <w:r w:rsidRPr="00AD6C8C">
        <w:t>держанию), несоответствующих действующему законодательству или утр</w:t>
      </w:r>
      <w:r w:rsidRPr="00AD6C8C">
        <w:t>а</w:t>
      </w:r>
      <w:r w:rsidRPr="00AD6C8C">
        <w:t>тивших силу документов, а также документов содержащих неоговоренные исправления (подчистки, приписки);</w:t>
      </w:r>
    </w:p>
    <w:p w:rsidR="00A24CE5" w:rsidRPr="00AD6C8C" w:rsidRDefault="00A24CE5" w:rsidP="00A24CE5">
      <w:pPr>
        <w:pStyle w:val="125"/>
        <w:ind w:firstLine="567"/>
      </w:pPr>
      <w:r w:rsidRPr="00AD6C8C">
        <w:t>наличие у заявителя неполного комплекта документов, предусмотренн</w:t>
      </w:r>
      <w:r w:rsidRPr="00AD6C8C">
        <w:t>о</w:t>
      </w:r>
      <w:r w:rsidRPr="00AD6C8C">
        <w:t>го настоящим Административным регламентом</w:t>
      </w:r>
    </w:p>
    <w:p w:rsidR="00A24CE5" w:rsidRPr="00AD6C8C" w:rsidRDefault="00A24CE5" w:rsidP="00A24CE5">
      <w:pPr>
        <w:ind w:firstLine="567"/>
        <w:jc w:val="both"/>
        <w:rPr>
          <w:rFonts w:eastAsia="Times New Roman"/>
        </w:rPr>
      </w:pPr>
      <w:r w:rsidRPr="00AD6C8C">
        <w:t>отсутствие в государственном кадастре недвижимости сведений о з</w:t>
      </w:r>
      <w:r w:rsidRPr="00AD6C8C">
        <w:t>е</w:t>
      </w:r>
      <w:r w:rsidRPr="00AD6C8C">
        <w:t>мельном участке, позволяющих определить координаты характерных точек границ земельного участка</w:t>
      </w:r>
      <w:r w:rsidRPr="00AD6C8C">
        <w:rPr>
          <w:rFonts w:eastAsia="Times New Roman"/>
        </w:rPr>
        <w:t xml:space="preserve">. </w:t>
      </w:r>
    </w:p>
    <w:p w:rsidR="00A24CE5" w:rsidRPr="00AD6C8C" w:rsidRDefault="00A24CE5" w:rsidP="00A24CE5">
      <w:pPr>
        <w:pStyle w:val="125"/>
        <w:ind w:firstLine="567"/>
      </w:pPr>
    </w:p>
    <w:p w:rsidR="00A24CE5" w:rsidRPr="00AD6C8C" w:rsidRDefault="00A24CE5" w:rsidP="00A24CE5">
      <w:pPr>
        <w:autoSpaceDE w:val="0"/>
        <w:autoSpaceDN w:val="0"/>
        <w:adjustRightInd w:val="0"/>
        <w:spacing w:line="240" w:lineRule="exact"/>
        <w:jc w:val="center"/>
        <w:outlineLvl w:val="2"/>
        <w:rPr>
          <w:b/>
        </w:rPr>
      </w:pPr>
      <w:r w:rsidRPr="00AD6C8C">
        <w:rPr>
          <w:b/>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A24CE5" w:rsidRPr="00AD6C8C" w:rsidRDefault="00A24CE5" w:rsidP="00A24CE5">
      <w:pPr>
        <w:spacing w:line="240" w:lineRule="exact"/>
        <w:jc w:val="both"/>
        <w:rPr>
          <w:highlight w:val="yellow"/>
        </w:rPr>
      </w:pPr>
    </w:p>
    <w:p w:rsidR="00A24CE5" w:rsidRPr="00AD6C8C" w:rsidRDefault="00A24CE5" w:rsidP="00A24CE5">
      <w:pPr>
        <w:pStyle w:val="125"/>
      </w:pPr>
      <w:r w:rsidRPr="00AD6C8C">
        <w:rPr>
          <w:bCs/>
        </w:rPr>
        <w:t xml:space="preserve">20. </w:t>
      </w:r>
      <w:r w:rsidRPr="00AD6C8C">
        <w:t>При предоставлении муниципальной услуги иными услугами нео</w:t>
      </w:r>
      <w:r w:rsidRPr="00AD6C8C">
        <w:t>б</w:t>
      </w:r>
      <w:r w:rsidRPr="00AD6C8C">
        <w:t>ходимыми и обязательными для предоставления муниципальной услуги, я</w:t>
      </w:r>
      <w:r w:rsidRPr="00AD6C8C">
        <w:t>в</w:t>
      </w:r>
      <w:r w:rsidRPr="00AD6C8C">
        <w:t>ляется исполнительная топографическая съемка земельного участка, выпо</w:t>
      </w:r>
      <w:r w:rsidRPr="00AD6C8C">
        <w:t>л</w:t>
      </w:r>
      <w:r w:rsidRPr="00AD6C8C">
        <w:t>ненная кадастровым инженером на бумажном носителе и в электронном в</w:t>
      </w:r>
      <w:r w:rsidRPr="00AD6C8C">
        <w:t>и</w:t>
      </w:r>
      <w:r w:rsidRPr="00AD6C8C">
        <w:t xml:space="preserve">де. </w:t>
      </w:r>
    </w:p>
    <w:p w:rsidR="00A24CE5" w:rsidRPr="00AD6C8C" w:rsidRDefault="00A24CE5" w:rsidP="00A24CE5">
      <w:pPr>
        <w:pStyle w:val="125"/>
        <w:rPr>
          <w:bCs/>
        </w:rPr>
      </w:pPr>
    </w:p>
    <w:p w:rsidR="00A24CE5" w:rsidRPr="00AD6C8C" w:rsidRDefault="00A24CE5" w:rsidP="00A24CE5">
      <w:pPr>
        <w:autoSpaceDE w:val="0"/>
        <w:autoSpaceDN w:val="0"/>
        <w:adjustRightInd w:val="0"/>
        <w:spacing w:line="240" w:lineRule="exact"/>
        <w:jc w:val="center"/>
        <w:outlineLvl w:val="2"/>
        <w:rPr>
          <w:b/>
        </w:rPr>
      </w:pPr>
      <w:r w:rsidRPr="00AD6C8C">
        <w:rPr>
          <w:b/>
        </w:rPr>
        <w:t>Порядок, размер и основания взимания государственной пошлины или иной платы, взимаемой за предоставление услуги</w:t>
      </w:r>
    </w:p>
    <w:p w:rsidR="00A24CE5" w:rsidRPr="00AD6C8C" w:rsidRDefault="00A24CE5" w:rsidP="00A24CE5">
      <w:pPr>
        <w:spacing w:line="240" w:lineRule="exact"/>
        <w:ind w:firstLine="697"/>
        <w:jc w:val="both"/>
        <w:rPr>
          <w:bCs/>
          <w:highlight w:val="yellow"/>
        </w:rPr>
      </w:pPr>
    </w:p>
    <w:p w:rsidR="00A24CE5" w:rsidRPr="00AD6C8C" w:rsidRDefault="00A24CE5" w:rsidP="00A24CE5">
      <w:pPr>
        <w:ind w:firstLine="697"/>
        <w:jc w:val="both"/>
        <w:rPr>
          <w:bCs/>
        </w:rPr>
      </w:pPr>
      <w:r w:rsidRPr="00AD6C8C">
        <w:rPr>
          <w:bCs/>
        </w:rPr>
        <w:t>21. За предоставление муниципальной услуги государственная пошл</w:t>
      </w:r>
      <w:r w:rsidRPr="00AD6C8C">
        <w:rPr>
          <w:bCs/>
        </w:rPr>
        <w:t>и</w:t>
      </w:r>
      <w:r w:rsidRPr="00AD6C8C">
        <w:rPr>
          <w:bCs/>
        </w:rPr>
        <w:t>на и иная плата не взимается.</w:t>
      </w:r>
    </w:p>
    <w:p w:rsidR="00A24CE5" w:rsidRPr="00AD6C8C" w:rsidRDefault="00A24CE5" w:rsidP="00A24CE5">
      <w:pPr>
        <w:pStyle w:val="125"/>
      </w:pPr>
      <w:r w:rsidRPr="00AD6C8C">
        <w:t>Услуга предоставляется на безвозмездной основе.</w:t>
      </w:r>
    </w:p>
    <w:p w:rsidR="00A24CE5" w:rsidRPr="00AD6C8C" w:rsidRDefault="00A24CE5" w:rsidP="00A24CE5">
      <w:pPr>
        <w:spacing w:line="240" w:lineRule="exact"/>
        <w:jc w:val="both"/>
        <w:rPr>
          <w:highlight w:val="yellow"/>
        </w:rPr>
      </w:pPr>
    </w:p>
    <w:p w:rsidR="00890640" w:rsidRPr="00AD6C8C" w:rsidRDefault="00A24CE5" w:rsidP="00A24CE5">
      <w:pPr>
        <w:autoSpaceDE w:val="0"/>
        <w:autoSpaceDN w:val="0"/>
        <w:adjustRightInd w:val="0"/>
        <w:spacing w:line="240" w:lineRule="exact"/>
        <w:jc w:val="center"/>
        <w:outlineLvl w:val="2"/>
        <w:rPr>
          <w:b/>
        </w:rPr>
      </w:pPr>
      <w:r w:rsidRPr="00AD6C8C">
        <w:rPr>
          <w:b/>
        </w:rPr>
        <w:t xml:space="preserve">Порядок, размер и основания взимания платы за предоставление услуг, необходимых и обязательных для предоставления муниципальной </w:t>
      </w:r>
    </w:p>
    <w:p w:rsidR="00890640" w:rsidRPr="00AD6C8C" w:rsidRDefault="00A24CE5" w:rsidP="00A24CE5">
      <w:pPr>
        <w:autoSpaceDE w:val="0"/>
        <w:autoSpaceDN w:val="0"/>
        <w:adjustRightInd w:val="0"/>
        <w:spacing w:line="240" w:lineRule="exact"/>
        <w:jc w:val="center"/>
        <w:outlineLvl w:val="2"/>
        <w:rPr>
          <w:b/>
        </w:rPr>
      </w:pPr>
      <w:r w:rsidRPr="00AD6C8C">
        <w:rPr>
          <w:b/>
        </w:rPr>
        <w:t xml:space="preserve">услуги, включая информацию о методиках расчета размера такой </w:t>
      </w:r>
    </w:p>
    <w:p w:rsidR="00A24CE5" w:rsidRPr="00AD6C8C" w:rsidRDefault="00A24CE5" w:rsidP="00A24CE5">
      <w:pPr>
        <w:autoSpaceDE w:val="0"/>
        <w:autoSpaceDN w:val="0"/>
        <w:adjustRightInd w:val="0"/>
        <w:spacing w:line="240" w:lineRule="exact"/>
        <w:jc w:val="center"/>
        <w:outlineLvl w:val="2"/>
        <w:rPr>
          <w:b/>
        </w:rPr>
      </w:pPr>
      <w:r w:rsidRPr="00AD6C8C">
        <w:rPr>
          <w:b/>
        </w:rPr>
        <w:t>платы</w:t>
      </w:r>
    </w:p>
    <w:p w:rsidR="00A24CE5" w:rsidRPr="00AD6C8C" w:rsidRDefault="00A24CE5" w:rsidP="00A24CE5">
      <w:pPr>
        <w:spacing w:line="240" w:lineRule="exact"/>
        <w:ind w:firstLine="700"/>
        <w:jc w:val="both"/>
        <w:rPr>
          <w:bCs/>
        </w:rPr>
      </w:pPr>
    </w:p>
    <w:p w:rsidR="00A24CE5" w:rsidRPr="00AD6C8C" w:rsidRDefault="00A24CE5" w:rsidP="00A24CE5">
      <w:pPr>
        <w:ind w:firstLine="700"/>
        <w:jc w:val="both"/>
      </w:pPr>
      <w:r w:rsidRPr="00AD6C8C">
        <w:rPr>
          <w:bCs/>
        </w:rPr>
        <w:t>22.</w:t>
      </w:r>
      <w:r w:rsidRPr="00AD6C8C">
        <w:rPr>
          <w:b/>
          <w:bCs/>
        </w:rPr>
        <w:t xml:space="preserve"> </w:t>
      </w:r>
      <w:r w:rsidRPr="00AD6C8C">
        <w:t>Плата за предоставление услуг, которые являются необходимыми и обязательными для предоставления муниципальной услуги.</w:t>
      </w:r>
    </w:p>
    <w:p w:rsidR="00A24CE5" w:rsidRPr="00AD6C8C" w:rsidRDefault="00A24CE5" w:rsidP="00A24CE5">
      <w:pPr>
        <w:ind w:firstLine="700"/>
        <w:jc w:val="both"/>
      </w:pPr>
      <w:r w:rsidRPr="00AD6C8C">
        <w:rPr>
          <w:rFonts w:eastAsia="Times New Roman"/>
        </w:rPr>
        <w:t>Размер платы за проведение работ по изготовлению исполнительной топографической съемки земельного участка определяется соответствующей организацией</w:t>
      </w:r>
      <w:r w:rsidRPr="00AD6C8C">
        <w:t>.</w:t>
      </w:r>
    </w:p>
    <w:p w:rsidR="00A24CE5" w:rsidRPr="00AD6C8C" w:rsidRDefault="00A24CE5" w:rsidP="00A24CE5">
      <w:pPr>
        <w:ind w:firstLine="700"/>
        <w:jc w:val="both"/>
      </w:pPr>
    </w:p>
    <w:p w:rsidR="00890640" w:rsidRPr="00AD6C8C" w:rsidRDefault="00A24CE5" w:rsidP="00A24CE5">
      <w:pPr>
        <w:autoSpaceDE w:val="0"/>
        <w:autoSpaceDN w:val="0"/>
        <w:adjustRightInd w:val="0"/>
        <w:spacing w:line="240" w:lineRule="exact"/>
        <w:jc w:val="center"/>
        <w:outlineLvl w:val="2"/>
        <w:rPr>
          <w:b/>
        </w:rPr>
      </w:pPr>
      <w:r w:rsidRPr="00AD6C8C">
        <w:rPr>
          <w:b/>
        </w:rPr>
        <w:t xml:space="preserve">Максимальный срок ожидания в очереди при подаче запроса о </w:t>
      </w:r>
    </w:p>
    <w:p w:rsidR="00890640" w:rsidRPr="00AD6C8C" w:rsidRDefault="00A24CE5" w:rsidP="00A24CE5">
      <w:pPr>
        <w:autoSpaceDE w:val="0"/>
        <w:autoSpaceDN w:val="0"/>
        <w:adjustRightInd w:val="0"/>
        <w:spacing w:line="240" w:lineRule="exact"/>
        <w:jc w:val="center"/>
        <w:outlineLvl w:val="2"/>
        <w:rPr>
          <w:b/>
        </w:rPr>
      </w:pPr>
      <w:r w:rsidRPr="00AD6C8C">
        <w:rPr>
          <w:b/>
        </w:rPr>
        <w:t xml:space="preserve">предоставлении услуги, и услуги, предоставляемой организацией, </w:t>
      </w:r>
    </w:p>
    <w:p w:rsidR="00890640" w:rsidRPr="00AD6C8C" w:rsidRDefault="00A24CE5" w:rsidP="00A24CE5">
      <w:pPr>
        <w:autoSpaceDE w:val="0"/>
        <w:autoSpaceDN w:val="0"/>
        <w:adjustRightInd w:val="0"/>
        <w:spacing w:line="240" w:lineRule="exact"/>
        <w:jc w:val="center"/>
        <w:outlineLvl w:val="2"/>
        <w:rPr>
          <w:b/>
        </w:rPr>
      </w:pPr>
      <w:r w:rsidRPr="00AD6C8C">
        <w:rPr>
          <w:b/>
        </w:rPr>
        <w:t xml:space="preserve">участвующей в предоставлении муниципальной услуги, и при </w:t>
      </w:r>
    </w:p>
    <w:p w:rsidR="00A24CE5" w:rsidRPr="00AD6C8C" w:rsidRDefault="00A24CE5" w:rsidP="00A24CE5">
      <w:pPr>
        <w:autoSpaceDE w:val="0"/>
        <w:autoSpaceDN w:val="0"/>
        <w:adjustRightInd w:val="0"/>
        <w:spacing w:line="240" w:lineRule="exact"/>
        <w:jc w:val="center"/>
        <w:outlineLvl w:val="2"/>
        <w:rPr>
          <w:b/>
        </w:rPr>
      </w:pPr>
      <w:r w:rsidRPr="00AD6C8C">
        <w:rPr>
          <w:b/>
        </w:rPr>
        <w:t>получении результата предоставления таких услуг</w:t>
      </w:r>
    </w:p>
    <w:p w:rsidR="00A24CE5" w:rsidRPr="00AD6C8C" w:rsidRDefault="00A24CE5" w:rsidP="00A24CE5">
      <w:pPr>
        <w:spacing w:line="240" w:lineRule="exact"/>
        <w:jc w:val="both"/>
        <w:rPr>
          <w:highlight w:val="yellow"/>
        </w:rPr>
      </w:pPr>
    </w:p>
    <w:p w:rsidR="00A24CE5" w:rsidRPr="00AD6C8C" w:rsidRDefault="00A24CE5" w:rsidP="00A24CE5">
      <w:pPr>
        <w:autoSpaceDE w:val="0"/>
        <w:ind w:firstLine="709"/>
        <w:jc w:val="both"/>
      </w:pPr>
      <w:r w:rsidRPr="00AD6C8C">
        <w:t>23. Максимальный срок ожидания в очереди при подаче запроса о пр</w:t>
      </w:r>
      <w:r w:rsidRPr="00AD6C8C">
        <w:t>е</w:t>
      </w:r>
      <w:r w:rsidRPr="00AD6C8C">
        <w:t>доставлении муниципальной услуги и при получении результата предоста</w:t>
      </w:r>
      <w:r w:rsidRPr="00AD6C8C">
        <w:t>в</w:t>
      </w:r>
      <w:r w:rsidRPr="00AD6C8C">
        <w:t>ления муниципальной услуги составляет пятнадцать минут.</w:t>
      </w:r>
    </w:p>
    <w:p w:rsidR="00A24CE5" w:rsidRPr="00AD6C8C" w:rsidRDefault="00A24CE5" w:rsidP="00A24CE5">
      <w:pPr>
        <w:rPr>
          <w:highlight w:val="yellow"/>
        </w:rPr>
      </w:pPr>
    </w:p>
    <w:p w:rsidR="00890640" w:rsidRPr="00AD6C8C" w:rsidRDefault="00A24CE5" w:rsidP="00A24CE5">
      <w:pPr>
        <w:autoSpaceDE w:val="0"/>
        <w:autoSpaceDN w:val="0"/>
        <w:adjustRightInd w:val="0"/>
        <w:spacing w:line="240" w:lineRule="exact"/>
        <w:jc w:val="center"/>
        <w:outlineLvl w:val="2"/>
        <w:rPr>
          <w:b/>
        </w:rPr>
      </w:pPr>
      <w:r w:rsidRPr="00AD6C8C">
        <w:rPr>
          <w:b/>
        </w:rPr>
        <w:t xml:space="preserve">Срок и порядок регистрации запроса заявителя о предоставлении </w:t>
      </w:r>
    </w:p>
    <w:p w:rsidR="00890640" w:rsidRPr="00AD6C8C" w:rsidRDefault="00A24CE5" w:rsidP="00A24CE5">
      <w:pPr>
        <w:autoSpaceDE w:val="0"/>
        <w:autoSpaceDN w:val="0"/>
        <w:adjustRightInd w:val="0"/>
        <w:spacing w:line="240" w:lineRule="exact"/>
        <w:jc w:val="center"/>
        <w:outlineLvl w:val="2"/>
        <w:rPr>
          <w:b/>
        </w:rPr>
      </w:pPr>
      <w:r w:rsidRPr="00AD6C8C">
        <w:rPr>
          <w:b/>
        </w:rPr>
        <w:t xml:space="preserve">услуги, и услуги, предоставляемой организацией, участвующей в </w:t>
      </w:r>
    </w:p>
    <w:p w:rsidR="00A24CE5" w:rsidRPr="00AD6C8C" w:rsidRDefault="00A24CE5" w:rsidP="00A24CE5">
      <w:pPr>
        <w:autoSpaceDE w:val="0"/>
        <w:autoSpaceDN w:val="0"/>
        <w:adjustRightInd w:val="0"/>
        <w:spacing w:line="240" w:lineRule="exact"/>
        <w:jc w:val="center"/>
        <w:outlineLvl w:val="2"/>
        <w:rPr>
          <w:b/>
        </w:rPr>
      </w:pPr>
      <w:r w:rsidRPr="00AD6C8C">
        <w:rPr>
          <w:b/>
        </w:rPr>
        <w:t>предоставлении муниципальной услуги, в том числе в электронной форме</w:t>
      </w:r>
    </w:p>
    <w:p w:rsidR="00A24CE5" w:rsidRPr="00AD6C8C" w:rsidRDefault="00A24CE5" w:rsidP="00A24CE5">
      <w:pPr>
        <w:spacing w:line="240" w:lineRule="exact"/>
        <w:rPr>
          <w:highlight w:val="yellow"/>
        </w:rPr>
      </w:pPr>
    </w:p>
    <w:p w:rsidR="00A24CE5" w:rsidRPr="00AD6C8C" w:rsidRDefault="00A24CE5" w:rsidP="00A24CE5">
      <w:pPr>
        <w:pStyle w:val="ad"/>
        <w:autoSpaceDE w:val="0"/>
        <w:spacing w:after="0" w:line="240" w:lineRule="auto"/>
        <w:ind w:left="0" w:firstLine="709"/>
        <w:jc w:val="both"/>
        <w:rPr>
          <w:rStyle w:val="ac"/>
          <w:rFonts w:ascii="Times New Roman" w:hAnsi="Times New Roman"/>
          <w:b w:val="0"/>
          <w:sz w:val="28"/>
          <w:szCs w:val="28"/>
        </w:rPr>
      </w:pPr>
      <w:r w:rsidRPr="00AD6C8C">
        <w:rPr>
          <w:rFonts w:ascii="Times New Roman" w:hAnsi="Times New Roman" w:cs="Times New Roman"/>
          <w:sz w:val="28"/>
          <w:szCs w:val="28"/>
        </w:rPr>
        <w:t>24. Запрос подлежит обязательной регистрации в день поступления в</w:t>
      </w:r>
      <w:r w:rsidRPr="00AD6C8C">
        <w:rPr>
          <w:rFonts w:ascii="Times New Roman" w:hAnsi="Times New Roman"/>
          <w:sz w:val="28"/>
          <w:szCs w:val="28"/>
        </w:rPr>
        <w:t xml:space="preserve"> </w:t>
      </w:r>
      <w:r w:rsidRPr="00AD6C8C">
        <w:rPr>
          <w:rStyle w:val="ac"/>
          <w:rFonts w:ascii="Times New Roman" w:hAnsi="Times New Roman"/>
          <w:b w:val="0"/>
          <w:sz w:val="28"/>
          <w:szCs w:val="28"/>
        </w:rPr>
        <w:t>орган, предоставляющий муниципальную услугу.</w:t>
      </w:r>
    </w:p>
    <w:p w:rsidR="00A24CE5" w:rsidRPr="00AD6C8C" w:rsidRDefault="00A24CE5" w:rsidP="00A24CE5">
      <w:pPr>
        <w:pStyle w:val="ad"/>
        <w:autoSpaceDE w:val="0"/>
        <w:spacing w:after="0" w:line="240" w:lineRule="exact"/>
        <w:ind w:left="0" w:firstLine="709"/>
        <w:jc w:val="both"/>
        <w:rPr>
          <w:rStyle w:val="ac"/>
          <w:rFonts w:ascii="Times New Roman" w:hAnsi="Times New Roman"/>
          <w:b w:val="0"/>
          <w:sz w:val="28"/>
          <w:szCs w:val="28"/>
        </w:rPr>
      </w:pPr>
    </w:p>
    <w:p w:rsidR="00A24CE5" w:rsidRPr="00AD6C8C" w:rsidRDefault="00A24CE5" w:rsidP="00A24CE5">
      <w:pPr>
        <w:autoSpaceDE w:val="0"/>
        <w:autoSpaceDN w:val="0"/>
        <w:adjustRightInd w:val="0"/>
        <w:spacing w:line="240" w:lineRule="exact"/>
        <w:jc w:val="center"/>
        <w:outlineLvl w:val="2"/>
        <w:rPr>
          <w:b/>
        </w:rPr>
      </w:pPr>
      <w:r w:rsidRPr="00AD6C8C">
        <w:rPr>
          <w:b/>
        </w:rPr>
        <w:t>Требования к помещениям, в которых предоставляется муниципальная услуга, к местам ожидания и приема заявителей, размещению и офор</w:t>
      </w:r>
      <w:r w:rsidRPr="00AD6C8C">
        <w:rPr>
          <w:b/>
        </w:rPr>
        <w:t>м</w:t>
      </w:r>
      <w:r w:rsidRPr="00AD6C8C">
        <w:rPr>
          <w:b/>
        </w:rPr>
        <w:t xml:space="preserve">лению визуальной, текстовой и </w:t>
      </w:r>
      <w:proofErr w:type="spellStart"/>
      <w:r w:rsidRPr="00AD6C8C">
        <w:rPr>
          <w:b/>
        </w:rPr>
        <w:t>мультимедийной</w:t>
      </w:r>
      <w:proofErr w:type="spellEnd"/>
      <w:r w:rsidRPr="00AD6C8C">
        <w:rPr>
          <w:b/>
        </w:rPr>
        <w:t xml:space="preserve"> информации о порядке предоставления муниципальной услуги</w:t>
      </w:r>
    </w:p>
    <w:p w:rsidR="00A24CE5" w:rsidRPr="00AD6C8C" w:rsidRDefault="00A24CE5" w:rsidP="00A24CE5">
      <w:pPr>
        <w:pStyle w:val="ad"/>
        <w:autoSpaceDE w:val="0"/>
        <w:spacing w:after="0" w:line="240" w:lineRule="exact"/>
        <w:ind w:left="0" w:firstLine="709"/>
        <w:jc w:val="both"/>
        <w:rPr>
          <w:rStyle w:val="ac"/>
          <w:rFonts w:ascii="Times New Roman" w:hAnsi="Times New Roman"/>
          <w:b w:val="0"/>
          <w:sz w:val="28"/>
          <w:szCs w:val="28"/>
        </w:rPr>
      </w:pPr>
    </w:p>
    <w:p w:rsidR="00A24CE5" w:rsidRPr="00AD6C8C" w:rsidRDefault="00A24CE5" w:rsidP="00A24CE5">
      <w:pPr>
        <w:pStyle w:val="ae"/>
        <w:spacing w:before="0" w:after="0"/>
        <w:ind w:firstLine="708"/>
        <w:jc w:val="both"/>
        <w:rPr>
          <w:sz w:val="28"/>
          <w:szCs w:val="28"/>
        </w:rPr>
      </w:pPr>
      <w:r w:rsidRPr="00AD6C8C">
        <w:rPr>
          <w:sz w:val="28"/>
          <w:szCs w:val="28"/>
        </w:rPr>
        <w:t xml:space="preserve">25. Требования к помещениям администрации </w:t>
      </w:r>
      <w:r w:rsidR="009248AB" w:rsidRPr="00AD6C8C">
        <w:rPr>
          <w:sz w:val="28"/>
          <w:szCs w:val="28"/>
        </w:rPr>
        <w:t>Ипат</w:t>
      </w:r>
      <w:r w:rsidRPr="00AD6C8C">
        <w:rPr>
          <w:sz w:val="28"/>
          <w:szCs w:val="28"/>
        </w:rPr>
        <w:t>овского муниципального района Ставропольского края, МФЦ, к местам ожидания и приема заявителей:</w:t>
      </w:r>
    </w:p>
    <w:p w:rsidR="00A24CE5" w:rsidRPr="00AD6C8C" w:rsidRDefault="00A24CE5" w:rsidP="00A24CE5">
      <w:pPr>
        <w:autoSpaceDE w:val="0"/>
        <w:autoSpaceDN w:val="0"/>
        <w:adjustRightInd w:val="0"/>
        <w:ind w:firstLine="540"/>
        <w:jc w:val="both"/>
        <w:outlineLvl w:val="2"/>
      </w:pPr>
      <w:r w:rsidRPr="00AD6C8C">
        <w:t>здание, в котором предоставляется услуга, располагается с учетом пеш</w:t>
      </w:r>
      <w:r w:rsidRPr="00AD6C8C">
        <w:t>е</w:t>
      </w:r>
      <w:r w:rsidRPr="00AD6C8C">
        <w:t>ходной доступности не более 10 минут от остановок общественного тран</w:t>
      </w:r>
      <w:r w:rsidRPr="00AD6C8C">
        <w:t>с</w:t>
      </w:r>
      <w:r w:rsidRPr="00AD6C8C">
        <w:t>порта;</w:t>
      </w:r>
    </w:p>
    <w:p w:rsidR="00A24CE5" w:rsidRPr="00AD6C8C" w:rsidRDefault="00A24CE5" w:rsidP="00A24CE5">
      <w:pPr>
        <w:autoSpaceDE w:val="0"/>
        <w:autoSpaceDN w:val="0"/>
        <w:adjustRightInd w:val="0"/>
        <w:ind w:firstLine="540"/>
        <w:jc w:val="both"/>
        <w:outlineLvl w:val="2"/>
      </w:pPr>
      <w:r w:rsidRPr="00AD6C8C">
        <w:t>на территории, прилегающей к зданию администрации, МФЦ оборуд</w:t>
      </w:r>
      <w:r w:rsidRPr="00AD6C8C">
        <w:t>у</w:t>
      </w:r>
      <w:r w:rsidRPr="00AD6C8C">
        <w:t xml:space="preserve">ются места для парковки автотранспортных средств (на стоянке должно быть не менее двух </w:t>
      </w:r>
      <w:proofErr w:type="spellStart"/>
      <w:r w:rsidRPr="00AD6C8C">
        <w:t>машино-мест</w:t>
      </w:r>
      <w:proofErr w:type="spellEnd"/>
      <w:r w:rsidRPr="00AD6C8C">
        <w:t>). Доступ заявителей к парковочным местам явл</w:t>
      </w:r>
      <w:r w:rsidRPr="00AD6C8C">
        <w:t>я</w:t>
      </w:r>
      <w:r w:rsidRPr="00AD6C8C">
        <w:t>ется бесплатным;</w:t>
      </w:r>
    </w:p>
    <w:p w:rsidR="00A24CE5" w:rsidRPr="00AD6C8C" w:rsidRDefault="00A24CE5" w:rsidP="00A24CE5">
      <w:pPr>
        <w:autoSpaceDE w:val="0"/>
        <w:autoSpaceDN w:val="0"/>
        <w:adjustRightInd w:val="0"/>
        <w:ind w:firstLine="540"/>
        <w:jc w:val="both"/>
        <w:outlineLvl w:val="2"/>
      </w:pPr>
      <w:r w:rsidRPr="00AD6C8C">
        <w:t>вход в здание администрации, МФЦ оборудуется информационной в</w:t>
      </w:r>
      <w:r w:rsidRPr="00AD6C8C">
        <w:t>ы</w:t>
      </w:r>
      <w:r w:rsidRPr="00AD6C8C">
        <w:t>веской;</w:t>
      </w:r>
    </w:p>
    <w:p w:rsidR="00A24CE5" w:rsidRPr="00AD6C8C" w:rsidRDefault="00A24CE5" w:rsidP="00A24CE5">
      <w:pPr>
        <w:autoSpaceDE w:val="0"/>
        <w:autoSpaceDN w:val="0"/>
        <w:adjustRightInd w:val="0"/>
        <w:ind w:firstLine="540"/>
        <w:jc w:val="both"/>
        <w:outlineLvl w:val="2"/>
      </w:pPr>
      <w:r w:rsidRPr="00AD6C8C">
        <w:t>вход и выход оборудованы соответствующими указателями;</w:t>
      </w:r>
    </w:p>
    <w:p w:rsidR="00A24CE5" w:rsidRPr="00AD6C8C" w:rsidRDefault="00A24CE5" w:rsidP="00A24CE5">
      <w:pPr>
        <w:autoSpaceDE w:val="0"/>
        <w:autoSpaceDN w:val="0"/>
        <w:adjustRightInd w:val="0"/>
        <w:ind w:firstLine="540"/>
        <w:jc w:val="both"/>
        <w:outlineLvl w:val="2"/>
      </w:pPr>
      <w:r w:rsidRPr="00AD6C8C">
        <w:t>помещения, предназначенные для предоставления муниципальной усл</w:t>
      </w:r>
      <w:r w:rsidRPr="00AD6C8C">
        <w:t>у</w:t>
      </w:r>
      <w:r w:rsidRPr="00AD6C8C">
        <w:t>ги, должны соответствовать санитарно-эпидемиологическим правилам и нормативам «Гигиенические требования к персональным электронно-</w:t>
      </w:r>
      <w:r w:rsidRPr="00AD6C8C">
        <w:lastRenderedPageBreak/>
        <w:t xml:space="preserve">вычислительным машинам и организации работы </w:t>
      </w:r>
      <w:proofErr w:type="spellStart"/>
      <w:r w:rsidRPr="00AD6C8C">
        <w:t>СанПиН</w:t>
      </w:r>
      <w:proofErr w:type="spellEnd"/>
      <w:r w:rsidRPr="00AD6C8C">
        <w:t xml:space="preserve"> 2.2.2/2.4.1340-03» (утверждены Главным государственным санитарным врачом Российской Ф</w:t>
      </w:r>
      <w:r w:rsidRPr="00AD6C8C">
        <w:t>е</w:t>
      </w:r>
      <w:r w:rsidRPr="00AD6C8C">
        <w:t>дерации 30 мая 2003 года Регистрационный № 4673. Российская газета, 21.06.2003 № 120).</w:t>
      </w:r>
    </w:p>
    <w:p w:rsidR="00A24CE5" w:rsidRPr="00AD6C8C" w:rsidRDefault="00A24CE5" w:rsidP="00A24CE5">
      <w:pPr>
        <w:autoSpaceDE w:val="0"/>
        <w:autoSpaceDN w:val="0"/>
        <w:adjustRightInd w:val="0"/>
        <w:ind w:firstLine="540"/>
        <w:jc w:val="both"/>
        <w:outlineLvl w:val="2"/>
      </w:pPr>
      <w:r w:rsidRPr="00AD6C8C">
        <w:t>Помещения, предназначенные для ожидания и приема заявителей, об</w:t>
      </w:r>
      <w:r w:rsidRPr="00AD6C8C">
        <w:t>о</w:t>
      </w:r>
      <w:r w:rsidRPr="00AD6C8C">
        <w:t>рудуются:</w:t>
      </w:r>
    </w:p>
    <w:p w:rsidR="00A24CE5" w:rsidRPr="00AD6C8C" w:rsidRDefault="00A24CE5" w:rsidP="00A24CE5">
      <w:pPr>
        <w:autoSpaceDE w:val="0"/>
        <w:autoSpaceDN w:val="0"/>
        <w:adjustRightInd w:val="0"/>
        <w:ind w:firstLine="540"/>
        <w:jc w:val="both"/>
        <w:outlineLvl w:val="2"/>
      </w:pPr>
      <w:r w:rsidRPr="00AD6C8C">
        <w:t>противопожарной системой и средствами пожаротушения, системой оповещения о возникновении чрезвычайной ситуации;</w:t>
      </w:r>
    </w:p>
    <w:p w:rsidR="00A24CE5" w:rsidRPr="00AD6C8C" w:rsidRDefault="00A24CE5" w:rsidP="00A24CE5">
      <w:pPr>
        <w:autoSpaceDE w:val="0"/>
        <w:autoSpaceDN w:val="0"/>
        <w:adjustRightInd w:val="0"/>
        <w:ind w:firstLine="540"/>
        <w:jc w:val="both"/>
        <w:outlineLvl w:val="2"/>
      </w:pPr>
      <w:r w:rsidRPr="00AD6C8C">
        <w:t>местами для сидения, а также столами для возможности написания о</w:t>
      </w:r>
      <w:r w:rsidRPr="00AD6C8C">
        <w:t>б</w:t>
      </w:r>
      <w:r w:rsidRPr="00AD6C8C">
        <w:t xml:space="preserve">ращения с наличием в указанных местах бумаги и ручек для записи. </w:t>
      </w:r>
      <w:r w:rsidRPr="00AD6C8C">
        <w:tab/>
        <w:t>Кол</w:t>
      </w:r>
      <w:r w:rsidRPr="00AD6C8C">
        <w:t>и</w:t>
      </w:r>
      <w:r w:rsidRPr="00AD6C8C">
        <w:t>чество мест ожидания определяется исходя из фактической нагрузки и во</w:t>
      </w:r>
      <w:r w:rsidRPr="00AD6C8C">
        <w:t>з</w:t>
      </w:r>
      <w:r w:rsidRPr="00AD6C8C">
        <w:t>можностей помещения, но не может составлять менее 5 мест;</w:t>
      </w:r>
    </w:p>
    <w:p w:rsidR="00A24CE5" w:rsidRPr="00AD6C8C" w:rsidRDefault="00A24CE5" w:rsidP="00A24CE5">
      <w:pPr>
        <w:autoSpaceDE w:val="0"/>
        <w:autoSpaceDN w:val="0"/>
        <w:adjustRightInd w:val="0"/>
        <w:ind w:firstLine="540"/>
        <w:jc w:val="both"/>
        <w:outlineLvl w:val="2"/>
      </w:pPr>
      <w:r w:rsidRPr="00AD6C8C">
        <w:t>информационными стендами.</w:t>
      </w:r>
    </w:p>
    <w:p w:rsidR="00A24CE5" w:rsidRPr="00AD6C8C" w:rsidRDefault="00A24CE5" w:rsidP="00A24CE5">
      <w:pPr>
        <w:autoSpaceDE w:val="0"/>
        <w:autoSpaceDN w:val="0"/>
        <w:adjustRightInd w:val="0"/>
        <w:ind w:firstLine="540"/>
        <w:jc w:val="both"/>
        <w:outlineLvl w:val="2"/>
      </w:pPr>
      <w:r w:rsidRPr="00AD6C8C">
        <w:t>Прием заявителей осуществляется в специально выделенных для данных целей помещениях, оборудованных информационными вывесками с указан</w:t>
      </w:r>
      <w:r w:rsidRPr="00AD6C8C">
        <w:t>и</w:t>
      </w:r>
      <w:r w:rsidRPr="00AD6C8C">
        <w:t>ем номера кабинета, фамилии, имени, отчества сотрудников администрации, времени работы.</w:t>
      </w:r>
    </w:p>
    <w:p w:rsidR="00A24CE5" w:rsidRPr="00AD6C8C" w:rsidRDefault="00A24CE5" w:rsidP="00A24CE5">
      <w:pPr>
        <w:autoSpaceDE w:val="0"/>
        <w:autoSpaceDN w:val="0"/>
        <w:adjustRightInd w:val="0"/>
        <w:ind w:firstLine="540"/>
        <w:jc w:val="both"/>
        <w:outlineLvl w:val="2"/>
      </w:pPr>
      <w:r w:rsidRPr="00AD6C8C">
        <w:t>Рабочие места сотрудников оборудованы персональными компьютерами с возможностью доступа к необходимым информационным базам данных, а также копирующими устройствами.</w:t>
      </w:r>
    </w:p>
    <w:p w:rsidR="00A24CE5" w:rsidRPr="00AD6C8C" w:rsidRDefault="00A24CE5" w:rsidP="00A24CE5">
      <w:pPr>
        <w:autoSpaceDE w:val="0"/>
        <w:autoSpaceDN w:val="0"/>
        <w:adjustRightInd w:val="0"/>
        <w:ind w:firstLine="720"/>
        <w:jc w:val="both"/>
      </w:pPr>
      <w:r w:rsidRPr="00AD6C8C">
        <w:t>В местах оказания муниципальной услуги предусматриваются досту</w:t>
      </w:r>
      <w:r w:rsidRPr="00AD6C8C">
        <w:t>п</w:t>
      </w:r>
      <w:r w:rsidRPr="00AD6C8C">
        <w:t>ные места общественного пользования (туалеты) и хранения верхней одежды заявителей.</w:t>
      </w:r>
    </w:p>
    <w:p w:rsidR="00A24CE5" w:rsidRPr="00AD6C8C" w:rsidRDefault="00A24CE5" w:rsidP="00A24CE5">
      <w:pPr>
        <w:pStyle w:val="ad"/>
        <w:autoSpaceDE w:val="0"/>
        <w:spacing w:after="0" w:line="240" w:lineRule="exact"/>
        <w:ind w:left="0" w:firstLine="709"/>
        <w:jc w:val="both"/>
        <w:rPr>
          <w:rStyle w:val="ac"/>
          <w:rFonts w:ascii="Times New Roman" w:hAnsi="Times New Roman"/>
          <w:b w:val="0"/>
          <w:sz w:val="28"/>
          <w:szCs w:val="28"/>
        </w:rPr>
      </w:pPr>
    </w:p>
    <w:p w:rsidR="00890640" w:rsidRPr="00AD6C8C" w:rsidRDefault="00A24CE5" w:rsidP="00A24CE5">
      <w:pPr>
        <w:autoSpaceDE w:val="0"/>
        <w:autoSpaceDN w:val="0"/>
        <w:adjustRightInd w:val="0"/>
        <w:spacing w:line="240" w:lineRule="exact"/>
        <w:jc w:val="center"/>
        <w:outlineLvl w:val="2"/>
        <w:rPr>
          <w:b/>
        </w:rPr>
      </w:pPr>
      <w:r w:rsidRPr="00AD6C8C">
        <w:rPr>
          <w:b/>
        </w:rPr>
        <w:t xml:space="preserve">Требования к размещению и оформлению визуальной, текстовой </w:t>
      </w:r>
    </w:p>
    <w:p w:rsidR="00A24CE5" w:rsidRPr="00AD6C8C" w:rsidRDefault="00A24CE5" w:rsidP="00A24CE5">
      <w:pPr>
        <w:autoSpaceDE w:val="0"/>
        <w:autoSpaceDN w:val="0"/>
        <w:adjustRightInd w:val="0"/>
        <w:spacing w:line="240" w:lineRule="exact"/>
        <w:jc w:val="center"/>
        <w:outlineLvl w:val="2"/>
        <w:rPr>
          <w:b/>
        </w:rPr>
      </w:pPr>
      <w:r w:rsidRPr="00AD6C8C">
        <w:rPr>
          <w:b/>
        </w:rPr>
        <w:t>информации в администрации</w:t>
      </w:r>
    </w:p>
    <w:p w:rsidR="00A24CE5" w:rsidRPr="00AD6C8C" w:rsidRDefault="00A24CE5" w:rsidP="00A24CE5">
      <w:pPr>
        <w:autoSpaceDE w:val="0"/>
        <w:autoSpaceDN w:val="0"/>
        <w:adjustRightInd w:val="0"/>
        <w:ind w:firstLine="539"/>
        <w:jc w:val="both"/>
        <w:outlineLvl w:val="2"/>
        <w:rPr>
          <w:highlight w:val="green"/>
        </w:rPr>
      </w:pPr>
    </w:p>
    <w:p w:rsidR="00A24CE5" w:rsidRPr="00AD6C8C" w:rsidRDefault="00A24CE5" w:rsidP="00A24CE5">
      <w:pPr>
        <w:autoSpaceDE w:val="0"/>
        <w:autoSpaceDN w:val="0"/>
        <w:adjustRightInd w:val="0"/>
        <w:ind w:firstLine="540"/>
        <w:jc w:val="both"/>
        <w:outlineLvl w:val="2"/>
      </w:pPr>
      <w:r w:rsidRPr="00AD6C8C">
        <w:t xml:space="preserve">26. На официальном сайте администрации </w:t>
      </w:r>
      <w:hyperlink r:id="rId10" w:history="1">
        <w:r w:rsidR="009248AB" w:rsidRPr="00AD6C8C">
          <w:rPr>
            <w:rStyle w:val="a6"/>
            <w:color w:val="auto"/>
          </w:rPr>
          <w:t>www.</w:t>
        </w:r>
        <w:r w:rsidR="009248AB" w:rsidRPr="00AD6C8C">
          <w:rPr>
            <w:rStyle w:val="a6"/>
            <w:color w:val="auto"/>
            <w:lang w:val="en-US"/>
          </w:rPr>
          <w:t>ipatovo</w:t>
        </w:r>
        <w:r w:rsidR="009248AB" w:rsidRPr="00AD6C8C">
          <w:rPr>
            <w:rStyle w:val="a6"/>
            <w:color w:val="auto"/>
          </w:rPr>
          <w:t>.</w:t>
        </w:r>
        <w:r w:rsidR="009248AB" w:rsidRPr="00AD6C8C">
          <w:rPr>
            <w:rStyle w:val="a6"/>
            <w:color w:val="auto"/>
            <w:lang w:val="en-US"/>
          </w:rPr>
          <w:t>org</w:t>
        </w:r>
      </w:hyperlink>
      <w:r w:rsidRPr="00AD6C8C">
        <w:t xml:space="preserve"> размещается информация о порядке предоставления услуги.</w:t>
      </w:r>
    </w:p>
    <w:p w:rsidR="00A24CE5" w:rsidRPr="00AD6C8C" w:rsidRDefault="00A24CE5" w:rsidP="00A24CE5">
      <w:pPr>
        <w:autoSpaceDE w:val="0"/>
        <w:autoSpaceDN w:val="0"/>
        <w:adjustRightInd w:val="0"/>
        <w:ind w:firstLine="540"/>
        <w:jc w:val="both"/>
        <w:outlineLvl w:val="2"/>
      </w:pPr>
      <w:r w:rsidRPr="00AD6C8C">
        <w:t>Информационные стенды размещаются в доступном для получателя у</w:t>
      </w:r>
      <w:r w:rsidRPr="00AD6C8C">
        <w:t>с</w:t>
      </w:r>
      <w:r w:rsidRPr="00AD6C8C">
        <w:t>луги месте, должны быть заметны, хорошо просматриваемы. Текст матери</w:t>
      </w:r>
      <w:r w:rsidRPr="00AD6C8C">
        <w:t>а</w:t>
      </w:r>
      <w:r w:rsidRPr="00AD6C8C">
        <w:t>лов, размещаемых на стендах, печатается удобным для чтения шрифтом. О</w:t>
      </w:r>
      <w:r w:rsidRPr="00AD6C8C">
        <w:t>д</w:t>
      </w:r>
      <w:r w:rsidRPr="00AD6C8C">
        <w:t>на треть стенда расположена выше уровня глаз человека среднего роста. Шрифт четкий, цвет - яркий, контрастный к основному фону.</w:t>
      </w:r>
    </w:p>
    <w:p w:rsidR="00A24CE5" w:rsidRPr="00AD6C8C" w:rsidRDefault="00A24CE5" w:rsidP="00A24CE5">
      <w:pPr>
        <w:autoSpaceDE w:val="0"/>
        <w:autoSpaceDN w:val="0"/>
        <w:adjustRightInd w:val="0"/>
        <w:ind w:firstLine="540"/>
        <w:jc w:val="both"/>
        <w:outlineLvl w:val="2"/>
      </w:pPr>
      <w:r w:rsidRPr="00AD6C8C">
        <w:t>Информационные стенды содержат следующую обязательную информ</w:t>
      </w:r>
      <w:r w:rsidRPr="00AD6C8C">
        <w:t>а</w:t>
      </w:r>
      <w:r w:rsidRPr="00AD6C8C">
        <w:t>цию:</w:t>
      </w:r>
    </w:p>
    <w:p w:rsidR="00A24CE5" w:rsidRPr="00AD6C8C" w:rsidRDefault="00A24CE5" w:rsidP="00A24CE5">
      <w:pPr>
        <w:autoSpaceDE w:val="0"/>
        <w:autoSpaceDN w:val="0"/>
        <w:adjustRightInd w:val="0"/>
        <w:ind w:firstLine="540"/>
        <w:jc w:val="both"/>
        <w:outlineLvl w:val="2"/>
      </w:pPr>
      <w:r w:rsidRPr="00AD6C8C">
        <w:t>перечень органов администрации, их почтовые адреса, в том числе адр</w:t>
      </w:r>
      <w:r w:rsidRPr="00AD6C8C">
        <w:t>е</w:t>
      </w:r>
      <w:r w:rsidRPr="00AD6C8C">
        <w:t>са интернет-сайтов, электронной почты, номера телефонов, графики личного приема граждан руководителями органов администрации;</w:t>
      </w:r>
    </w:p>
    <w:p w:rsidR="00A24CE5" w:rsidRPr="00AD6C8C" w:rsidRDefault="00A24CE5" w:rsidP="00A24CE5">
      <w:pPr>
        <w:autoSpaceDE w:val="0"/>
        <w:autoSpaceDN w:val="0"/>
        <w:adjustRightInd w:val="0"/>
        <w:ind w:firstLine="540"/>
        <w:jc w:val="both"/>
        <w:outlineLvl w:val="2"/>
      </w:pPr>
      <w:r w:rsidRPr="00AD6C8C">
        <w:t>график работы администрации;</w:t>
      </w:r>
    </w:p>
    <w:p w:rsidR="00A24CE5" w:rsidRPr="00AD6C8C" w:rsidRDefault="00A24CE5" w:rsidP="00A24CE5">
      <w:pPr>
        <w:autoSpaceDE w:val="0"/>
        <w:autoSpaceDN w:val="0"/>
        <w:adjustRightInd w:val="0"/>
        <w:ind w:firstLine="540"/>
        <w:jc w:val="both"/>
        <w:outlineLvl w:val="2"/>
      </w:pPr>
      <w:r w:rsidRPr="00AD6C8C">
        <w:t>график работы МФЦ;</w:t>
      </w:r>
    </w:p>
    <w:p w:rsidR="00A24CE5" w:rsidRPr="00AD6C8C" w:rsidRDefault="00A24CE5" w:rsidP="00A24CE5">
      <w:pPr>
        <w:autoSpaceDE w:val="0"/>
        <w:autoSpaceDN w:val="0"/>
        <w:adjustRightInd w:val="0"/>
        <w:ind w:firstLine="540"/>
        <w:jc w:val="both"/>
        <w:outlineLvl w:val="2"/>
      </w:pPr>
      <w:r w:rsidRPr="00AD6C8C">
        <w:t>график личного приема граждан должностными лицами администрации;</w:t>
      </w:r>
    </w:p>
    <w:p w:rsidR="00A24CE5" w:rsidRPr="00AD6C8C" w:rsidRDefault="00A24CE5" w:rsidP="00A24CE5">
      <w:pPr>
        <w:autoSpaceDE w:val="0"/>
        <w:autoSpaceDN w:val="0"/>
        <w:adjustRightInd w:val="0"/>
        <w:ind w:firstLine="540"/>
        <w:jc w:val="both"/>
        <w:outlineLvl w:val="2"/>
      </w:pPr>
      <w:r w:rsidRPr="00AD6C8C">
        <w:t>перечень документов, необходимых для получения услуги;</w:t>
      </w:r>
    </w:p>
    <w:p w:rsidR="00A24CE5" w:rsidRPr="00AD6C8C" w:rsidRDefault="00A24CE5" w:rsidP="00A24CE5">
      <w:pPr>
        <w:autoSpaceDE w:val="0"/>
        <w:autoSpaceDN w:val="0"/>
        <w:adjustRightInd w:val="0"/>
        <w:ind w:firstLine="540"/>
        <w:jc w:val="both"/>
        <w:outlineLvl w:val="2"/>
      </w:pPr>
      <w:r w:rsidRPr="00AD6C8C">
        <w:t>образцы заявлений;</w:t>
      </w:r>
    </w:p>
    <w:p w:rsidR="00A24CE5" w:rsidRPr="00AD6C8C" w:rsidRDefault="00A24CE5" w:rsidP="00A24CE5">
      <w:pPr>
        <w:autoSpaceDE w:val="0"/>
        <w:autoSpaceDN w:val="0"/>
        <w:adjustRightInd w:val="0"/>
        <w:ind w:firstLine="540"/>
        <w:jc w:val="both"/>
        <w:outlineLvl w:val="2"/>
      </w:pPr>
      <w:r w:rsidRPr="00AD6C8C">
        <w:lastRenderedPageBreak/>
        <w:t>блок-схема, содержащая последовательность действий по предоставл</w:t>
      </w:r>
      <w:r w:rsidRPr="00AD6C8C">
        <w:t>е</w:t>
      </w:r>
      <w:r w:rsidRPr="00AD6C8C">
        <w:t>нию муниципальной услуги (приложение 3 к административному регламе</w:t>
      </w:r>
      <w:r w:rsidRPr="00AD6C8C">
        <w:t>н</w:t>
      </w:r>
      <w:r w:rsidRPr="00AD6C8C">
        <w:t>ту);</w:t>
      </w:r>
    </w:p>
    <w:p w:rsidR="00A24CE5" w:rsidRPr="00AD6C8C" w:rsidRDefault="00A24CE5" w:rsidP="00A24CE5">
      <w:pPr>
        <w:autoSpaceDE w:val="0"/>
        <w:autoSpaceDN w:val="0"/>
        <w:adjustRightInd w:val="0"/>
        <w:ind w:firstLine="540"/>
        <w:jc w:val="both"/>
        <w:outlineLvl w:val="2"/>
      </w:pPr>
      <w:r w:rsidRPr="00AD6C8C">
        <w:t>необходимая информация по предоставлению муниципальной услуги.</w:t>
      </w:r>
    </w:p>
    <w:p w:rsidR="00A24CE5" w:rsidRPr="00AD6C8C" w:rsidRDefault="00A24CE5" w:rsidP="00A24CE5">
      <w:pPr>
        <w:pStyle w:val="ad"/>
        <w:autoSpaceDE w:val="0"/>
        <w:spacing w:after="0" w:line="240" w:lineRule="auto"/>
        <w:ind w:left="0"/>
        <w:jc w:val="both"/>
        <w:rPr>
          <w:rStyle w:val="ac"/>
          <w:rFonts w:ascii="Times New Roman" w:hAnsi="Times New Roman"/>
          <w:b w:val="0"/>
          <w:sz w:val="28"/>
          <w:szCs w:val="28"/>
        </w:rPr>
      </w:pPr>
    </w:p>
    <w:p w:rsidR="00A24CE5" w:rsidRPr="00AD6C8C" w:rsidRDefault="00A24CE5" w:rsidP="00A24CE5">
      <w:pPr>
        <w:tabs>
          <w:tab w:val="left" w:pos="720"/>
        </w:tabs>
        <w:spacing w:line="240" w:lineRule="exact"/>
        <w:jc w:val="center"/>
        <w:rPr>
          <w:b/>
        </w:rPr>
      </w:pPr>
      <w:r w:rsidRPr="00AD6C8C">
        <w:rPr>
          <w:b/>
        </w:rPr>
        <w:t>Показатели доступности и качества муниципальной услуги</w:t>
      </w:r>
    </w:p>
    <w:p w:rsidR="00A24CE5" w:rsidRPr="00AD6C8C" w:rsidRDefault="00A24CE5" w:rsidP="00A24CE5">
      <w:pPr>
        <w:tabs>
          <w:tab w:val="left" w:pos="720"/>
        </w:tabs>
        <w:jc w:val="both"/>
        <w:rPr>
          <w:highlight w:val="green"/>
        </w:rPr>
      </w:pPr>
    </w:p>
    <w:p w:rsidR="00A24CE5" w:rsidRPr="00AD6C8C" w:rsidRDefault="00A24CE5" w:rsidP="00A24CE5">
      <w:pPr>
        <w:autoSpaceDE w:val="0"/>
        <w:autoSpaceDN w:val="0"/>
        <w:adjustRightInd w:val="0"/>
        <w:ind w:firstLine="540"/>
        <w:jc w:val="both"/>
      </w:pPr>
      <w:r w:rsidRPr="00AD6C8C">
        <w:tab/>
        <w:t>27. Административный регламент разработан в целях повышения кач</w:t>
      </w:r>
      <w:r w:rsidRPr="00AD6C8C">
        <w:t>е</w:t>
      </w:r>
      <w:r w:rsidRPr="00AD6C8C">
        <w:t>ства предоставления и доступности муниципальной услуги, создания ко</w:t>
      </w:r>
      <w:r w:rsidRPr="00AD6C8C">
        <w:t>м</w:t>
      </w:r>
      <w:r w:rsidRPr="00AD6C8C">
        <w:t>фортных условий для участников отношений, возникающих при предоста</w:t>
      </w:r>
      <w:r w:rsidRPr="00AD6C8C">
        <w:t>в</w:t>
      </w:r>
      <w:r w:rsidRPr="00AD6C8C">
        <w:t>лении муниципальной услуги.</w:t>
      </w:r>
    </w:p>
    <w:p w:rsidR="00A24CE5" w:rsidRPr="00AD6C8C" w:rsidRDefault="00A24CE5" w:rsidP="00A24CE5">
      <w:pPr>
        <w:autoSpaceDE w:val="0"/>
        <w:autoSpaceDN w:val="0"/>
        <w:adjustRightInd w:val="0"/>
        <w:ind w:firstLine="540"/>
        <w:jc w:val="both"/>
      </w:pPr>
      <w:r w:rsidRPr="00AD6C8C">
        <w:t>Для муниципальной услуги, предоставляемой в соответствии с админ</w:t>
      </w:r>
      <w:r w:rsidRPr="00AD6C8C">
        <w:t>и</w:t>
      </w:r>
      <w:r w:rsidRPr="00AD6C8C">
        <w:t>стративным регламентом, доступность услуги определяется общими показ</w:t>
      </w:r>
      <w:r w:rsidRPr="00AD6C8C">
        <w:t>а</w:t>
      </w:r>
      <w:r w:rsidRPr="00AD6C8C">
        <w:t>телями доступности (комфортности):</w:t>
      </w:r>
    </w:p>
    <w:p w:rsidR="00A24CE5" w:rsidRPr="00AD6C8C" w:rsidRDefault="00A24CE5" w:rsidP="00A24CE5">
      <w:pPr>
        <w:autoSpaceDE w:val="0"/>
        <w:autoSpaceDN w:val="0"/>
        <w:adjustRightInd w:val="0"/>
        <w:ind w:firstLine="540"/>
        <w:jc w:val="both"/>
      </w:pPr>
      <w:r w:rsidRPr="00AD6C8C">
        <w:t>- условия доступа к помещениям администрации и МФЦ - территор</w:t>
      </w:r>
      <w:r w:rsidRPr="00AD6C8C">
        <w:t>и</w:t>
      </w:r>
      <w:r w:rsidRPr="00AD6C8C">
        <w:t xml:space="preserve">альная доступность, здания расположены в центре города </w:t>
      </w:r>
      <w:r w:rsidR="00890640" w:rsidRPr="00AD6C8C">
        <w:t>Ипатово</w:t>
      </w:r>
      <w:r w:rsidRPr="00AD6C8C">
        <w:t>, в шаг</w:t>
      </w:r>
      <w:r w:rsidRPr="00AD6C8C">
        <w:t>о</w:t>
      </w:r>
      <w:r w:rsidRPr="00AD6C8C">
        <w:t>вой доступности от остановки общественного транспорта, в наличии необх</w:t>
      </w:r>
      <w:r w:rsidRPr="00AD6C8C">
        <w:t>о</w:t>
      </w:r>
      <w:r w:rsidRPr="00AD6C8C">
        <w:t>димое количество парковочных мест;</w:t>
      </w:r>
    </w:p>
    <w:p w:rsidR="00A24CE5" w:rsidRPr="00AD6C8C" w:rsidRDefault="00A24CE5" w:rsidP="00A24CE5">
      <w:pPr>
        <w:autoSpaceDE w:val="0"/>
        <w:autoSpaceDN w:val="0"/>
        <w:adjustRightInd w:val="0"/>
        <w:ind w:firstLine="540"/>
        <w:jc w:val="both"/>
      </w:pPr>
      <w:r w:rsidRPr="00AD6C8C">
        <w:t>- наличие необходимой инфраструктуры - созданы комфортные условия для заявителей, оборудованы места для ожидания в очереди, получения р</w:t>
      </w:r>
      <w:r w:rsidRPr="00AD6C8C">
        <w:t>е</w:t>
      </w:r>
      <w:r w:rsidRPr="00AD6C8C">
        <w:t>зультата муниципальной услуги, оказания консультаций, заполнения необх</w:t>
      </w:r>
      <w:r w:rsidRPr="00AD6C8C">
        <w:t>о</w:t>
      </w:r>
      <w:r w:rsidRPr="00AD6C8C">
        <w:t>димых документов на месте;</w:t>
      </w:r>
    </w:p>
    <w:p w:rsidR="00A24CE5" w:rsidRPr="00AD6C8C" w:rsidRDefault="00A24CE5" w:rsidP="00A24CE5">
      <w:pPr>
        <w:autoSpaceDE w:val="0"/>
        <w:autoSpaceDN w:val="0"/>
        <w:adjustRightInd w:val="0"/>
        <w:ind w:firstLine="567"/>
        <w:jc w:val="both"/>
      </w:pPr>
      <w:r w:rsidRPr="00AD6C8C">
        <w:t>- улучшение обеспечения населения информацией о предоставляемых услугах - информационные и рекламные объявления в средствах массовой информации, размещение информации на официальном сайте администр</w:t>
      </w:r>
      <w:r w:rsidRPr="00AD6C8C">
        <w:t>а</w:t>
      </w:r>
      <w:r w:rsidRPr="00AD6C8C">
        <w:t xml:space="preserve">ции </w:t>
      </w:r>
      <w:r w:rsidR="00890640" w:rsidRPr="00AD6C8C">
        <w:t>Ипат</w:t>
      </w:r>
      <w:r w:rsidRPr="00AD6C8C">
        <w:t>овского муниципального района Ставропольского края в сети И</w:t>
      </w:r>
      <w:r w:rsidRPr="00AD6C8C">
        <w:t>н</w:t>
      </w:r>
      <w:r w:rsidRPr="00AD6C8C">
        <w:t xml:space="preserve">тернет, размещение информации на региональном портале государственных и муниципальных услуг (функций) </w:t>
      </w:r>
      <w:hyperlink r:id="rId11" w:history="1">
        <w:r w:rsidRPr="00AD6C8C">
          <w:rPr>
            <w:rStyle w:val="a6"/>
            <w:color w:val="auto"/>
          </w:rPr>
          <w:t>http://26.gosuslugi.ru</w:t>
        </w:r>
      </w:hyperlink>
      <w:r w:rsidRPr="00AD6C8C">
        <w:t xml:space="preserve">, на едином портале государственных и муниципальных услуг (функций) </w:t>
      </w:r>
      <w:hyperlink r:id="rId12" w:history="1">
        <w:r w:rsidRPr="00AD6C8C">
          <w:rPr>
            <w:rStyle w:val="a6"/>
            <w:color w:val="auto"/>
          </w:rPr>
          <w:t>http://gosuslugi.ru</w:t>
        </w:r>
      </w:hyperlink>
      <w:r w:rsidRPr="00AD6C8C">
        <w:t>;</w:t>
      </w:r>
    </w:p>
    <w:p w:rsidR="00A24CE5" w:rsidRPr="00AD6C8C" w:rsidRDefault="00A24CE5" w:rsidP="00A24CE5">
      <w:pPr>
        <w:autoSpaceDE w:val="0"/>
        <w:autoSpaceDN w:val="0"/>
        <w:adjustRightInd w:val="0"/>
        <w:ind w:firstLine="709"/>
        <w:jc w:val="both"/>
      </w:pPr>
      <w:r w:rsidRPr="00AD6C8C">
        <w:t>- размещение информации о порядке предоставления муниципальной услуги на стенде администрации;</w:t>
      </w:r>
    </w:p>
    <w:p w:rsidR="00A24CE5" w:rsidRPr="00AD6C8C" w:rsidRDefault="00A24CE5" w:rsidP="00A24CE5">
      <w:pPr>
        <w:autoSpaceDE w:val="0"/>
        <w:autoSpaceDN w:val="0"/>
        <w:adjustRightInd w:val="0"/>
        <w:ind w:firstLine="709"/>
        <w:jc w:val="both"/>
      </w:pPr>
      <w:r w:rsidRPr="00AD6C8C">
        <w:t>- размещение информации о порядке предоставления муниципальной услуги на стенде МФЦ;</w:t>
      </w:r>
    </w:p>
    <w:p w:rsidR="00A24CE5" w:rsidRPr="00AD6C8C" w:rsidRDefault="00A24CE5" w:rsidP="00A24CE5">
      <w:pPr>
        <w:autoSpaceDE w:val="0"/>
        <w:autoSpaceDN w:val="0"/>
        <w:adjustRightInd w:val="0"/>
        <w:ind w:firstLine="540"/>
        <w:jc w:val="both"/>
      </w:pPr>
      <w:r w:rsidRPr="00AD6C8C">
        <w:t>- усовершенствование системы пространственно-ориентирующей и</w:t>
      </w:r>
      <w:r w:rsidRPr="00AD6C8C">
        <w:t>н</w:t>
      </w:r>
      <w:r w:rsidRPr="00AD6C8C">
        <w:t>формации - наличие информационных стендов, указателей.</w:t>
      </w:r>
    </w:p>
    <w:p w:rsidR="00A24CE5" w:rsidRPr="00AD6C8C" w:rsidRDefault="00A24CE5" w:rsidP="00A24CE5">
      <w:pPr>
        <w:autoSpaceDE w:val="0"/>
        <w:autoSpaceDN w:val="0"/>
        <w:adjustRightInd w:val="0"/>
        <w:ind w:firstLine="540"/>
        <w:jc w:val="both"/>
      </w:pPr>
      <w:r w:rsidRPr="00AD6C8C">
        <w:t>Показателями качества муниципальной услуги являются:</w:t>
      </w:r>
    </w:p>
    <w:p w:rsidR="00A24CE5" w:rsidRPr="00AD6C8C" w:rsidRDefault="00A24CE5" w:rsidP="00A24CE5">
      <w:pPr>
        <w:autoSpaceDE w:val="0"/>
        <w:autoSpaceDN w:val="0"/>
        <w:adjustRightInd w:val="0"/>
        <w:ind w:firstLine="540"/>
        <w:jc w:val="both"/>
      </w:pPr>
      <w:r w:rsidRPr="00AD6C8C">
        <w:t>- удовлетворенность получателей муниципальной услуги от процесса получения муниципальной услуги и ее результата;</w:t>
      </w:r>
    </w:p>
    <w:p w:rsidR="00A24CE5" w:rsidRPr="00AD6C8C" w:rsidRDefault="00A24CE5" w:rsidP="00A24CE5">
      <w:pPr>
        <w:autoSpaceDE w:val="0"/>
        <w:autoSpaceDN w:val="0"/>
        <w:adjustRightInd w:val="0"/>
        <w:ind w:firstLine="540"/>
        <w:jc w:val="both"/>
      </w:pPr>
      <w:r w:rsidRPr="00AD6C8C">
        <w:t>- соответствие требованиям административного регламента;</w:t>
      </w:r>
    </w:p>
    <w:p w:rsidR="00A24CE5" w:rsidRPr="00AD6C8C" w:rsidRDefault="00A24CE5" w:rsidP="00A24CE5">
      <w:pPr>
        <w:autoSpaceDE w:val="0"/>
        <w:autoSpaceDN w:val="0"/>
        <w:adjustRightInd w:val="0"/>
        <w:ind w:firstLine="540"/>
        <w:jc w:val="both"/>
      </w:pPr>
      <w:r w:rsidRPr="00AD6C8C">
        <w:t>- компетентность муниципальных служащих Отдела непосредственно предоставляющих муниципальную услугу;</w:t>
      </w:r>
    </w:p>
    <w:p w:rsidR="00A24CE5" w:rsidRPr="00AD6C8C" w:rsidRDefault="00A24CE5" w:rsidP="00A24CE5">
      <w:pPr>
        <w:autoSpaceDE w:val="0"/>
        <w:autoSpaceDN w:val="0"/>
        <w:adjustRightInd w:val="0"/>
        <w:ind w:firstLine="540"/>
        <w:jc w:val="both"/>
      </w:pPr>
      <w:r w:rsidRPr="00AD6C8C">
        <w:t>- исполнительская дисциплина;</w:t>
      </w:r>
    </w:p>
    <w:p w:rsidR="00A24CE5" w:rsidRPr="00AD6C8C" w:rsidRDefault="00A24CE5" w:rsidP="00A24CE5">
      <w:pPr>
        <w:pStyle w:val="Style7"/>
        <w:ind w:firstLine="567"/>
        <w:jc w:val="both"/>
        <w:rPr>
          <w:sz w:val="28"/>
          <w:szCs w:val="28"/>
        </w:rPr>
      </w:pPr>
      <w:r w:rsidRPr="00AD6C8C">
        <w:rPr>
          <w:sz w:val="28"/>
          <w:szCs w:val="28"/>
        </w:rPr>
        <w:t>- эффективность использования кадровых, материально-технических и финансовых ресурсов для предоставления муниципальной услуги требуемого качества;</w:t>
      </w:r>
    </w:p>
    <w:p w:rsidR="00A24CE5" w:rsidRPr="00AD6C8C" w:rsidRDefault="00A24CE5" w:rsidP="00A24CE5">
      <w:pPr>
        <w:pStyle w:val="Style7"/>
        <w:ind w:firstLine="567"/>
        <w:jc w:val="both"/>
        <w:rPr>
          <w:sz w:val="28"/>
          <w:szCs w:val="28"/>
        </w:rPr>
      </w:pPr>
      <w:r w:rsidRPr="00AD6C8C">
        <w:rPr>
          <w:sz w:val="28"/>
          <w:szCs w:val="28"/>
        </w:rPr>
        <w:lastRenderedPageBreak/>
        <w:t>- доступность предоставления муниципальной услуги, как посредством личного обращения заявителей, так и с использованием современных инфо</w:t>
      </w:r>
      <w:r w:rsidRPr="00AD6C8C">
        <w:rPr>
          <w:sz w:val="28"/>
          <w:szCs w:val="28"/>
        </w:rPr>
        <w:t>р</w:t>
      </w:r>
      <w:r w:rsidRPr="00AD6C8C">
        <w:rPr>
          <w:sz w:val="28"/>
          <w:szCs w:val="28"/>
        </w:rPr>
        <w:t>мационно-коммуникационным технологий, являющихся важнейшим услов</w:t>
      </w:r>
      <w:r w:rsidRPr="00AD6C8C">
        <w:rPr>
          <w:sz w:val="28"/>
          <w:szCs w:val="28"/>
        </w:rPr>
        <w:t>и</w:t>
      </w:r>
      <w:r w:rsidRPr="00AD6C8C">
        <w:rPr>
          <w:sz w:val="28"/>
          <w:szCs w:val="28"/>
        </w:rPr>
        <w:t>ем реализации возможностей информационного общества;</w:t>
      </w:r>
    </w:p>
    <w:p w:rsidR="00A24CE5" w:rsidRPr="00AD6C8C" w:rsidRDefault="00A24CE5" w:rsidP="00A24CE5">
      <w:pPr>
        <w:autoSpaceDE w:val="0"/>
        <w:autoSpaceDN w:val="0"/>
        <w:adjustRightInd w:val="0"/>
        <w:ind w:firstLine="540"/>
        <w:jc w:val="both"/>
      </w:pPr>
      <w:r w:rsidRPr="00AD6C8C">
        <w:t>- регулярный контроль качества обслуживания, анализ обращений гра</w:t>
      </w:r>
      <w:r w:rsidRPr="00AD6C8C">
        <w:t>ж</w:t>
      </w:r>
      <w:r w:rsidRPr="00AD6C8C">
        <w:t>дан и случаев досудебного обжалования.</w:t>
      </w:r>
    </w:p>
    <w:p w:rsidR="00A24CE5" w:rsidRPr="00AD6C8C" w:rsidRDefault="00A24CE5" w:rsidP="00A24CE5">
      <w:pPr>
        <w:pStyle w:val="Style7"/>
        <w:jc w:val="both"/>
        <w:rPr>
          <w:sz w:val="28"/>
          <w:szCs w:val="28"/>
        </w:rPr>
      </w:pPr>
      <w:r w:rsidRPr="00AD6C8C">
        <w:rPr>
          <w:sz w:val="28"/>
          <w:szCs w:val="28"/>
        </w:rPr>
        <w:tab/>
        <w:t>В результате реализации настоящего административного регламента будут:</w:t>
      </w:r>
    </w:p>
    <w:p w:rsidR="00A24CE5" w:rsidRPr="00AD6C8C" w:rsidRDefault="00A24CE5" w:rsidP="00A24CE5">
      <w:pPr>
        <w:pStyle w:val="Style7"/>
        <w:ind w:firstLine="708"/>
        <w:jc w:val="both"/>
        <w:rPr>
          <w:sz w:val="28"/>
          <w:szCs w:val="28"/>
        </w:rPr>
      </w:pPr>
      <w:r w:rsidRPr="00AD6C8C">
        <w:rPr>
          <w:sz w:val="28"/>
          <w:szCs w:val="28"/>
        </w:rPr>
        <w:t>- созданы условия для обеспечения эффективности, открытости, пр</w:t>
      </w:r>
      <w:r w:rsidRPr="00AD6C8C">
        <w:rPr>
          <w:sz w:val="28"/>
          <w:szCs w:val="28"/>
        </w:rPr>
        <w:t>о</w:t>
      </w:r>
      <w:r w:rsidRPr="00AD6C8C">
        <w:rPr>
          <w:sz w:val="28"/>
          <w:szCs w:val="28"/>
        </w:rPr>
        <w:t>зрачности и доступности муниципальной услуги, повысится организационно-управленческий потенциал, авторитет и эффективность деятельности органов местного самоуправления;</w:t>
      </w:r>
    </w:p>
    <w:p w:rsidR="00A24CE5" w:rsidRPr="00AD6C8C" w:rsidRDefault="00A24CE5" w:rsidP="00A24CE5">
      <w:pPr>
        <w:pStyle w:val="Style7"/>
        <w:ind w:firstLine="708"/>
        <w:jc w:val="both"/>
        <w:rPr>
          <w:sz w:val="28"/>
          <w:szCs w:val="28"/>
        </w:rPr>
      </w:pPr>
      <w:r w:rsidRPr="00AD6C8C">
        <w:rPr>
          <w:sz w:val="28"/>
          <w:szCs w:val="28"/>
        </w:rPr>
        <w:t>- созданы условия для улучшения качества изданных актов органов м</w:t>
      </w:r>
      <w:r w:rsidRPr="00AD6C8C">
        <w:rPr>
          <w:sz w:val="28"/>
          <w:szCs w:val="28"/>
        </w:rPr>
        <w:t>е</w:t>
      </w:r>
      <w:r w:rsidRPr="00AD6C8C">
        <w:rPr>
          <w:sz w:val="28"/>
          <w:szCs w:val="28"/>
        </w:rPr>
        <w:t>стного самоуправления, а также повышения уровня их исполнения.</w:t>
      </w:r>
    </w:p>
    <w:p w:rsidR="00A24CE5" w:rsidRPr="00AD6C8C" w:rsidRDefault="00A24CE5" w:rsidP="00A24CE5">
      <w:pPr>
        <w:tabs>
          <w:tab w:val="left" w:pos="720"/>
        </w:tabs>
        <w:jc w:val="both"/>
      </w:pPr>
      <w:r w:rsidRPr="00AD6C8C">
        <w:tab/>
      </w:r>
    </w:p>
    <w:p w:rsidR="00A24CE5" w:rsidRPr="00AD6C8C" w:rsidRDefault="00A24CE5" w:rsidP="00A24CE5">
      <w:pPr>
        <w:pStyle w:val="ConsPlusNormal"/>
        <w:spacing w:line="240" w:lineRule="exact"/>
        <w:ind w:firstLine="0"/>
        <w:jc w:val="center"/>
        <w:rPr>
          <w:rFonts w:ascii="Times New Roman" w:hAnsi="Times New Roman" w:cs="Times New Roman"/>
          <w:b/>
          <w:bCs/>
          <w:sz w:val="28"/>
          <w:szCs w:val="28"/>
        </w:rPr>
      </w:pPr>
      <w:r w:rsidRPr="00AD6C8C">
        <w:rPr>
          <w:rFonts w:ascii="Times New Roman" w:hAnsi="Times New Roman" w:cs="Times New Roman"/>
          <w:b/>
          <w:bCs/>
          <w:sz w:val="28"/>
          <w:szCs w:val="28"/>
        </w:rPr>
        <w:t>Иные требования, в том числе учитывающие особенности предоставл</w:t>
      </w:r>
      <w:r w:rsidRPr="00AD6C8C">
        <w:rPr>
          <w:rFonts w:ascii="Times New Roman" w:hAnsi="Times New Roman" w:cs="Times New Roman"/>
          <w:b/>
          <w:bCs/>
          <w:sz w:val="28"/>
          <w:szCs w:val="28"/>
        </w:rPr>
        <w:t>е</w:t>
      </w:r>
      <w:r w:rsidRPr="00AD6C8C">
        <w:rPr>
          <w:rFonts w:ascii="Times New Roman" w:hAnsi="Times New Roman" w:cs="Times New Roman"/>
          <w:b/>
          <w:bCs/>
          <w:sz w:val="28"/>
          <w:szCs w:val="28"/>
        </w:rPr>
        <w:t>ния муниципальной услуги в многофункциональных центрах предо</w:t>
      </w:r>
      <w:r w:rsidRPr="00AD6C8C">
        <w:rPr>
          <w:rFonts w:ascii="Times New Roman" w:hAnsi="Times New Roman" w:cs="Times New Roman"/>
          <w:b/>
          <w:bCs/>
          <w:sz w:val="28"/>
          <w:szCs w:val="28"/>
        </w:rPr>
        <w:t>с</w:t>
      </w:r>
      <w:r w:rsidRPr="00AD6C8C">
        <w:rPr>
          <w:rFonts w:ascii="Times New Roman" w:hAnsi="Times New Roman" w:cs="Times New Roman"/>
          <w:b/>
          <w:bCs/>
          <w:sz w:val="28"/>
          <w:szCs w:val="28"/>
        </w:rPr>
        <w:t>тавления государственных и муниципальных услуг и особенности пр</w:t>
      </w:r>
      <w:r w:rsidRPr="00AD6C8C">
        <w:rPr>
          <w:rFonts w:ascii="Times New Roman" w:hAnsi="Times New Roman" w:cs="Times New Roman"/>
          <w:b/>
          <w:bCs/>
          <w:sz w:val="28"/>
          <w:szCs w:val="28"/>
        </w:rPr>
        <w:t>е</w:t>
      </w:r>
      <w:r w:rsidRPr="00AD6C8C">
        <w:rPr>
          <w:rFonts w:ascii="Times New Roman" w:hAnsi="Times New Roman" w:cs="Times New Roman"/>
          <w:b/>
          <w:bCs/>
          <w:sz w:val="28"/>
          <w:szCs w:val="28"/>
        </w:rPr>
        <w:t>доставления муниципальной услуги в электронной форме</w:t>
      </w:r>
    </w:p>
    <w:p w:rsidR="00A24CE5" w:rsidRPr="00AD6C8C" w:rsidRDefault="00A24CE5" w:rsidP="00A24CE5">
      <w:pPr>
        <w:pStyle w:val="23"/>
        <w:spacing w:after="0" w:line="240" w:lineRule="auto"/>
        <w:jc w:val="center"/>
        <w:rPr>
          <w:bCs/>
          <w:szCs w:val="28"/>
          <w:highlight w:val="yellow"/>
        </w:rPr>
      </w:pPr>
    </w:p>
    <w:p w:rsidR="00A24CE5" w:rsidRPr="00AD6C8C" w:rsidRDefault="00A24CE5" w:rsidP="00A24CE5">
      <w:pPr>
        <w:pStyle w:val="21"/>
        <w:shd w:val="clear" w:color="auto" w:fill="auto"/>
        <w:spacing w:before="0" w:after="0" w:line="322" w:lineRule="exact"/>
        <w:ind w:left="40" w:right="20" w:firstLine="860"/>
        <w:rPr>
          <w:rFonts w:ascii="Times New Roman" w:eastAsia="Times New Roman" w:hAnsi="Times New Roman" w:cs="Times New Roman"/>
          <w:sz w:val="28"/>
          <w:szCs w:val="28"/>
        </w:rPr>
      </w:pPr>
      <w:r w:rsidRPr="00AD6C8C">
        <w:rPr>
          <w:rFonts w:ascii="Times New Roman" w:hAnsi="Times New Roman" w:cs="Times New Roman"/>
          <w:bCs/>
          <w:sz w:val="28"/>
          <w:szCs w:val="28"/>
        </w:rPr>
        <w:t xml:space="preserve">28. </w:t>
      </w:r>
      <w:r w:rsidRPr="00AD6C8C">
        <w:rPr>
          <w:rFonts w:ascii="Times New Roman" w:eastAsia="Times New Roman" w:hAnsi="Times New Roman" w:cs="Times New Roman"/>
          <w:sz w:val="28"/>
          <w:szCs w:val="28"/>
        </w:rPr>
        <w:t>Заявителям обеспечивается возможность получения информации о порядке предоставления муниципальной услуги, а также копирования з</w:t>
      </w:r>
      <w:r w:rsidRPr="00AD6C8C">
        <w:rPr>
          <w:rFonts w:ascii="Times New Roman" w:eastAsia="Times New Roman" w:hAnsi="Times New Roman" w:cs="Times New Roman"/>
          <w:sz w:val="28"/>
          <w:szCs w:val="28"/>
        </w:rPr>
        <w:t>а</w:t>
      </w:r>
      <w:r w:rsidRPr="00AD6C8C">
        <w:rPr>
          <w:rFonts w:ascii="Times New Roman" w:eastAsia="Times New Roman" w:hAnsi="Times New Roman" w:cs="Times New Roman"/>
          <w:sz w:val="28"/>
          <w:szCs w:val="28"/>
        </w:rPr>
        <w:t xml:space="preserve">явлений и иных документов, необходимых для получения муниципальной услуги, на официальном сайте администрации </w:t>
      </w:r>
      <w:r w:rsidR="00890640" w:rsidRPr="00AD6C8C">
        <w:rPr>
          <w:rFonts w:ascii="Times New Roman" w:eastAsia="Times New Roman" w:hAnsi="Times New Roman" w:cs="Times New Roman"/>
          <w:sz w:val="28"/>
          <w:szCs w:val="28"/>
        </w:rPr>
        <w:t>Ипат</w:t>
      </w:r>
      <w:r w:rsidRPr="00AD6C8C">
        <w:rPr>
          <w:rFonts w:ascii="Times New Roman" w:eastAsia="Times New Roman" w:hAnsi="Times New Roman" w:cs="Times New Roman"/>
          <w:sz w:val="28"/>
          <w:szCs w:val="28"/>
        </w:rPr>
        <w:t xml:space="preserve">овского муниципального района Ставропольского края </w:t>
      </w:r>
      <w:hyperlink r:id="rId13" w:history="1">
        <w:r w:rsidR="00890640" w:rsidRPr="00AD6C8C">
          <w:rPr>
            <w:rStyle w:val="a6"/>
            <w:rFonts w:ascii="Times New Roman" w:hAnsi="Times New Roman" w:cs="Times New Roman"/>
            <w:color w:val="auto"/>
            <w:sz w:val="28"/>
          </w:rPr>
          <w:t>www.</w:t>
        </w:r>
        <w:r w:rsidR="00890640" w:rsidRPr="00AD6C8C">
          <w:rPr>
            <w:rStyle w:val="a6"/>
            <w:rFonts w:ascii="Times New Roman" w:hAnsi="Times New Roman" w:cs="Times New Roman"/>
            <w:color w:val="auto"/>
            <w:sz w:val="28"/>
            <w:lang w:val="en-US"/>
          </w:rPr>
          <w:t>ipatovo</w:t>
        </w:r>
        <w:r w:rsidR="00890640" w:rsidRPr="00AD6C8C">
          <w:rPr>
            <w:rStyle w:val="a6"/>
            <w:rFonts w:ascii="Times New Roman" w:hAnsi="Times New Roman" w:cs="Times New Roman"/>
            <w:color w:val="auto"/>
            <w:sz w:val="28"/>
          </w:rPr>
          <w:t>.</w:t>
        </w:r>
        <w:r w:rsidR="00890640" w:rsidRPr="00AD6C8C">
          <w:rPr>
            <w:rStyle w:val="a6"/>
            <w:rFonts w:ascii="Times New Roman" w:hAnsi="Times New Roman" w:cs="Times New Roman"/>
            <w:color w:val="auto"/>
            <w:sz w:val="28"/>
            <w:lang w:val="en-US"/>
          </w:rPr>
          <w:t>org</w:t>
        </w:r>
      </w:hyperlink>
      <w:r w:rsidRPr="00AD6C8C">
        <w:rPr>
          <w:rFonts w:ascii="Times New Roman" w:eastAsia="Times New Roman" w:hAnsi="Times New Roman" w:cs="Times New Roman"/>
          <w:sz w:val="28"/>
          <w:szCs w:val="28"/>
        </w:rPr>
        <w:t xml:space="preserve"> в сети Интернет и на «Едином портале государственных и муниципальных услуг (функций)».</w:t>
      </w:r>
    </w:p>
    <w:p w:rsidR="00A24CE5" w:rsidRPr="00AD6C8C" w:rsidRDefault="00A24CE5" w:rsidP="00A24CE5">
      <w:pPr>
        <w:pStyle w:val="21"/>
        <w:shd w:val="clear" w:color="auto" w:fill="auto"/>
        <w:spacing w:before="0" w:after="0" w:line="322" w:lineRule="exact"/>
        <w:ind w:left="40" w:right="20" w:firstLine="860"/>
        <w:rPr>
          <w:rFonts w:ascii="Times New Roman" w:eastAsia="Times New Roman" w:hAnsi="Times New Roman" w:cs="Times New Roman"/>
          <w:sz w:val="28"/>
          <w:szCs w:val="28"/>
        </w:rPr>
      </w:pPr>
      <w:r w:rsidRPr="00AD6C8C">
        <w:rPr>
          <w:rFonts w:ascii="Times New Roman" w:eastAsia="Times New Roman" w:hAnsi="Times New Roman" w:cs="Times New Roman"/>
          <w:sz w:val="28"/>
          <w:szCs w:val="28"/>
        </w:rPr>
        <w:t xml:space="preserve">Возможность получения муниципальной услуги в МФЦ. </w:t>
      </w:r>
    </w:p>
    <w:p w:rsidR="00A24CE5" w:rsidRPr="00AD6C8C" w:rsidRDefault="00A24CE5" w:rsidP="00A24CE5">
      <w:pPr>
        <w:pStyle w:val="a7"/>
        <w:ind w:firstLine="567"/>
        <w:rPr>
          <w:color w:val="auto"/>
          <w:sz w:val="28"/>
          <w:szCs w:val="28"/>
        </w:rPr>
      </w:pPr>
      <w:r w:rsidRPr="00AD6C8C">
        <w:rPr>
          <w:color w:val="auto"/>
          <w:sz w:val="28"/>
          <w:szCs w:val="28"/>
        </w:rPr>
        <w:t>В случае возможности получения муниципальной услуги в электронной форме, требования к форматам представляемых заявителем электронных образ</w:t>
      </w:r>
      <w:r w:rsidR="00890640" w:rsidRPr="00AD6C8C">
        <w:rPr>
          <w:color w:val="auto"/>
          <w:sz w:val="28"/>
          <w:szCs w:val="28"/>
        </w:rPr>
        <w:t>ц</w:t>
      </w:r>
      <w:r w:rsidRPr="00AD6C8C">
        <w:rPr>
          <w:color w:val="auto"/>
          <w:sz w:val="28"/>
          <w:szCs w:val="28"/>
        </w:rPr>
        <w:t xml:space="preserve">ов документов, электронных документов, необходимых для предоставления муниципальной услуги, размещаются на порталах государственных и муниципальных услуг и официальном сайте администрации </w:t>
      </w:r>
      <w:r w:rsidR="00890640" w:rsidRPr="00AD6C8C">
        <w:rPr>
          <w:color w:val="auto"/>
          <w:sz w:val="28"/>
          <w:szCs w:val="28"/>
        </w:rPr>
        <w:t>Ипат</w:t>
      </w:r>
      <w:r w:rsidRPr="00AD6C8C">
        <w:rPr>
          <w:color w:val="auto"/>
          <w:sz w:val="28"/>
          <w:szCs w:val="28"/>
        </w:rPr>
        <w:t xml:space="preserve">овского муниципального района Ставропольского края в информационно-телекоммуникационной сети Интернет. </w:t>
      </w:r>
    </w:p>
    <w:p w:rsidR="00A24CE5" w:rsidRPr="00AD6C8C" w:rsidRDefault="00A24CE5" w:rsidP="00A24CE5">
      <w:pPr>
        <w:pStyle w:val="a7"/>
        <w:ind w:firstLine="567"/>
        <w:rPr>
          <w:color w:val="auto"/>
          <w:sz w:val="28"/>
          <w:szCs w:val="28"/>
        </w:rPr>
      </w:pPr>
      <w:r w:rsidRPr="00AD6C8C">
        <w:rPr>
          <w:color w:val="auto"/>
          <w:sz w:val="28"/>
          <w:szCs w:val="28"/>
        </w:rPr>
        <w:t>Электронные образы документов, представляемые с запросом, направляются в виде файлов в одном из указанных форматов: JPEG, PDF, TIF.</w:t>
      </w:r>
    </w:p>
    <w:p w:rsidR="00A24CE5" w:rsidRPr="00AD6C8C" w:rsidRDefault="00A24CE5" w:rsidP="00A24CE5">
      <w:pPr>
        <w:pStyle w:val="a7"/>
        <w:ind w:firstLine="567"/>
        <w:rPr>
          <w:color w:val="auto"/>
          <w:sz w:val="28"/>
          <w:szCs w:val="28"/>
        </w:rPr>
      </w:pPr>
      <w:r w:rsidRPr="00AD6C8C">
        <w:rPr>
          <w:color w:val="auto"/>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A24CE5" w:rsidRPr="00AD6C8C" w:rsidRDefault="00A24CE5" w:rsidP="00A24CE5">
      <w:pPr>
        <w:pStyle w:val="a7"/>
        <w:ind w:firstLine="567"/>
        <w:rPr>
          <w:color w:val="auto"/>
          <w:sz w:val="28"/>
          <w:szCs w:val="28"/>
        </w:rPr>
      </w:pPr>
      <w:r w:rsidRPr="00AD6C8C">
        <w:rPr>
          <w:color w:val="auto"/>
          <w:sz w:val="28"/>
          <w:szCs w:val="28"/>
        </w:rPr>
        <w:t>Информация о требованиях к совместимости, сертификату ключа подписи, обеспечению возможности подтверждения подлинности электронной подписи заявителя размещается на портале государственных и муниципальных услуг и официальных сайтах органов исполнительной власти Ставропольского края.</w:t>
      </w:r>
    </w:p>
    <w:p w:rsidR="00A24CE5" w:rsidRPr="00AD6C8C" w:rsidRDefault="00A24CE5" w:rsidP="00A24CE5">
      <w:pPr>
        <w:pStyle w:val="a7"/>
        <w:ind w:firstLine="567"/>
        <w:rPr>
          <w:color w:val="auto"/>
          <w:sz w:val="28"/>
          <w:szCs w:val="28"/>
        </w:rPr>
      </w:pPr>
      <w:r w:rsidRPr="00AD6C8C">
        <w:rPr>
          <w:color w:val="auto"/>
          <w:sz w:val="28"/>
          <w:szCs w:val="28"/>
        </w:rPr>
        <w:t xml:space="preserve">Решение об отказе в приеме запроса и документов, представленных в </w:t>
      </w:r>
      <w:r w:rsidRPr="00AD6C8C">
        <w:rPr>
          <w:color w:val="auto"/>
          <w:sz w:val="28"/>
          <w:szCs w:val="28"/>
        </w:rPr>
        <w:lastRenderedPageBreak/>
        <w:t xml:space="preserve">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регистрации запроса. </w:t>
      </w:r>
    </w:p>
    <w:p w:rsidR="00A24CE5" w:rsidRPr="00AD6C8C" w:rsidRDefault="00A24CE5" w:rsidP="00A24CE5">
      <w:pPr>
        <w:pStyle w:val="a7"/>
        <w:ind w:firstLine="567"/>
        <w:rPr>
          <w:color w:val="auto"/>
          <w:sz w:val="28"/>
          <w:szCs w:val="28"/>
        </w:rPr>
      </w:pPr>
      <w:r w:rsidRPr="00AD6C8C">
        <w:rPr>
          <w:color w:val="auto"/>
          <w:sz w:val="28"/>
          <w:szCs w:val="28"/>
        </w:rPr>
        <w:t>Решение о предоставлении муниципальной услуги</w:t>
      </w:r>
      <w:r w:rsidR="00C648E6" w:rsidRPr="00AD6C8C">
        <w:rPr>
          <w:color w:val="auto"/>
          <w:sz w:val="28"/>
          <w:szCs w:val="28"/>
        </w:rPr>
        <w:t>,</w:t>
      </w:r>
      <w:r w:rsidRPr="00AD6C8C">
        <w:rPr>
          <w:color w:val="auto"/>
          <w:sz w:val="28"/>
          <w:szCs w:val="28"/>
        </w:rPr>
        <w:t xml:space="preserve">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
    <w:p w:rsidR="00A24CE5" w:rsidRPr="00AD6C8C" w:rsidRDefault="00A24CE5" w:rsidP="00A24CE5">
      <w:pPr>
        <w:pStyle w:val="a7"/>
        <w:ind w:firstLine="567"/>
        <w:rPr>
          <w:color w:val="auto"/>
          <w:sz w:val="28"/>
          <w:szCs w:val="28"/>
        </w:rPr>
      </w:pPr>
      <w:r w:rsidRPr="00AD6C8C">
        <w:rPr>
          <w:color w:val="auto"/>
          <w:sz w:val="28"/>
          <w:szCs w:val="28"/>
        </w:rPr>
        <w:t xml:space="preserve">Получение заявителем результата предоставление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 </w:t>
      </w:r>
    </w:p>
    <w:p w:rsidR="00A24CE5" w:rsidRPr="00AD6C8C" w:rsidRDefault="00A24CE5" w:rsidP="00A24CE5">
      <w:pPr>
        <w:pStyle w:val="23"/>
        <w:spacing w:after="0" w:line="240" w:lineRule="auto"/>
        <w:ind w:firstLine="720"/>
        <w:jc w:val="both"/>
        <w:rPr>
          <w:bCs/>
          <w:szCs w:val="28"/>
        </w:rPr>
      </w:pPr>
      <w:r w:rsidRPr="00AD6C8C">
        <w:rPr>
          <w:bCs/>
          <w:szCs w:val="28"/>
        </w:rPr>
        <w:t>Запрос, направленный по электронной почте, должен содержать фам</w:t>
      </w:r>
      <w:r w:rsidRPr="00AD6C8C">
        <w:rPr>
          <w:bCs/>
          <w:szCs w:val="28"/>
        </w:rPr>
        <w:t>и</w:t>
      </w:r>
      <w:r w:rsidRPr="00AD6C8C">
        <w:rPr>
          <w:bCs/>
          <w:szCs w:val="28"/>
        </w:rPr>
        <w:t>лию, имя, отчество заявителя, почтовый адрес, по которому должен быть н</w:t>
      </w:r>
      <w:r w:rsidRPr="00AD6C8C">
        <w:rPr>
          <w:bCs/>
          <w:szCs w:val="28"/>
        </w:rPr>
        <w:t>а</w:t>
      </w:r>
      <w:r w:rsidRPr="00AD6C8C">
        <w:rPr>
          <w:bCs/>
          <w:szCs w:val="28"/>
        </w:rPr>
        <w:t>правлен ответ, контактный телефон.</w:t>
      </w:r>
    </w:p>
    <w:p w:rsidR="00A24CE5" w:rsidRPr="00AD6C8C" w:rsidRDefault="00A24CE5" w:rsidP="00A24CE5">
      <w:pPr>
        <w:pStyle w:val="a7"/>
        <w:rPr>
          <w:color w:val="auto"/>
          <w:sz w:val="28"/>
          <w:szCs w:val="28"/>
        </w:rPr>
      </w:pPr>
      <w:r w:rsidRPr="00AD6C8C">
        <w:rPr>
          <w:color w:val="auto"/>
          <w:sz w:val="28"/>
          <w:szCs w:val="28"/>
        </w:rPr>
        <w:t>Запрос, поступивший по электронной почте, распечатывается и в дальнейшем работа с ним ведется в установленном порядке. Заявителю направляется уведомление о приеме запроса к рассмотрению или мотивированный отказ в его рассмотрении в течение 3 дней.</w:t>
      </w:r>
    </w:p>
    <w:p w:rsidR="00A24CE5" w:rsidRPr="00AD6C8C" w:rsidRDefault="00A24CE5" w:rsidP="00A24CE5">
      <w:pPr>
        <w:pStyle w:val="23"/>
        <w:spacing w:after="0" w:line="240" w:lineRule="auto"/>
        <w:ind w:firstLine="720"/>
        <w:jc w:val="both"/>
        <w:rPr>
          <w:bCs/>
          <w:szCs w:val="28"/>
        </w:rPr>
      </w:pPr>
      <w:r w:rsidRPr="00AD6C8C">
        <w:rPr>
          <w:bCs/>
          <w:szCs w:val="28"/>
        </w:rPr>
        <w:t>При обращении с запросом по электронной почте заявитель должен подтвердить имеющееся у него право на получение запрашиваемых сведений путем предоставления копий соответствующих документов (удостоверя</w:t>
      </w:r>
      <w:r w:rsidRPr="00AD6C8C">
        <w:rPr>
          <w:bCs/>
          <w:szCs w:val="28"/>
        </w:rPr>
        <w:t>ю</w:t>
      </w:r>
      <w:r w:rsidRPr="00AD6C8C">
        <w:rPr>
          <w:bCs/>
          <w:szCs w:val="28"/>
        </w:rPr>
        <w:t>щих личность, подтверждающих право на получение запрашиваемых свед</w:t>
      </w:r>
      <w:r w:rsidRPr="00AD6C8C">
        <w:rPr>
          <w:bCs/>
          <w:szCs w:val="28"/>
        </w:rPr>
        <w:t>е</w:t>
      </w:r>
      <w:r w:rsidRPr="00AD6C8C">
        <w:rPr>
          <w:bCs/>
          <w:szCs w:val="28"/>
        </w:rPr>
        <w:t xml:space="preserve">ний, а также полномочия). </w:t>
      </w:r>
    </w:p>
    <w:p w:rsidR="00A24CE5" w:rsidRPr="00AD6C8C" w:rsidRDefault="00A24CE5" w:rsidP="00A24CE5">
      <w:pPr>
        <w:pStyle w:val="23"/>
        <w:spacing w:after="0" w:line="240" w:lineRule="exact"/>
        <w:jc w:val="both"/>
        <w:rPr>
          <w:bCs/>
          <w:szCs w:val="28"/>
        </w:rPr>
      </w:pPr>
    </w:p>
    <w:p w:rsidR="00A24CE5" w:rsidRPr="00AD6C8C" w:rsidRDefault="00A24CE5" w:rsidP="00A24CE5">
      <w:pPr>
        <w:pStyle w:val="ConsPlusNormal"/>
        <w:ind w:firstLine="0"/>
        <w:rPr>
          <w:bCs/>
          <w:szCs w:val="28"/>
        </w:rPr>
      </w:pPr>
    </w:p>
    <w:p w:rsidR="00A24CE5" w:rsidRPr="00AD6C8C" w:rsidRDefault="00A24CE5" w:rsidP="00A24CE5">
      <w:pPr>
        <w:spacing w:line="240" w:lineRule="exact"/>
        <w:jc w:val="center"/>
      </w:pPr>
      <w:r w:rsidRPr="00AD6C8C">
        <w:rPr>
          <w:lang w:val="en-US"/>
        </w:rPr>
        <w:t>III</w:t>
      </w:r>
      <w:r w:rsidRPr="00AD6C8C">
        <w:t>. Состав, последовательность и сроки выполнения административных пр</w:t>
      </w:r>
      <w:r w:rsidRPr="00AD6C8C">
        <w:t>о</w:t>
      </w:r>
      <w:r w:rsidRPr="00AD6C8C">
        <w:t>цедур (действий), требования к порядку их выполнения, в том числе особе</w:t>
      </w:r>
      <w:r w:rsidRPr="00AD6C8C">
        <w:t>н</w:t>
      </w:r>
      <w:r w:rsidRPr="00AD6C8C">
        <w:t>ности выполнения административных процедур (действий) в электронной форме</w:t>
      </w:r>
    </w:p>
    <w:p w:rsidR="00A24CE5" w:rsidRPr="00AD6C8C" w:rsidRDefault="00A24CE5" w:rsidP="00A24CE5">
      <w:pPr>
        <w:pStyle w:val="ad"/>
        <w:autoSpaceDE w:val="0"/>
        <w:spacing w:after="0" w:line="240" w:lineRule="exact"/>
        <w:ind w:left="450"/>
        <w:jc w:val="both"/>
        <w:rPr>
          <w:rFonts w:ascii="Times New Roman" w:hAnsi="Times New Roman"/>
          <w:b/>
          <w:sz w:val="28"/>
          <w:szCs w:val="28"/>
          <w:highlight w:val="yellow"/>
        </w:rPr>
      </w:pPr>
    </w:p>
    <w:p w:rsidR="00A24CE5" w:rsidRPr="00AD6C8C" w:rsidRDefault="00A24CE5" w:rsidP="00A24CE5">
      <w:pPr>
        <w:autoSpaceDE w:val="0"/>
        <w:autoSpaceDN w:val="0"/>
        <w:adjustRightInd w:val="0"/>
        <w:spacing w:line="240" w:lineRule="exact"/>
        <w:jc w:val="center"/>
        <w:outlineLvl w:val="2"/>
        <w:rPr>
          <w:b/>
        </w:rPr>
      </w:pPr>
      <w:r w:rsidRPr="00AD6C8C">
        <w:rPr>
          <w:b/>
        </w:rPr>
        <w:t>Перечень административных процедур</w:t>
      </w:r>
    </w:p>
    <w:p w:rsidR="00A24CE5" w:rsidRPr="00AD6C8C" w:rsidRDefault="00A24CE5" w:rsidP="00A24CE5">
      <w:pPr>
        <w:pStyle w:val="ad"/>
        <w:autoSpaceDE w:val="0"/>
        <w:spacing w:after="0" w:line="240" w:lineRule="exact"/>
        <w:ind w:left="450"/>
        <w:jc w:val="both"/>
        <w:rPr>
          <w:rFonts w:ascii="Times New Roman" w:hAnsi="Times New Roman"/>
          <w:b/>
          <w:sz w:val="28"/>
          <w:szCs w:val="28"/>
          <w:highlight w:val="yellow"/>
        </w:rPr>
      </w:pPr>
    </w:p>
    <w:p w:rsidR="00A24CE5" w:rsidRPr="00AD6C8C" w:rsidRDefault="00A24CE5" w:rsidP="00A24CE5">
      <w:pPr>
        <w:pStyle w:val="ae"/>
        <w:spacing w:before="0" w:after="0"/>
        <w:ind w:firstLine="708"/>
        <w:jc w:val="both"/>
        <w:rPr>
          <w:rStyle w:val="ac"/>
          <w:b w:val="0"/>
          <w:bCs w:val="0"/>
          <w:sz w:val="28"/>
          <w:szCs w:val="28"/>
        </w:rPr>
      </w:pPr>
      <w:r w:rsidRPr="00AD6C8C">
        <w:rPr>
          <w:rStyle w:val="ac"/>
          <w:b w:val="0"/>
          <w:bCs w:val="0"/>
          <w:sz w:val="28"/>
          <w:szCs w:val="28"/>
        </w:rPr>
        <w:t>29. Предоставление муниципальной услуги включает в себя следующие административные процедуры, которые осуществляются также 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государственной системы «Портал государственных услуг Ставропольского края»:</w:t>
      </w:r>
    </w:p>
    <w:p w:rsidR="00A24CE5" w:rsidRPr="00AD6C8C" w:rsidRDefault="00A24CE5" w:rsidP="00A24CE5">
      <w:pPr>
        <w:pStyle w:val="ae"/>
        <w:spacing w:before="0" w:after="0"/>
        <w:ind w:firstLine="708"/>
        <w:jc w:val="both"/>
        <w:rPr>
          <w:rStyle w:val="ac"/>
          <w:b w:val="0"/>
          <w:bCs w:val="0"/>
          <w:sz w:val="28"/>
          <w:szCs w:val="28"/>
        </w:rPr>
      </w:pPr>
      <w:r w:rsidRPr="00AD6C8C">
        <w:rPr>
          <w:sz w:val="28"/>
          <w:szCs w:val="28"/>
        </w:rPr>
        <w:t>предоставление в установленном порядке информации заявителю и обеспечение доступа заявителя к сведениям о муниципальной услуге;</w:t>
      </w:r>
    </w:p>
    <w:p w:rsidR="00A24CE5" w:rsidRPr="00AD6C8C" w:rsidRDefault="00A24CE5" w:rsidP="00A24CE5">
      <w:pPr>
        <w:jc w:val="both"/>
      </w:pPr>
      <w:r w:rsidRPr="00AD6C8C">
        <w:tab/>
        <w:t>подача заявления о предоставлении муниципальной услуги и докуме</w:t>
      </w:r>
      <w:r w:rsidRPr="00AD6C8C">
        <w:t>н</w:t>
      </w:r>
      <w:r w:rsidRPr="00AD6C8C">
        <w:t>тов, необходимых для ее получения;</w:t>
      </w:r>
    </w:p>
    <w:p w:rsidR="00A24CE5" w:rsidRPr="00AD6C8C" w:rsidRDefault="00A24CE5" w:rsidP="00A24CE5">
      <w:r w:rsidRPr="00AD6C8C">
        <w:tab/>
        <w:t>проверка заявления и документов;</w:t>
      </w:r>
    </w:p>
    <w:p w:rsidR="00A24CE5" w:rsidRPr="00AD6C8C" w:rsidRDefault="00A24CE5" w:rsidP="00A24CE5">
      <w:pPr>
        <w:jc w:val="both"/>
      </w:pPr>
      <w:r w:rsidRPr="00AD6C8C">
        <w:lastRenderedPageBreak/>
        <w:tab/>
        <w:t xml:space="preserve">рассмотрение заявления </w:t>
      </w:r>
      <w:r w:rsidRPr="00AD6C8C">
        <w:rPr>
          <w:rStyle w:val="ac"/>
          <w:b w:val="0"/>
          <w:bCs w:val="0"/>
        </w:rPr>
        <w:t>г</w:t>
      </w:r>
      <w:r w:rsidRPr="00AD6C8C">
        <w:t xml:space="preserve">лавой администрации </w:t>
      </w:r>
      <w:r w:rsidR="00C648E6" w:rsidRPr="00AD6C8C">
        <w:t>Ипат</w:t>
      </w:r>
      <w:r w:rsidRPr="00AD6C8C">
        <w:t>овского муниц</w:t>
      </w:r>
      <w:r w:rsidRPr="00AD6C8C">
        <w:t>и</w:t>
      </w:r>
      <w:r w:rsidRPr="00AD6C8C">
        <w:t>пального района Ставропольского края;</w:t>
      </w:r>
    </w:p>
    <w:p w:rsidR="00A24CE5" w:rsidRPr="00AD6C8C" w:rsidRDefault="00A24CE5" w:rsidP="00A24CE5">
      <w:pPr>
        <w:jc w:val="both"/>
      </w:pPr>
      <w:r w:rsidRPr="00AD6C8C">
        <w:tab/>
        <w:t>рассмотрение заявления начальником Отдела;</w:t>
      </w:r>
    </w:p>
    <w:p w:rsidR="00A24CE5" w:rsidRPr="00AD6C8C" w:rsidRDefault="00A24CE5" w:rsidP="00A24CE5">
      <w:pPr>
        <w:jc w:val="both"/>
      </w:pPr>
      <w:r w:rsidRPr="00AD6C8C">
        <w:tab/>
        <w:t>проведение экспертизы заявления и документов на соответствие треб</w:t>
      </w:r>
      <w:r w:rsidRPr="00AD6C8C">
        <w:t>о</w:t>
      </w:r>
      <w:r w:rsidRPr="00AD6C8C">
        <w:t>ваниям действующего законодательства;</w:t>
      </w:r>
    </w:p>
    <w:p w:rsidR="00A24CE5" w:rsidRPr="00AD6C8C" w:rsidRDefault="00A24CE5" w:rsidP="00A24CE5">
      <w:pPr>
        <w:tabs>
          <w:tab w:val="left" w:pos="720"/>
          <w:tab w:val="num" w:pos="1836"/>
          <w:tab w:val="num" w:pos="2136"/>
        </w:tabs>
        <w:ind w:firstLine="709"/>
        <w:jc w:val="both"/>
      </w:pPr>
      <w:r w:rsidRPr="00AD6C8C">
        <w:t>направление запроса в порядке межведомственного взаимодействия;</w:t>
      </w:r>
    </w:p>
    <w:p w:rsidR="00A24CE5" w:rsidRPr="00AD6C8C" w:rsidRDefault="00A24CE5" w:rsidP="00A24CE5">
      <w:pPr>
        <w:ind w:firstLine="708"/>
        <w:jc w:val="both"/>
      </w:pPr>
      <w:r w:rsidRPr="00AD6C8C">
        <w:t>получение документов в порядке межведомственного взаимодействия;</w:t>
      </w:r>
    </w:p>
    <w:p w:rsidR="00A24CE5" w:rsidRPr="00AD6C8C" w:rsidRDefault="00A24CE5" w:rsidP="00A24CE5">
      <w:pPr>
        <w:jc w:val="both"/>
      </w:pPr>
      <w:r w:rsidRPr="00AD6C8C">
        <w:tab/>
        <w:t>получение заявителем сведений о ходе выполнения заявления о пр</w:t>
      </w:r>
      <w:r w:rsidRPr="00AD6C8C">
        <w:t>е</w:t>
      </w:r>
      <w:r w:rsidRPr="00AD6C8C">
        <w:t>доставлении муниципальной услуги;</w:t>
      </w:r>
    </w:p>
    <w:p w:rsidR="00A24CE5" w:rsidRPr="00AD6C8C" w:rsidRDefault="00A24CE5" w:rsidP="00A24CE5">
      <w:pPr>
        <w:pStyle w:val="ae"/>
        <w:spacing w:before="0" w:after="0"/>
        <w:ind w:firstLine="720"/>
        <w:jc w:val="both"/>
        <w:rPr>
          <w:sz w:val="28"/>
          <w:szCs w:val="28"/>
        </w:rPr>
      </w:pPr>
      <w:r w:rsidRPr="00AD6C8C">
        <w:rPr>
          <w:sz w:val="28"/>
          <w:szCs w:val="28"/>
        </w:rPr>
        <w:t>проверка документов на соответствие требованиям Административного регламента;</w:t>
      </w:r>
    </w:p>
    <w:p w:rsidR="00A24CE5" w:rsidRPr="00AD6C8C" w:rsidRDefault="00A24CE5" w:rsidP="00A24CE5">
      <w:pPr>
        <w:pStyle w:val="ae"/>
        <w:spacing w:before="0" w:after="0"/>
        <w:ind w:firstLine="720"/>
        <w:jc w:val="both"/>
        <w:rPr>
          <w:sz w:val="28"/>
          <w:szCs w:val="28"/>
        </w:rPr>
      </w:pPr>
      <w:r w:rsidRPr="00AD6C8C">
        <w:rPr>
          <w:sz w:val="28"/>
          <w:szCs w:val="28"/>
        </w:rPr>
        <w:t>подготовка проекта постановления об утверждении градостроительного плана земельного участка (отказ в выдаче градостроительного плана земельного участка);</w:t>
      </w:r>
    </w:p>
    <w:p w:rsidR="00A24CE5" w:rsidRPr="00AD6C8C" w:rsidRDefault="00A24CE5" w:rsidP="00A24CE5">
      <w:pPr>
        <w:pStyle w:val="ae"/>
        <w:tabs>
          <w:tab w:val="left" w:pos="1305"/>
        </w:tabs>
        <w:spacing w:before="0" w:after="0"/>
        <w:ind w:firstLine="709"/>
        <w:jc w:val="both"/>
        <w:rPr>
          <w:sz w:val="28"/>
          <w:szCs w:val="28"/>
        </w:rPr>
      </w:pPr>
      <w:r w:rsidRPr="00AD6C8C">
        <w:rPr>
          <w:sz w:val="28"/>
          <w:szCs w:val="28"/>
        </w:rPr>
        <w:t xml:space="preserve">согласование проекта постановления администрации </w:t>
      </w:r>
      <w:r w:rsidR="00C648E6" w:rsidRPr="00AD6C8C">
        <w:rPr>
          <w:sz w:val="28"/>
          <w:szCs w:val="28"/>
        </w:rPr>
        <w:t>Ипат</w:t>
      </w:r>
      <w:r w:rsidRPr="00AD6C8C">
        <w:rPr>
          <w:sz w:val="28"/>
          <w:szCs w:val="28"/>
        </w:rPr>
        <w:t xml:space="preserve">овского муниципального района Ставропольского края с заинтересованными подразделениями администрации </w:t>
      </w:r>
      <w:r w:rsidR="00C648E6" w:rsidRPr="00AD6C8C">
        <w:rPr>
          <w:sz w:val="28"/>
          <w:szCs w:val="28"/>
        </w:rPr>
        <w:t>Ипат</w:t>
      </w:r>
      <w:r w:rsidRPr="00AD6C8C">
        <w:rPr>
          <w:sz w:val="28"/>
          <w:szCs w:val="28"/>
        </w:rPr>
        <w:t>овского муниципального района Ставропольского края;</w:t>
      </w:r>
    </w:p>
    <w:p w:rsidR="00A24CE5" w:rsidRPr="00AD6C8C" w:rsidRDefault="00A24CE5" w:rsidP="00A24CE5">
      <w:pPr>
        <w:jc w:val="both"/>
      </w:pPr>
      <w:r w:rsidRPr="00AD6C8C">
        <w:tab/>
        <w:t xml:space="preserve">регистрация постановления администрации </w:t>
      </w:r>
      <w:r w:rsidR="00C648E6" w:rsidRPr="00AD6C8C">
        <w:t>Ипат</w:t>
      </w:r>
      <w:r w:rsidRPr="00AD6C8C">
        <w:t>овского муниципал</w:t>
      </w:r>
      <w:r w:rsidRPr="00AD6C8C">
        <w:t>ь</w:t>
      </w:r>
      <w:r w:rsidRPr="00AD6C8C">
        <w:t>ного района Ставропольского края;</w:t>
      </w:r>
    </w:p>
    <w:p w:rsidR="00A24CE5" w:rsidRPr="00AD6C8C" w:rsidRDefault="00A24CE5" w:rsidP="00A24CE5">
      <w:pPr>
        <w:ind w:firstLine="708"/>
        <w:jc w:val="both"/>
      </w:pPr>
      <w:r w:rsidRPr="00AD6C8C">
        <w:rPr>
          <w:rFonts w:eastAsia="Arial CYR"/>
          <w:bCs/>
        </w:rPr>
        <w:t xml:space="preserve">подготовка и выдача </w:t>
      </w:r>
      <w:r w:rsidRPr="00AD6C8C">
        <w:t xml:space="preserve">(направление) заявителю градостроительного плана земельного участка и постановления администрации </w:t>
      </w:r>
      <w:r w:rsidR="00C648E6" w:rsidRPr="00AD6C8C">
        <w:t>Ипат</w:t>
      </w:r>
      <w:r w:rsidRPr="00AD6C8C">
        <w:t>овского м</w:t>
      </w:r>
      <w:r w:rsidRPr="00AD6C8C">
        <w:t>у</w:t>
      </w:r>
      <w:r w:rsidRPr="00AD6C8C">
        <w:t>ниципального района Ставропольского края.</w:t>
      </w:r>
    </w:p>
    <w:p w:rsidR="00A24CE5" w:rsidRPr="00AD6C8C" w:rsidRDefault="00A24CE5" w:rsidP="00A24CE5">
      <w:pPr>
        <w:ind w:firstLine="540"/>
        <w:jc w:val="both"/>
      </w:pPr>
      <w:r w:rsidRPr="00AD6C8C">
        <w:t>В электронной форме с использованием федеральной государственной информационной системы «</w:t>
      </w:r>
      <w:hyperlink r:id="rId14" w:history="1">
        <w:r w:rsidRPr="00AD6C8C">
          <w:rPr>
            <w:rStyle w:val="a6"/>
            <w:color w:val="auto"/>
          </w:rPr>
          <w:t>Единый портал государственных и муниципал</w:t>
        </w:r>
        <w:r w:rsidRPr="00AD6C8C">
          <w:rPr>
            <w:rStyle w:val="a6"/>
            <w:color w:val="auto"/>
          </w:rPr>
          <w:t>ь</w:t>
        </w:r>
        <w:r w:rsidRPr="00AD6C8C">
          <w:rPr>
            <w:rStyle w:val="a6"/>
            <w:color w:val="auto"/>
          </w:rPr>
          <w:t>ных услуг (функций)</w:t>
        </w:r>
      </w:hyperlink>
      <w:r w:rsidRPr="00AD6C8C">
        <w:t xml:space="preserve">», а также </w:t>
      </w:r>
      <w:r w:rsidRPr="00AD6C8C">
        <w:rPr>
          <w:rFonts w:eastAsia="Arial CYR"/>
          <w:bCs/>
        </w:rPr>
        <w:t>посредством ре</w:t>
      </w:r>
      <w:r w:rsidRPr="00AD6C8C">
        <w:t>гионального портала госуда</w:t>
      </w:r>
      <w:r w:rsidRPr="00AD6C8C">
        <w:t>р</w:t>
      </w:r>
      <w:r w:rsidRPr="00AD6C8C">
        <w:t xml:space="preserve">ственных и муниципальных услуг (функций) осуществляются следующие административные процедуры: </w:t>
      </w:r>
    </w:p>
    <w:p w:rsidR="00A24CE5" w:rsidRPr="00AD6C8C" w:rsidRDefault="00A24CE5" w:rsidP="00A24CE5">
      <w:pPr>
        <w:autoSpaceDE w:val="0"/>
        <w:autoSpaceDN w:val="0"/>
        <w:adjustRightInd w:val="0"/>
        <w:ind w:firstLine="540"/>
        <w:jc w:val="both"/>
      </w:pPr>
      <w:r w:rsidRPr="00AD6C8C">
        <w:t>предоставление в установленном порядке информации заявителю и обеспечение доступа заявителя к сведениям о муниципальной услуге;</w:t>
      </w:r>
    </w:p>
    <w:p w:rsidR="00A24CE5" w:rsidRPr="00AD6C8C" w:rsidRDefault="00A24CE5" w:rsidP="00A24CE5">
      <w:pPr>
        <w:autoSpaceDE w:val="0"/>
        <w:autoSpaceDN w:val="0"/>
        <w:adjustRightInd w:val="0"/>
        <w:ind w:firstLine="540"/>
        <w:jc w:val="both"/>
      </w:pPr>
      <w:r w:rsidRPr="00AD6C8C">
        <w:t>подача заявителем заявления, необходимого для предоставления мун</w:t>
      </w:r>
      <w:r w:rsidRPr="00AD6C8C">
        <w:t>и</w:t>
      </w:r>
      <w:r w:rsidRPr="00AD6C8C">
        <w:t>ципальной услуги, и прием такого запроса (заявления);</w:t>
      </w:r>
    </w:p>
    <w:p w:rsidR="00A24CE5" w:rsidRPr="00AD6C8C" w:rsidRDefault="00A24CE5" w:rsidP="00A24CE5">
      <w:pPr>
        <w:autoSpaceDE w:val="0"/>
        <w:autoSpaceDN w:val="0"/>
        <w:adjustRightInd w:val="0"/>
        <w:ind w:firstLine="540"/>
        <w:jc w:val="both"/>
      </w:pPr>
      <w:r w:rsidRPr="00AD6C8C">
        <w:t>получение заявителем сведений о ходе предоставления муниципальной услуги;</w:t>
      </w:r>
    </w:p>
    <w:p w:rsidR="00A24CE5" w:rsidRPr="00AD6C8C" w:rsidRDefault="00A24CE5" w:rsidP="00A24CE5">
      <w:pPr>
        <w:autoSpaceDE w:val="0"/>
        <w:autoSpaceDN w:val="0"/>
        <w:adjustRightInd w:val="0"/>
        <w:ind w:firstLine="540"/>
        <w:jc w:val="both"/>
      </w:pPr>
      <w:r w:rsidRPr="00AD6C8C">
        <w:t>взаимодействие органов, предоставляющих муниципальную услугу, с иными органами государственной власти, органами местного самоуправл</w:t>
      </w:r>
      <w:r w:rsidRPr="00AD6C8C">
        <w:t>е</w:t>
      </w:r>
      <w:r w:rsidRPr="00AD6C8C">
        <w:t>ния и организациями, участвующими, в том числе порядок и условия такого взаимодействия;</w:t>
      </w:r>
    </w:p>
    <w:p w:rsidR="00A24CE5" w:rsidRPr="00AD6C8C" w:rsidRDefault="00A24CE5" w:rsidP="00A24CE5">
      <w:pPr>
        <w:autoSpaceDE w:val="0"/>
        <w:autoSpaceDN w:val="0"/>
        <w:adjustRightInd w:val="0"/>
        <w:ind w:firstLine="540"/>
        <w:jc w:val="both"/>
      </w:pPr>
      <w:r w:rsidRPr="00AD6C8C">
        <w:t>получение заявителем результата предоставления муниципальной усл</w:t>
      </w:r>
      <w:r w:rsidRPr="00AD6C8C">
        <w:t>у</w:t>
      </w:r>
      <w:r w:rsidRPr="00AD6C8C">
        <w:t>ги;</w:t>
      </w:r>
    </w:p>
    <w:p w:rsidR="00A24CE5" w:rsidRPr="00AD6C8C" w:rsidRDefault="00A24CE5" w:rsidP="00A24CE5">
      <w:pPr>
        <w:autoSpaceDE w:val="0"/>
        <w:autoSpaceDN w:val="0"/>
        <w:adjustRightInd w:val="0"/>
        <w:ind w:firstLine="540"/>
        <w:jc w:val="both"/>
      </w:pPr>
      <w:r w:rsidRPr="00AD6C8C">
        <w:t>иные действия, необходимые для предоставления муниципальной усл</w:t>
      </w:r>
      <w:r w:rsidRPr="00AD6C8C">
        <w:t>у</w:t>
      </w:r>
      <w:r w:rsidRPr="00AD6C8C">
        <w:t>ги.</w:t>
      </w:r>
    </w:p>
    <w:p w:rsidR="00A24CE5" w:rsidRPr="00AD6C8C" w:rsidRDefault="00A24CE5" w:rsidP="00A24CE5">
      <w:pPr>
        <w:autoSpaceDE w:val="0"/>
        <w:autoSpaceDN w:val="0"/>
        <w:adjustRightInd w:val="0"/>
        <w:spacing w:line="240" w:lineRule="exact"/>
        <w:jc w:val="center"/>
        <w:outlineLvl w:val="2"/>
        <w:rPr>
          <w:b/>
        </w:rPr>
      </w:pPr>
      <w:r w:rsidRPr="00AD6C8C">
        <w:rPr>
          <w:b/>
        </w:rPr>
        <w:t>Описание административных процедур</w:t>
      </w:r>
    </w:p>
    <w:p w:rsidR="00A24CE5" w:rsidRPr="00AD6C8C" w:rsidRDefault="00A24CE5" w:rsidP="00A24CE5">
      <w:pPr>
        <w:pStyle w:val="ae"/>
        <w:spacing w:before="0" w:after="0" w:line="240" w:lineRule="exact"/>
        <w:jc w:val="both"/>
      </w:pPr>
    </w:p>
    <w:p w:rsidR="00A24CE5" w:rsidRPr="00AD6C8C" w:rsidRDefault="00A24CE5" w:rsidP="00A24CE5">
      <w:pPr>
        <w:ind w:firstLine="567"/>
        <w:jc w:val="both"/>
      </w:pPr>
      <w:r w:rsidRPr="00AD6C8C">
        <w:lastRenderedPageBreak/>
        <w:tab/>
        <w:t>1) Предоставление в установленном порядке информации заявителю и обеспечение доступа заявителя к сведениям о муниципальной услуге.</w:t>
      </w:r>
    </w:p>
    <w:p w:rsidR="00A24CE5" w:rsidRPr="00AD6C8C" w:rsidRDefault="00A24CE5" w:rsidP="00A24CE5">
      <w:pPr>
        <w:ind w:firstLine="567"/>
        <w:jc w:val="both"/>
      </w:pPr>
      <w:r w:rsidRPr="00AD6C8C">
        <w:t>Информация о правилах предоставления муниципальной услуги предо</w:t>
      </w:r>
      <w:r w:rsidRPr="00AD6C8C">
        <w:t>с</w:t>
      </w:r>
      <w:r w:rsidRPr="00AD6C8C">
        <w:t>тавляется:</w:t>
      </w:r>
    </w:p>
    <w:p w:rsidR="00A24CE5" w:rsidRPr="00AD6C8C" w:rsidRDefault="00A24CE5" w:rsidP="00A24CE5">
      <w:pPr>
        <w:ind w:firstLine="567"/>
        <w:jc w:val="both"/>
      </w:pPr>
      <w:r w:rsidRPr="00AD6C8C">
        <w:t xml:space="preserve">- на Интернет-сайте </w:t>
      </w:r>
      <w:r w:rsidRPr="00AD6C8C">
        <w:rPr>
          <w:lang w:val="en-US"/>
        </w:rPr>
        <w:t>http</w:t>
      </w:r>
      <w:r w:rsidRPr="00AD6C8C">
        <w:t>://</w:t>
      </w:r>
      <w:r w:rsidR="00C648E6" w:rsidRPr="00AD6C8C">
        <w:t xml:space="preserve"> </w:t>
      </w:r>
      <w:hyperlink r:id="rId15" w:history="1">
        <w:r w:rsidR="00C648E6" w:rsidRPr="00AD6C8C">
          <w:rPr>
            <w:rStyle w:val="a6"/>
            <w:color w:val="auto"/>
          </w:rPr>
          <w:t>www.</w:t>
        </w:r>
        <w:r w:rsidR="00C648E6" w:rsidRPr="00AD6C8C">
          <w:rPr>
            <w:rStyle w:val="a6"/>
            <w:color w:val="auto"/>
            <w:lang w:val="en-US"/>
          </w:rPr>
          <w:t>ipatovo</w:t>
        </w:r>
        <w:r w:rsidR="00C648E6" w:rsidRPr="00AD6C8C">
          <w:rPr>
            <w:rStyle w:val="a6"/>
            <w:color w:val="auto"/>
          </w:rPr>
          <w:t>.</w:t>
        </w:r>
        <w:r w:rsidR="00C648E6" w:rsidRPr="00AD6C8C">
          <w:rPr>
            <w:rStyle w:val="a6"/>
            <w:color w:val="auto"/>
            <w:lang w:val="en-US"/>
          </w:rPr>
          <w:t>org</w:t>
        </w:r>
      </w:hyperlink>
      <w:r w:rsidR="00C648E6" w:rsidRPr="00AD6C8C">
        <w:t xml:space="preserve"> </w:t>
      </w:r>
      <w:r w:rsidRPr="00AD6C8C">
        <w:t xml:space="preserve">администрации </w:t>
      </w:r>
      <w:r w:rsidR="00C648E6" w:rsidRPr="00AD6C8C">
        <w:t>Ипат</w:t>
      </w:r>
      <w:r w:rsidRPr="00AD6C8C">
        <w:t>овского муниципального района Ставропольского края;</w:t>
      </w:r>
    </w:p>
    <w:p w:rsidR="00A24CE5" w:rsidRPr="00AD6C8C" w:rsidRDefault="00A24CE5" w:rsidP="00A24CE5">
      <w:pPr>
        <w:ind w:firstLine="567"/>
        <w:jc w:val="both"/>
      </w:pPr>
      <w:r w:rsidRPr="00AD6C8C">
        <w:t>- с использованием федеральной государственной информационной си</w:t>
      </w:r>
      <w:r w:rsidRPr="00AD6C8C">
        <w:t>с</w:t>
      </w:r>
      <w:r w:rsidRPr="00AD6C8C">
        <w:t>темы «Единый портал государственных и муниципальных услуг (функций)».</w:t>
      </w:r>
    </w:p>
    <w:p w:rsidR="00A24CE5" w:rsidRPr="00AD6C8C" w:rsidRDefault="00A24CE5" w:rsidP="00A24CE5">
      <w:pPr>
        <w:ind w:firstLine="567"/>
        <w:jc w:val="both"/>
      </w:pPr>
      <w:r w:rsidRPr="00AD6C8C">
        <w:t>Доступ заявителя к сведениям о правилах предоставления муниципал</w:t>
      </w:r>
      <w:r w:rsidRPr="00AD6C8C">
        <w:t>ь</w:t>
      </w:r>
      <w:r w:rsidRPr="00AD6C8C">
        <w:t>ной услуги осуществляется через сеть Интернет либо интересующая заявит</w:t>
      </w:r>
      <w:r w:rsidRPr="00AD6C8C">
        <w:t>е</w:t>
      </w:r>
      <w:r w:rsidRPr="00AD6C8C">
        <w:t>ля информация о правилах предоставления муниципальной услуги предо</w:t>
      </w:r>
      <w:r w:rsidRPr="00AD6C8C">
        <w:t>с</w:t>
      </w:r>
      <w:r w:rsidRPr="00AD6C8C">
        <w:t>тавляется заявителю:</w:t>
      </w:r>
    </w:p>
    <w:p w:rsidR="00A24CE5" w:rsidRPr="00AD6C8C" w:rsidRDefault="00A24CE5" w:rsidP="00A24CE5">
      <w:pPr>
        <w:ind w:firstLine="567"/>
        <w:jc w:val="both"/>
      </w:pPr>
      <w:r w:rsidRPr="00AD6C8C">
        <w:t>специалистом Отдела при обращении заявителя в Отдел лично, либо с использованием средств телефонной и почтовой связи;</w:t>
      </w:r>
    </w:p>
    <w:p w:rsidR="00A24CE5" w:rsidRPr="00AD6C8C" w:rsidRDefault="00A24CE5" w:rsidP="00A24CE5">
      <w:pPr>
        <w:ind w:firstLine="567"/>
        <w:jc w:val="both"/>
      </w:pPr>
      <w:r w:rsidRPr="00AD6C8C">
        <w:t>специалистом МФЦ при обращении заявителя в МФЦ лично, либо с и</w:t>
      </w:r>
      <w:r w:rsidRPr="00AD6C8C">
        <w:t>с</w:t>
      </w:r>
      <w:r w:rsidRPr="00AD6C8C">
        <w:t>пользованием средств телефонной и почтовой связи;</w:t>
      </w:r>
    </w:p>
    <w:p w:rsidR="00A24CE5" w:rsidRPr="00AD6C8C" w:rsidRDefault="00A24CE5" w:rsidP="00A24CE5">
      <w:pPr>
        <w:ind w:firstLine="567"/>
        <w:jc w:val="both"/>
      </w:pPr>
      <w:r w:rsidRPr="00AD6C8C">
        <w:t>на адрес электронной почты заявителя при обращении заявителя с и</w:t>
      </w:r>
      <w:r w:rsidRPr="00AD6C8C">
        <w:t>с</w:t>
      </w:r>
      <w:r w:rsidRPr="00AD6C8C">
        <w:t>пользованием электронной почты.</w:t>
      </w:r>
    </w:p>
    <w:p w:rsidR="00A24CE5" w:rsidRPr="00AD6C8C" w:rsidRDefault="00A24CE5" w:rsidP="00A24CE5">
      <w:pPr>
        <w:ind w:firstLine="567"/>
        <w:jc w:val="both"/>
      </w:pPr>
      <w:r w:rsidRPr="00AD6C8C">
        <w:t>Должностными лицами, ответственными за выполнение администрати</w:t>
      </w:r>
      <w:r w:rsidRPr="00AD6C8C">
        <w:t>в</w:t>
      </w:r>
      <w:r w:rsidRPr="00AD6C8C">
        <w:t>ной процедуры, являются сотрудники Отдела, уполномоченные в соответс</w:t>
      </w:r>
      <w:r w:rsidRPr="00AD6C8C">
        <w:t>т</w:t>
      </w:r>
      <w:r w:rsidRPr="00AD6C8C">
        <w:t xml:space="preserve">вии с должностными инструкциями. </w:t>
      </w:r>
    </w:p>
    <w:p w:rsidR="00A24CE5" w:rsidRPr="00AD6C8C" w:rsidRDefault="00A24CE5" w:rsidP="00A24CE5">
      <w:pPr>
        <w:ind w:firstLine="567"/>
        <w:jc w:val="both"/>
      </w:pPr>
      <w:r w:rsidRPr="00AD6C8C">
        <w:t>Принятие решений данной административной процедурой не пред</w:t>
      </w:r>
      <w:r w:rsidRPr="00AD6C8C">
        <w:t>у</w:t>
      </w:r>
      <w:r w:rsidRPr="00AD6C8C">
        <w:t>смотрено.</w:t>
      </w:r>
    </w:p>
    <w:p w:rsidR="00A24CE5" w:rsidRPr="00AD6C8C" w:rsidRDefault="00A24CE5" w:rsidP="00A24CE5">
      <w:pPr>
        <w:ind w:firstLine="567"/>
        <w:jc w:val="both"/>
      </w:pPr>
      <w:r w:rsidRPr="00AD6C8C">
        <w:t>Результатом административной процедуры является предоставление заявителю информации о правилах предоставления муниципальной услуги.</w:t>
      </w:r>
    </w:p>
    <w:p w:rsidR="00A24CE5" w:rsidRPr="00AD6C8C" w:rsidRDefault="00A24CE5" w:rsidP="00A24CE5">
      <w:pPr>
        <w:ind w:firstLine="567"/>
        <w:jc w:val="both"/>
      </w:pPr>
    </w:p>
    <w:p w:rsidR="00A24CE5" w:rsidRPr="00AD6C8C" w:rsidRDefault="00A24CE5" w:rsidP="00A24CE5">
      <w:pPr>
        <w:ind w:firstLine="567"/>
        <w:jc w:val="both"/>
      </w:pPr>
      <w:r w:rsidRPr="00AD6C8C">
        <w:t>2) Подача заявления о предоставлении муниципальной услуги и док</w:t>
      </w:r>
      <w:r w:rsidRPr="00AD6C8C">
        <w:t>у</w:t>
      </w:r>
      <w:r w:rsidRPr="00AD6C8C">
        <w:t>ментов, необходимых для ее получения.</w:t>
      </w:r>
    </w:p>
    <w:p w:rsidR="00A24CE5" w:rsidRPr="00AD6C8C" w:rsidRDefault="00A24CE5" w:rsidP="00A24CE5">
      <w:pPr>
        <w:ind w:firstLine="708"/>
        <w:jc w:val="both"/>
        <w:rPr>
          <w:rFonts w:eastAsia="Arial CYR"/>
        </w:rPr>
      </w:pPr>
      <w:r w:rsidRPr="00AD6C8C">
        <w:rPr>
          <w:rFonts w:eastAsia="Arial CYR"/>
        </w:rPr>
        <w:t>Основанием для начала административной процедуры является прием от заявителя специалистом Отдела</w:t>
      </w:r>
      <w:r w:rsidRPr="00AD6C8C">
        <w:t xml:space="preserve"> или МФЦ </w:t>
      </w:r>
      <w:r w:rsidRPr="00AD6C8C">
        <w:rPr>
          <w:rFonts w:eastAsia="Arial CYR"/>
        </w:rPr>
        <w:t>заявления и документов, нео</w:t>
      </w:r>
      <w:r w:rsidRPr="00AD6C8C">
        <w:rPr>
          <w:rFonts w:eastAsia="Arial CYR"/>
        </w:rPr>
        <w:t>б</w:t>
      </w:r>
      <w:r w:rsidRPr="00AD6C8C">
        <w:rPr>
          <w:rFonts w:eastAsia="Arial CYR"/>
        </w:rPr>
        <w:t>ходимых для предоставления услуги в соответствии с пунктом 14 Админис</w:t>
      </w:r>
      <w:r w:rsidRPr="00AD6C8C">
        <w:rPr>
          <w:rFonts w:eastAsia="Arial CYR"/>
        </w:rPr>
        <w:t>т</w:t>
      </w:r>
      <w:r w:rsidRPr="00AD6C8C">
        <w:rPr>
          <w:rFonts w:eastAsia="Arial CYR"/>
        </w:rPr>
        <w:t>ративного регламента.</w:t>
      </w:r>
    </w:p>
    <w:p w:rsidR="00A24CE5" w:rsidRPr="00AD6C8C" w:rsidRDefault="00A24CE5" w:rsidP="00A24CE5">
      <w:pPr>
        <w:ind w:firstLine="708"/>
        <w:jc w:val="both"/>
      </w:pPr>
      <w:r w:rsidRPr="00AD6C8C">
        <w:t>Заявление о выдаче градостроительного плана земельного участка с</w:t>
      </w:r>
      <w:r w:rsidRPr="00AD6C8C">
        <w:t>о</w:t>
      </w:r>
      <w:r w:rsidRPr="00AD6C8C">
        <w:t>ставляется от руки (чернилами или пастой), машинописным способом или с применением компьютера и подаются заявителем лично или на электронный адрес администрации, почтовым отправлением.</w:t>
      </w:r>
    </w:p>
    <w:p w:rsidR="00A24CE5" w:rsidRPr="00AD6C8C" w:rsidRDefault="00A24CE5" w:rsidP="00A24CE5">
      <w:pPr>
        <w:tabs>
          <w:tab w:val="left" w:pos="720"/>
          <w:tab w:val="num" w:pos="1836"/>
          <w:tab w:val="num" w:pos="2136"/>
        </w:tabs>
        <w:jc w:val="both"/>
      </w:pPr>
      <w:r w:rsidRPr="00AD6C8C">
        <w:tab/>
        <w:t>Прием заявления и документов осуществляется путем регистрации з</w:t>
      </w:r>
      <w:r w:rsidRPr="00AD6C8C">
        <w:t>а</w:t>
      </w:r>
      <w:r w:rsidRPr="00AD6C8C">
        <w:t>явления с присвоением соответствующего номера.</w:t>
      </w:r>
    </w:p>
    <w:p w:rsidR="00A24CE5" w:rsidRPr="00AD6C8C" w:rsidRDefault="00A24CE5" w:rsidP="00A24CE5">
      <w:pPr>
        <w:ind w:firstLine="708"/>
      </w:pPr>
    </w:p>
    <w:p w:rsidR="00A24CE5" w:rsidRPr="00AD6C8C" w:rsidRDefault="00A24CE5" w:rsidP="00A24CE5">
      <w:pPr>
        <w:ind w:firstLine="708"/>
      </w:pPr>
      <w:r w:rsidRPr="00AD6C8C">
        <w:t>3) Проверка заявления и документов.</w:t>
      </w:r>
    </w:p>
    <w:p w:rsidR="00A24CE5" w:rsidRPr="00AD6C8C" w:rsidRDefault="00A24CE5" w:rsidP="00A24CE5">
      <w:pPr>
        <w:ind w:firstLine="708"/>
        <w:jc w:val="both"/>
        <w:rPr>
          <w:rFonts w:eastAsia="Arial CYR"/>
        </w:rPr>
      </w:pPr>
      <w:r w:rsidRPr="00AD6C8C">
        <w:rPr>
          <w:rFonts w:eastAsia="Arial CYR"/>
        </w:rPr>
        <w:t xml:space="preserve">Ответственность за прием и регистрацию заявлений, прием документов несет специалист </w:t>
      </w:r>
      <w:r w:rsidRPr="00AD6C8C">
        <w:t>Отдела или МФЦ</w:t>
      </w:r>
      <w:r w:rsidRPr="00AD6C8C">
        <w:rPr>
          <w:rFonts w:eastAsia="Arial CYR"/>
        </w:rPr>
        <w:t>, который:</w:t>
      </w:r>
    </w:p>
    <w:p w:rsidR="00A24CE5" w:rsidRPr="00AD6C8C" w:rsidRDefault="00A24CE5" w:rsidP="00A24CE5">
      <w:pPr>
        <w:autoSpaceDE w:val="0"/>
        <w:ind w:firstLine="708"/>
        <w:jc w:val="both"/>
      </w:pPr>
      <w:r w:rsidRPr="00AD6C8C">
        <w:t>устанавливает личность заявителя или его представителя путем пр</w:t>
      </w:r>
      <w:r w:rsidRPr="00AD6C8C">
        <w:t>о</w:t>
      </w:r>
      <w:r w:rsidRPr="00AD6C8C">
        <w:t>верки документов (паспорта либо документа, его заменяющего)  и докуме</w:t>
      </w:r>
      <w:r w:rsidRPr="00AD6C8C">
        <w:t>н</w:t>
      </w:r>
      <w:r w:rsidRPr="00AD6C8C">
        <w:t>тов, подтверждающих полномочия представителя;</w:t>
      </w:r>
    </w:p>
    <w:p w:rsidR="00A24CE5" w:rsidRPr="00AD6C8C" w:rsidRDefault="00A24CE5" w:rsidP="00A24CE5">
      <w:pPr>
        <w:autoSpaceDE w:val="0"/>
        <w:ind w:firstLine="708"/>
        <w:jc w:val="both"/>
      </w:pPr>
      <w:r w:rsidRPr="00AD6C8C">
        <w:lastRenderedPageBreak/>
        <w:t>проводит проверку представленных документов на предмет их соотве</w:t>
      </w:r>
      <w:r w:rsidRPr="00AD6C8C">
        <w:t>т</w:t>
      </w:r>
      <w:r w:rsidRPr="00AD6C8C">
        <w:t xml:space="preserve">ствия установленным законодательством требованиям: </w:t>
      </w:r>
    </w:p>
    <w:p w:rsidR="00A24CE5" w:rsidRPr="00AD6C8C" w:rsidRDefault="00A24CE5" w:rsidP="00A24CE5">
      <w:pPr>
        <w:autoSpaceDE w:val="0"/>
        <w:ind w:firstLine="708"/>
        <w:jc w:val="both"/>
      </w:pPr>
      <w:r w:rsidRPr="00AD6C8C">
        <w:t>тексты документов должны быть написаны разборчиво, наименования юридических лиц – без сокращения, с указанием их мест нахождения;</w:t>
      </w:r>
    </w:p>
    <w:p w:rsidR="00A24CE5" w:rsidRPr="00AD6C8C" w:rsidRDefault="00A24CE5" w:rsidP="00A24CE5">
      <w:pPr>
        <w:autoSpaceDE w:val="0"/>
        <w:ind w:firstLine="708"/>
        <w:jc w:val="both"/>
      </w:pPr>
      <w:r w:rsidRPr="00AD6C8C">
        <w:t>фамилии, имена, отчества, адреса мест проживания указываются по</w:t>
      </w:r>
      <w:r w:rsidRPr="00AD6C8C">
        <w:t>л</w:t>
      </w:r>
      <w:r w:rsidRPr="00AD6C8C">
        <w:t>ностью;</w:t>
      </w:r>
    </w:p>
    <w:p w:rsidR="00A24CE5" w:rsidRPr="00AD6C8C" w:rsidRDefault="00A24CE5" w:rsidP="00A24CE5">
      <w:pPr>
        <w:autoSpaceDE w:val="0"/>
        <w:ind w:firstLine="708"/>
        <w:jc w:val="both"/>
      </w:pPr>
      <w:r w:rsidRPr="00AD6C8C">
        <w:t>отсутствие подчисток, приписок, зачеркнутых слов и иных не огов</w:t>
      </w:r>
      <w:r w:rsidRPr="00AD6C8C">
        <w:t>о</w:t>
      </w:r>
      <w:r w:rsidRPr="00AD6C8C">
        <w:t>ренных исправлений;</w:t>
      </w:r>
    </w:p>
    <w:p w:rsidR="00A24CE5" w:rsidRPr="00AD6C8C" w:rsidRDefault="00A24CE5" w:rsidP="00A24CE5">
      <w:pPr>
        <w:autoSpaceDE w:val="0"/>
        <w:ind w:firstLine="708"/>
        <w:jc w:val="both"/>
      </w:pPr>
      <w:r w:rsidRPr="00AD6C8C">
        <w:t>документы не исполнены карандашом;</w:t>
      </w:r>
    </w:p>
    <w:p w:rsidR="00A24CE5" w:rsidRPr="00AD6C8C" w:rsidRDefault="00A24CE5" w:rsidP="00A24CE5">
      <w:pPr>
        <w:autoSpaceDE w:val="0"/>
        <w:ind w:firstLine="708"/>
        <w:jc w:val="both"/>
      </w:pPr>
      <w:r w:rsidRPr="00AD6C8C">
        <w:t>документы не имеют серьезных повреждений, наличие которых не п</w:t>
      </w:r>
      <w:r w:rsidRPr="00AD6C8C">
        <w:t>о</w:t>
      </w:r>
      <w:r w:rsidRPr="00AD6C8C">
        <w:t>зволяет однозначно истолковать их содержание;</w:t>
      </w:r>
    </w:p>
    <w:p w:rsidR="00A24CE5" w:rsidRPr="00AD6C8C" w:rsidRDefault="00A24CE5" w:rsidP="00A24CE5">
      <w:pPr>
        <w:autoSpaceDE w:val="0"/>
        <w:ind w:firstLine="708"/>
        <w:jc w:val="both"/>
      </w:pPr>
      <w:r w:rsidRPr="00AD6C8C">
        <w:t>не истек срок действия представленных документов;</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сверяет оригиналы (копии документов, заверенных в порядке, устано</w:t>
      </w:r>
      <w:r w:rsidRPr="00AD6C8C">
        <w:rPr>
          <w:rFonts w:ascii="Times New Roman" w:hAnsi="Times New Roman" w:cs="Times New Roman"/>
          <w:sz w:val="28"/>
          <w:szCs w:val="28"/>
        </w:rPr>
        <w:t>в</w:t>
      </w:r>
      <w:r w:rsidRPr="00AD6C8C">
        <w:rPr>
          <w:rFonts w:ascii="Times New Roman" w:hAnsi="Times New Roman" w:cs="Times New Roman"/>
          <w:sz w:val="28"/>
          <w:szCs w:val="28"/>
        </w:rPr>
        <w:t>ленном действующим законодательством) с копиями документов, ниже ре</w:t>
      </w:r>
      <w:r w:rsidRPr="00AD6C8C">
        <w:rPr>
          <w:rFonts w:ascii="Times New Roman" w:hAnsi="Times New Roman" w:cs="Times New Roman"/>
          <w:sz w:val="28"/>
          <w:szCs w:val="28"/>
        </w:rPr>
        <w:t>к</w:t>
      </w:r>
      <w:r w:rsidRPr="00AD6C8C">
        <w:rPr>
          <w:rFonts w:ascii="Times New Roman" w:hAnsi="Times New Roman" w:cs="Times New Roman"/>
          <w:sz w:val="28"/>
          <w:szCs w:val="28"/>
        </w:rPr>
        <w:t xml:space="preserve">визита «Подпись» проставляет </w:t>
      </w:r>
      <w:proofErr w:type="spellStart"/>
      <w:r w:rsidRPr="00AD6C8C">
        <w:rPr>
          <w:rFonts w:ascii="Times New Roman" w:hAnsi="Times New Roman" w:cs="Times New Roman"/>
          <w:sz w:val="28"/>
          <w:szCs w:val="28"/>
        </w:rPr>
        <w:t>заверительную</w:t>
      </w:r>
      <w:proofErr w:type="spellEnd"/>
      <w:r w:rsidRPr="00AD6C8C">
        <w:rPr>
          <w:rFonts w:ascii="Times New Roman" w:hAnsi="Times New Roman" w:cs="Times New Roman"/>
          <w:sz w:val="28"/>
          <w:szCs w:val="28"/>
        </w:rPr>
        <w:t xml:space="preserve"> надпись «с подлинником св</w:t>
      </w:r>
      <w:r w:rsidRPr="00AD6C8C">
        <w:rPr>
          <w:rFonts w:ascii="Times New Roman" w:hAnsi="Times New Roman" w:cs="Times New Roman"/>
          <w:sz w:val="28"/>
          <w:szCs w:val="28"/>
        </w:rPr>
        <w:t>е</w:t>
      </w:r>
      <w:r w:rsidRPr="00AD6C8C">
        <w:rPr>
          <w:rFonts w:ascii="Times New Roman" w:hAnsi="Times New Roman" w:cs="Times New Roman"/>
          <w:sz w:val="28"/>
          <w:szCs w:val="28"/>
        </w:rPr>
        <w:t>рено», свою должность, личную подпись, расшифровку.</w:t>
      </w:r>
    </w:p>
    <w:p w:rsidR="00A24CE5" w:rsidRPr="00AD6C8C" w:rsidRDefault="00A24CE5" w:rsidP="00A24CE5">
      <w:pPr>
        <w:ind w:firstLine="708"/>
        <w:jc w:val="both"/>
        <w:rPr>
          <w:rFonts w:eastAsia="Arial CYR"/>
        </w:rPr>
      </w:pPr>
      <w:r w:rsidRPr="00AD6C8C">
        <w:rPr>
          <w:rFonts w:eastAsia="Arial CYR"/>
        </w:rPr>
        <w:t>Срок приема заявлений и документов от заявителей или их представ</w:t>
      </w:r>
      <w:r w:rsidRPr="00AD6C8C">
        <w:rPr>
          <w:rFonts w:eastAsia="Arial CYR"/>
        </w:rPr>
        <w:t>и</w:t>
      </w:r>
      <w:r w:rsidRPr="00AD6C8C">
        <w:rPr>
          <w:rFonts w:eastAsia="Arial CYR"/>
        </w:rPr>
        <w:t>телей не превышает 15 минут.</w:t>
      </w:r>
    </w:p>
    <w:p w:rsidR="00A24CE5" w:rsidRPr="00AD6C8C" w:rsidRDefault="00A24CE5" w:rsidP="00A24CE5">
      <w:pPr>
        <w:ind w:firstLine="708"/>
        <w:jc w:val="both"/>
      </w:pPr>
      <w:r w:rsidRPr="00AD6C8C">
        <w:rPr>
          <w:rFonts w:eastAsia="Arial CYR"/>
        </w:rPr>
        <w:t xml:space="preserve">Специалист </w:t>
      </w:r>
      <w:r w:rsidRPr="00AD6C8C">
        <w:t xml:space="preserve">Отдела или МФЦ вносит в журнал регистрации заявлений: </w:t>
      </w:r>
    </w:p>
    <w:p w:rsidR="00A24CE5" w:rsidRPr="00AD6C8C" w:rsidRDefault="00A24CE5" w:rsidP="00A24CE5">
      <w:pPr>
        <w:ind w:firstLine="708"/>
        <w:jc w:val="both"/>
        <w:rPr>
          <w:rFonts w:eastAsia="Arial CYR"/>
        </w:rPr>
      </w:pPr>
      <w:r w:rsidRPr="00AD6C8C">
        <w:t>запись о приеме заявления и документов</w:t>
      </w:r>
      <w:r w:rsidRPr="00AD6C8C">
        <w:rPr>
          <w:rFonts w:eastAsia="Arial CYR"/>
        </w:rPr>
        <w:t>;</w:t>
      </w:r>
    </w:p>
    <w:p w:rsidR="00A24CE5" w:rsidRPr="00AD6C8C" w:rsidRDefault="00A24CE5" w:rsidP="00A24CE5">
      <w:pPr>
        <w:ind w:firstLine="708"/>
        <w:jc w:val="both"/>
        <w:rPr>
          <w:rFonts w:eastAsia="Arial CYR"/>
        </w:rPr>
      </w:pPr>
      <w:r w:rsidRPr="00AD6C8C">
        <w:rPr>
          <w:rFonts w:eastAsia="Arial CYR"/>
        </w:rPr>
        <w:t>порядковый номер записи;</w:t>
      </w:r>
    </w:p>
    <w:p w:rsidR="00A24CE5" w:rsidRPr="00AD6C8C" w:rsidRDefault="00A24CE5" w:rsidP="00A24CE5">
      <w:pPr>
        <w:ind w:firstLine="708"/>
        <w:jc w:val="both"/>
        <w:rPr>
          <w:rFonts w:eastAsia="Arial CYR"/>
        </w:rPr>
      </w:pPr>
      <w:r w:rsidRPr="00AD6C8C">
        <w:rPr>
          <w:rFonts w:eastAsia="Arial CYR"/>
        </w:rPr>
        <w:t>дату внесения записи;</w:t>
      </w:r>
    </w:p>
    <w:p w:rsidR="00A24CE5" w:rsidRPr="00AD6C8C" w:rsidRDefault="00A24CE5" w:rsidP="00A24CE5">
      <w:pPr>
        <w:ind w:firstLine="708"/>
        <w:jc w:val="both"/>
        <w:rPr>
          <w:rFonts w:eastAsia="Arial CYR"/>
        </w:rPr>
      </w:pPr>
      <w:r w:rsidRPr="00AD6C8C">
        <w:rPr>
          <w:rFonts w:eastAsia="Arial CYR"/>
        </w:rPr>
        <w:t>данные заявителя (фамилию, имя, отчество);</w:t>
      </w:r>
    </w:p>
    <w:p w:rsidR="00A24CE5" w:rsidRPr="00AD6C8C" w:rsidRDefault="00A24CE5" w:rsidP="00A24CE5">
      <w:pPr>
        <w:ind w:firstLine="708"/>
        <w:jc w:val="both"/>
        <w:rPr>
          <w:rFonts w:eastAsia="Arial CYR"/>
        </w:rPr>
      </w:pPr>
      <w:r w:rsidRPr="00AD6C8C">
        <w:rPr>
          <w:rFonts w:eastAsia="Arial CYR"/>
        </w:rPr>
        <w:t>Для заявителя административная процедура заканчивается получением расписки о приеме документов с указанием варианта уведомления заявителя (посредством телефонной, почтовой, электронной связи), даты и срока пол</w:t>
      </w:r>
      <w:r w:rsidRPr="00AD6C8C">
        <w:rPr>
          <w:rFonts w:eastAsia="Arial CYR"/>
        </w:rPr>
        <w:t>у</w:t>
      </w:r>
      <w:r w:rsidRPr="00AD6C8C">
        <w:rPr>
          <w:rFonts w:eastAsia="Arial CYR"/>
        </w:rPr>
        <w:t>чения услуги.</w:t>
      </w:r>
    </w:p>
    <w:p w:rsidR="00A24CE5" w:rsidRPr="00AD6C8C" w:rsidRDefault="00A24CE5" w:rsidP="00A24CE5">
      <w:pPr>
        <w:autoSpaceDE w:val="0"/>
        <w:ind w:firstLine="708"/>
        <w:jc w:val="both"/>
      </w:pPr>
      <w:r w:rsidRPr="00AD6C8C">
        <w:t>В случае установления фактов отсутствия документов, предусмотре</w:t>
      </w:r>
      <w:r w:rsidRPr="00AD6C8C">
        <w:t>н</w:t>
      </w:r>
      <w:r w:rsidRPr="00AD6C8C">
        <w:t>ных пунктом 14 Административного регламента,  несоответствия предста</w:t>
      </w:r>
      <w:r w:rsidRPr="00AD6C8C">
        <w:t>в</w:t>
      </w:r>
      <w:r w:rsidRPr="00AD6C8C">
        <w:t>ленных документов установленным законом требованиям, специалист Отд</w:t>
      </w:r>
      <w:r w:rsidRPr="00AD6C8C">
        <w:t>е</w:t>
      </w:r>
      <w:r w:rsidRPr="00AD6C8C">
        <w:t>ла или МФЦ отказывает в приеме документов и уведомляет заявителя о н</w:t>
      </w:r>
      <w:r w:rsidRPr="00AD6C8C">
        <w:t>а</w:t>
      </w:r>
      <w:r w:rsidRPr="00AD6C8C">
        <w:t>личии препятствий для рассмотрения вопроса о предоставлении услуги, об</w:t>
      </w:r>
      <w:r w:rsidRPr="00AD6C8C">
        <w:t>ъ</w:t>
      </w:r>
      <w:r w:rsidRPr="00AD6C8C">
        <w:t>ясняет заявителю содержание выявленных недостатков в представленных документах и предлагает принять меры по их устранению.</w:t>
      </w:r>
    </w:p>
    <w:p w:rsidR="00A24CE5" w:rsidRPr="00AD6C8C" w:rsidRDefault="00A24CE5" w:rsidP="00A24CE5">
      <w:pPr>
        <w:autoSpaceDE w:val="0"/>
        <w:ind w:firstLine="708"/>
        <w:jc w:val="both"/>
      </w:pPr>
      <w:r w:rsidRPr="00AD6C8C">
        <w:t>При отказе заявителя устранить препятствия, прервав подачу докуме</w:t>
      </w:r>
      <w:r w:rsidRPr="00AD6C8C">
        <w:t>н</w:t>
      </w:r>
      <w:r w:rsidRPr="00AD6C8C">
        <w:t>тов, специалист Отдела или МФЦ готовит уведомление об отказе (прилож</w:t>
      </w:r>
      <w:r w:rsidRPr="00AD6C8C">
        <w:t>е</w:t>
      </w:r>
      <w:r w:rsidRPr="00AD6C8C">
        <w:t>ние 4) в принятии заявления и документов с указанием перечня выявленных препятствий для рассмотрения вопроса, заверяет его своей подписью и пер</w:t>
      </w:r>
      <w:r w:rsidRPr="00AD6C8C">
        <w:t>е</w:t>
      </w:r>
      <w:r w:rsidRPr="00AD6C8C">
        <w:t>дает заявителю.</w:t>
      </w:r>
    </w:p>
    <w:p w:rsidR="00A24CE5" w:rsidRPr="00AD6C8C" w:rsidRDefault="00A24CE5" w:rsidP="00A24CE5">
      <w:pPr>
        <w:ind w:firstLine="708"/>
      </w:pPr>
    </w:p>
    <w:p w:rsidR="00A24CE5" w:rsidRPr="00AD6C8C" w:rsidRDefault="00A24CE5" w:rsidP="00A24CE5">
      <w:pPr>
        <w:jc w:val="both"/>
      </w:pPr>
      <w:r w:rsidRPr="00AD6C8C">
        <w:tab/>
        <w:t xml:space="preserve">4) Рассмотрение заявления </w:t>
      </w:r>
      <w:r w:rsidRPr="00AD6C8C">
        <w:rPr>
          <w:rStyle w:val="ac"/>
          <w:b w:val="0"/>
          <w:bCs w:val="0"/>
        </w:rPr>
        <w:t>г</w:t>
      </w:r>
      <w:r w:rsidRPr="00AD6C8C">
        <w:t xml:space="preserve">лавой администрации </w:t>
      </w:r>
      <w:r w:rsidR="00C648E6" w:rsidRPr="00AD6C8C">
        <w:t>Ипат</w:t>
      </w:r>
      <w:r w:rsidRPr="00AD6C8C">
        <w:t>овского мун</w:t>
      </w:r>
      <w:r w:rsidRPr="00AD6C8C">
        <w:t>и</w:t>
      </w:r>
      <w:r w:rsidRPr="00AD6C8C">
        <w:t>ципального района Ставропольского края.</w:t>
      </w:r>
    </w:p>
    <w:p w:rsidR="00A24CE5" w:rsidRPr="00AD6C8C" w:rsidRDefault="00A24CE5" w:rsidP="00A24CE5">
      <w:pPr>
        <w:pStyle w:val="ae"/>
        <w:tabs>
          <w:tab w:val="left" w:pos="1305"/>
        </w:tabs>
        <w:spacing w:before="0" w:after="0"/>
        <w:ind w:firstLine="709"/>
        <w:jc w:val="both"/>
        <w:rPr>
          <w:rStyle w:val="ac"/>
          <w:b w:val="0"/>
          <w:bCs w:val="0"/>
          <w:sz w:val="28"/>
          <w:szCs w:val="28"/>
        </w:rPr>
      </w:pPr>
      <w:r w:rsidRPr="00AD6C8C">
        <w:rPr>
          <w:rStyle w:val="ac"/>
          <w:b w:val="0"/>
          <w:bCs w:val="0"/>
          <w:sz w:val="28"/>
          <w:szCs w:val="28"/>
        </w:rPr>
        <w:t>Данное административное действие производится г</w:t>
      </w:r>
      <w:r w:rsidRPr="00AD6C8C">
        <w:rPr>
          <w:sz w:val="28"/>
          <w:szCs w:val="28"/>
        </w:rPr>
        <w:t xml:space="preserve">лавой администрации </w:t>
      </w:r>
      <w:r w:rsidR="00C648E6" w:rsidRPr="00AD6C8C">
        <w:rPr>
          <w:sz w:val="28"/>
          <w:szCs w:val="28"/>
        </w:rPr>
        <w:t>Ипат</w:t>
      </w:r>
      <w:r w:rsidRPr="00AD6C8C">
        <w:rPr>
          <w:sz w:val="28"/>
          <w:szCs w:val="28"/>
        </w:rPr>
        <w:t xml:space="preserve">овского муниципального района Ставропольского края </w:t>
      </w:r>
      <w:r w:rsidRPr="00AD6C8C">
        <w:rPr>
          <w:rStyle w:val="ac"/>
          <w:b w:val="0"/>
          <w:bCs w:val="0"/>
          <w:sz w:val="28"/>
          <w:szCs w:val="28"/>
        </w:rPr>
        <w:t xml:space="preserve">или лицом, его замещающим в соответствии с распределением обязанностей </w:t>
      </w:r>
      <w:r w:rsidRPr="00AD6C8C">
        <w:rPr>
          <w:rStyle w:val="ac"/>
          <w:b w:val="0"/>
          <w:bCs w:val="0"/>
          <w:sz w:val="28"/>
          <w:szCs w:val="28"/>
        </w:rPr>
        <w:lastRenderedPageBreak/>
        <w:t xml:space="preserve">в </w:t>
      </w:r>
      <w:r w:rsidRPr="00AD6C8C">
        <w:rPr>
          <w:sz w:val="28"/>
          <w:szCs w:val="28"/>
        </w:rPr>
        <w:t xml:space="preserve">администрации </w:t>
      </w:r>
      <w:r w:rsidR="00C648E6" w:rsidRPr="00AD6C8C">
        <w:rPr>
          <w:sz w:val="28"/>
          <w:szCs w:val="28"/>
        </w:rPr>
        <w:t>Ипат</w:t>
      </w:r>
      <w:r w:rsidRPr="00AD6C8C">
        <w:rPr>
          <w:sz w:val="28"/>
          <w:szCs w:val="28"/>
        </w:rPr>
        <w:t>овского муниципального района Ставропольского края (далее – заместитель главы администрации).</w:t>
      </w:r>
      <w:r w:rsidRPr="00AD6C8C">
        <w:rPr>
          <w:rStyle w:val="ac"/>
          <w:b w:val="0"/>
          <w:bCs w:val="0"/>
          <w:sz w:val="28"/>
          <w:szCs w:val="28"/>
        </w:rPr>
        <w:t xml:space="preserve"> </w:t>
      </w:r>
    </w:p>
    <w:p w:rsidR="00A24CE5" w:rsidRPr="00AD6C8C" w:rsidRDefault="00A24CE5" w:rsidP="00A24CE5">
      <w:pPr>
        <w:pStyle w:val="ae"/>
        <w:tabs>
          <w:tab w:val="left" w:pos="1305"/>
        </w:tabs>
        <w:spacing w:before="0" w:after="0"/>
        <w:ind w:firstLine="709"/>
        <w:jc w:val="both"/>
        <w:rPr>
          <w:rStyle w:val="ac"/>
          <w:b w:val="0"/>
          <w:bCs w:val="0"/>
          <w:sz w:val="28"/>
          <w:szCs w:val="28"/>
        </w:rPr>
      </w:pPr>
      <w:r w:rsidRPr="00AD6C8C">
        <w:rPr>
          <w:rStyle w:val="ac"/>
          <w:b w:val="0"/>
          <w:bCs w:val="0"/>
          <w:sz w:val="28"/>
          <w:szCs w:val="28"/>
        </w:rPr>
        <w:t>По результатам рассмотрения г</w:t>
      </w:r>
      <w:r w:rsidRPr="00AD6C8C">
        <w:rPr>
          <w:sz w:val="28"/>
          <w:szCs w:val="28"/>
        </w:rPr>
        <w:t xml:space="preserve">лава администрации </w:t>
      </w:r>
      <w:r w:rsidR="004D74E8" w:rsidRPr="00AD6C8C">
        <w:rPr>
          <w:sz w:val="28"/>
          <w:szCs w:val="28"/>
        </w:rPr>
        <w:t>Ипат</w:t>
      </w:r>
      <w:r w:rsidRPr="00AD6C8C">
        <w:rPr>
          <w:sz w:val="28"/>
          <w:szCs w:val="28"/>
        </w:rPr>
        <w:t xml:space="preserve">овского муниципального района Ставропольского края </w:t>
      </w:r>
      <w:r w:rsidRPr="00AD6C8C">
        <w:rPr>
          <w:rStyle w:val="ac"/>
          <w:b w:val="0"/>
          <w:bCs w:val="0"/>
          <w:sz w:val="28"/>
          <w:szCs w:val="28"/>
        </w:rPr>
        <w:t xml:space="preserve">поручение начальнику </w:t>
      </w:r>
      <w:r w:rsidRPr="00AD6C8C">
        <w:rPr>
          <w:sz w:val="28"/>
          <w:szCs w:val="28"/>
        </w:rPr>
        <w:t xml:space="preserve">Отдела </w:t>
      </w:r>
      <w:r w:rsidRPr="00AD6C8C">
        <w:rPr>
          <w:rStyle w:val="ac"/>
          <w:b w:val="0"/>
          <w:bCs w:val="0"/>
          <w:sz w:val="28"/>
          <w:szCs w:val="28"/>
        </w:rPr>
        <w:t>рассмотреть заявление, о чем налагает соответствующую резолюцию на заявлении.</w:t>
      </w:r>
    </w:p>
    <w:p w:rsidR="00A24CE5" w:rsidRPr="00AD6C8C" w:rsidRDefault="00A24CE5" w:rsidP="00A24CE5">
      <w:pPr>
        <w:pStyle w:val="ae"/>
        <w:tabs>
          <w:tab w:val="left" w:pos="1305"/>
        </w:tabs>
        <w:spacing w:before="0" w:after="0"/>
        <w:ind w:firstLine="709"/>
        <w:jc w:val="both"/>
        <w:rPr>
          <w:rStyle w:val="ac"/>
          <w:b w:val="0"/>
          <w:bCs w:val="0"/>
          <w:sz w:val="28"/>
          <w:szCs w:val="28"/>
        </w:rPr>
      </w:pPr>
    </w:p>
    <w:p w:rsidR="00A24CE5" w:rsidRPr="00AD6C8C" w:rsidRDefault="00A24CE5" w:rsidP="00A24CE5">
      <w:pPr>
        <w:jc w:val="both"/>
      </w:pPr>
      <w:r w:rsidRPr="00AD6C8C">
        <w:tab/>
        <w:t>5) Рассмотрение заявления начальником Отдела.</w:t>
      </w:r>
    </w:p>
    <w:p w:rsidR="00A24CE5" w:rsidRPr="00AD6C8C" w:rsidRDefault="00A24CE5" w:rsidP="00A24CE5">
      <w:pPr>
        <w:pStyle w:val="ae"/>
        <w:tabs>
          <w:tab w:val="left" w:pos="1305"/>
        </w:tabs>
        <w:spacing w:before="0" w:after="0"/>
        <w:ind w:firstLine="709"/>
        <w:jc w:val="both"/>
        <w:rPr>
          <w:rStyle w:val="ac"/>
          <w:b w:val="0"/>
          <w:bCs w:val="0"/>
          <w:sz w:val="28"/>
          <w:szCs w:val="28"/>
        </w:rPr>
      </w:pPr>
      <w:r w:rsidRPr="00AD6C8C">
        <w:rPr>
          <w:rStyle w:val="ac"/>
          <w:b w:val="0"/>
          <w:bCs w:val="0"/>
          <w:sz w:val="28"/>
          <w:szCs w:val="28"/>
        </w:rPr>
        <w:t>Данное административное действие производится начальником Отдела в двухдневный срок со дня регистрации заявления в журнале входящей корреспонденции. По результатам рассмотрения начальник Отдела определяет исполнителя из числа специалистов Отдела (далее – ответственный исполнитель) путем наложения соответствующей резолюции на заявлении.</w:t>
      </w:r>
    </w:p>
    <w:p w:rsidR="00A24CE5" w:rsidRPr="00AD6C8C" w:rsidRDefault="00A24CE5" w:rsidP="00A24CE5">
      <w:pPr>
        <w:pStyle w:val="ae"/>
        <w:tabs>
          <w:tab w:val="left" w:pos="1305"/>
        </w:tabs>
        <w:spacing w:before="0" w:after="0"/>
        <w:ind w:firstLine="709"/>
        <w:jc w:val="both"/>
        <w:rPr>
          <w:rStyle w:val="ac"/>
          <w:b w:val="0"/>
          <w:bCs w:val="0"/>
          <w:sz w:val="28"/>
          <w:szCs w:val="28"/>
        </w:rPr>
      </w:pPr>
    </w:p>
    <w:p w:rsidR="00A24CE5" w:rsidRPr="00AD6C8C" w:rsidRDefault="00A24CE5" w:rsidP="00A24CE5">
      <w:pPr>
        <w:jc w:val="both"/>
      </w:pPr>
      <w:r w:rsidRPr="00AD6C8C">
        <w:tab/>
        <w:t>6) Проведение экспертизы заявления и документов на соответствие требованиям действующего законодательства.</w:t>
      </w:r>
    </w:p>
    <w:p w:rsidR="00A24CE5" w:rsidRPr="00AD6C8C" w:rsidRDefault="00A24CE5" w:rsidP="00A24CE5">
      <w:pPr>
        <w:pStyle w:val="ae"/>
        <w:tabs>
          <w:tab w:val="left" w:pos="1305"/>
        </w:tabs>
        <w:spacing w:before="0" w:after="0"/>
        <w:ind w:firstLine="709"/>
        <w:jc w:val="both"/>
        <w:rPr>
          <w:rStyle w:val="ac"/>
          <w:b w:val="0"/>
          <w:bCs w:val="0"/>
          <w:sz w:val="28"/>
          <w:szCs w:val="28"/>
        </w:rPr>
      </w:pPr>
      <w:r w:rsidRPr="00AD6C8C">
        <w:rPr>
          <w:rStyle w:val="ac"/>
          <w:b w:val="0"/>
          <w:bCs w:val="0"/>
          <w:sz w:val="28"/>
          <w:szCs w:val="28"/>
        </w:rPr>
        <w:t xml:space="preserve">Данное административное действие производится ответственным исполнителем в течение трех дней со дня получения им заявления. </w:t>
      </w:r>
    </w:p>
    <w:p w:rsidR="00A24CE5" w:rsidRPr="00AD6C8C" w:rsidRDefault="00A24CE5" w:rsidP="00A24CE5">
      <w:pPr>
        <w:pStyle w:val="ae"/>
        <w:tabs>
          <w:tab w:val="left" w:pos="1305"/>
        </w:tabs>
        <w:spacing w:before="0" w:after="0"/>
        <w:ind w:firstLine="709"/>
        <w:jc w:val="both"/>
        <w:rPr>
          <w:sz w:val="28"/>
          <w:szCs w:val="28"/>
        </w:rPr>
      </w:pPr>
      <w:r w:rsidRPr="00AD6C8C">
        <w:rPr>
          <w:rStyle w:val="ac"/>
          <w:b w:val="0"/>
          <w:bCs w:val="0"/>
          <w:sz w:val="28"/>
          <w:szCs w:val="28"/>
        </w:rPr>
        <w:t>В случае выявления противоречий, неточностей в представленных на рассмотрение документах либо непредставления полного комплекта документов, ответственный исполнитель должен связаться с заявителем по телефону, ясно изложить противоречия, неточности в представленных документах, назвать недостающие документы и указать на необходимость устранения данных недостатков в срок, не превышающий трех дней со дня уведомления, о чем делает соответствующую отметку на заявлении (приостановление рассмотрения заявления). В случае если в течение трех дней указанные замечания не устранены, ответственный исполнитель готовит уведомление об отказе в предоставлении муниципальной услуги, который подписывается г</w:t>
      </w:r>
      <w:r w:rsidRPr="00AD6C8C">
        <w:rPr>
          <w:sz w:val="28"/>
          <w:szCs w:val="28"/>
        </w:rPr>
        <w:t xml:space="preserve">лавой администрации </w:t>
      </w:r>
      <w:r w:rsidR="004D74E8" w:rsidRPr="00AD6C8C">
        <w:rPr>
          <w:sz w:val="28"/>
          <w:szCs w:val="28"/>
        </w:rPr>
        <w:t>Ипат</w:t>
      </w:r>
      <w:r w:rsidRPr="00AD6C8C">
        <w:rPr>
          <w:sz w:val="28"/>
          <w:szCs w:val="28"/>
        </w:rPr>
        <w:t xml:space="preserve">овского муниципального района Ставропольского края </w:t>
      </w:r>
      <w:r w:rsidRPr="00AD6C8C">
        <w:rPr>
          <w:rStyle w:val="ac"/>
          <w:b w:val="0"/>
          <w:bCs w:val="0"/>
          <w:sz w:val="28"/>
          <w:szCs w:val="28"/>
        </w:rPr>
        <w:t xml:space="preserve">или </w:t>
      </w:r>
      <w:r w:rsidRPr="00AD6C8C">
        <w:rPr>
          <w:sz w:val="28"/>
          <w:szCs w:val="28"/>
        </w:rPr>
        <w:t>заместителем главы администрации в соответствии с распределением обязанностей.</w:t>
      </w:r>
    </w:p>
    <w:p w:rsidR="00A24CE5" w:rsidRPr="00AD6C8C" w:rsidRDefault="00A24CE5" w:rsidP="00A24CE5">
      <w:pPr>
        <w:pStyle w:val="ae"/>
        <w:tabs>
          <w:tab w:val="left" w:pos="1305"/>
        </w:tabs>
        <w:spacing w:before="0" w:after="0"/>
        <w:ind w:firstLine="709"/>
        <w:jc w:val="both"/>
        <w:rPr>
          <w:sz w:val="28"/>
          <w:szCs w:val="28"/>
        </w:rPr>
      </w:pPr>
    </w:p>
    <w:p w:rsidR="00A24CE5" w:rsidRPr="00AD6C8C" w:rsidRDefault="00A24CE5" w:rsidP="00A24CE5">
      <w:pPr>
        <w:ind w:firstLine="709"/>
        <w:jc w:val="both"/>
      </w:pPr>
      <w:r w:rsidRPr="00AD6C8C">
        <w:t>7) Направление запроса в порядке межведомственного взаимодействия.</w:t>
      </w:r>
    </w:p>
    <w:p w:rsidR="00A24CE5" w:rsidRPr="00AD6C8C" w:rsidRDefault="00A24CE5" w:rsidP="00A24CE5">
      <w:pPr>
        <w:ind w:firstLine="709"/>
        <w:jc w:val="both"/>
      </w:pPr>
      <w:r w:rsidRPr="00AD6C8C">
        <w:rPr>
          <w:rStyle w:val="FontStyle17"/>
        </w:rPr>
        <w:t>Основанием для начала административной процедуры является</w:t>
      </w:r>
      <w:r w:rsidRPr="00AD6C8C">
        <w:t xml:space="preserve"> не пре</w:t>
      </w:r>
      <w:r w:rsidRPr="00AD6C8C">
        <w:t>д</w:t>
      </w:r>
      <w:r w:rsidRPr="00AD6C8C">
        <w:t>ставление заявителем документов, предусмотренных пунктом 15 админис</w:t>
      </w:r>
      <w:r w:rsidRPr="00AD6C8C">
        <w:t>т</w:t>
      </w:r>
      <w:r w:rsidRPr="00AD6C8C">
        <w:t>ративного регламента. Специалист Отдела запрашивает необходимые док</w:t>
      </w:r>
      <w:r w:rsidRPr="00AD6C8C">
        <w:t>у</w:t>
      </w:r>
      <w:r w:rsidRPr="00AD6C8C">
        <w:t>менты в порядке межведомственного взаимодействия.</w:t>
      </w:r>
    </w:p>
    <w:p w:rsidR="00A24CE5" w:rsidRPr="00AD6C8C" w:rsidRDefault="00A24CE5" w:rsidP="00A24CE5">
      <w:pPr>
        <w:ind w:firstLine="709"/>
        <w:jc w:val="both"/>
      </w:pPr>
      <w:r w:rsidRPr="00AD6C8C">
        <w:t>Срок исполнения административной процедуры не должен превышать 5 дней со дня подачи заявления.</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 xml:space="preserve">Для получения выписки из Единого государственного реестра прав на недвижимое имущество и сделок с ним, </w:t>
      </w:r>
      <w:r w:rsidRPr="00AD6C8C">
        <w:rPr>
          <w:rFonts w:ascii="Times New Roman" w:eastAsia="Calibri" w:hAnsi="Times New Roman" w:cs="Times New Roman"/>
          <w:sz w:val="28"/>
          <w:szCs w:val="28"/>
          <w:lang w:eastAsia="en-US"/>
        </w:rPr>
        <w:t>специалист Отдела, в порядке ме</w:t>
      </w:r>
      <w:r w:rsidRPr="00AD6C8C">
        <w:rPr>
          <w:rFonts w:ascii="Times New Roman" w:eastAsia="Calibri" w:hAnsi="Times New Roman" w:cs="Times New Roman"/>
          <w:sz w:val="28"/>
          <w:szCs w:val="28"/>
          <w:lang w:eastAsia="en-US"/>
        </w:rPr>
        <w:t>ж</w:t>
      </w:r>
      <w:r w:rsidRPr="00AD6C8C">
        <w:rPr>
          <w:rFonts w:ascii="Times New Roman" w:eastAsia="Calibri" w:hAnsi="Times New Roman" w:cs="Times New Roman"/>
          <w:sz w:val="28"/>
          <w:szCs w:val="28"/>
          <w:lang w:eastAsia="en-US"/>
        </w:rPr>
        <w:t>ведомственного взаимодействия, готовит запрос</w:t>
      </w:r>
      <w:r w:rsidRPr="00AD6C8C">
        <w:t xml:space="preserve"> </w:t>
      </w:r>
      <w:r w:rsidRPr="00AD6C8C">
        <w:rPr>
          <w:rFonts w:ascii="Times New Roman" w:eastAsia="Calibri" w:hAnsi="Times New Roman" w:cs="Times New Roman"/>
          <w:sz w:val="28"/>
          <w:szCs w:val="28"/>
          <w:lang w:eastAsia="en-US"/>
        </w:rPr>
        <w:t>в</w:t>
      </w:r>
      <w:r w:rsidRPr="00AD6C8C">
        <w:t xml:space="preserve"> </w:t>
      </w:r>
      <w:r w:rsidRPr="00AD6C8C">
        <w:rPr>
          <w:rFonts w:ascii="Times New Roman" w:hAnsi="Times New Roman" w:cs="Times New Roman"/>
          <w:sz w:val="28"/>
          <w:szCs w:val="28"/>
        </w:rPr>
        <w:t>управление Федеральной службы государственной регистрации, кадастра и картографии по Ставр</w:t>
      </w:r>
      <w:r w:rsidRPr="00AD6C8C">
        <w:rPr>
          <w:rFonts w:ascii="Times New Roman" w:hAnsi="Times New Roman" w:cs="Times New Roman"/>
          <w:sz w:val="28"/>
          <w:szCs w:val="28"/>
        </w:rPr>
        <w:t>о</w:t>
      </w:r>
      <w:r w:rsidRPr="00AD6C8C">
        <w:rPr>
          <w:rFonts w:ascii="Times New Roman" w:hAnsi="Times New Roman" w:cs="Times New Roman"/>
          <w:sz w:val="28"/>
          <w:szCs w:val="28"/>
        </w:rPr>
        <w:t>польскому краю, филиал Федерального государственного бюджетного учр</w:t>
      </w:r>
      <w:r w:rsidRPr="00AD6C8C">
        <w:rPr>
          <w:rFonts w:ascii="Times New Roman" w:hAnsi="Times New Roman" w:cs="Times New Roman"/>
          <w:sz w:val="28"/>
          <w:szCs w:val="28"/>
        </w:rPr>
        <w:t>е</w:t>
      </w:r>
      <w:r w:rsidRPr="00AD6C8C">
        <w:rPr>
          <w:rFonts w:ascii="Times New Roman" w:hAnsi="Times New Roman" w:cs="Times New Roman"/>
          <w:sz w:val="28"/>
          <w:szCs w:val="28"/>
        </w:rPr>
        <w:lastRenderedPageBreak/>
        <w:t>ждения «Федеральная кадастровая палата Федеральной службы государс</w:t>
      </w:r>
      <w:r w:rsidRPr="00AD6C8C">
        <w:rPr>
          <w:rFonts w:ascii="Times New Roman" w:hAnsi="Times New Roman" w:cs="Times New Roman"/>
          <w:sz w:val="28"/>
          <w:szCs w:val="28"/>
        </w:rPr>
        <w:t>т</w:t>
      </w:r>
      <w:r w:rsidRPr="00AD6C8C">
        <w:rPr>
          <w:rFonts w:ascii="Times New Roman" w:hAnsi="Times New Roman" w:cs="Times New Roman"/>
          <w:sz w:val="28"/>
          <w:szCs w:val="28"/>
        </w:rPr>
        <w:t>венной регистрации, кадастра и картографии» по Ставропольскому краю.</w:t>
      </w:r>
    </w:p>
    <w:p w:rsidR="00A24CE5" w:rsidRPr="00AD6C8C" w:rsidRDefault="00A24CE5" w:rsidP="00A24CE5">
      <w:pPr>
        <w:ind w:firstLine="709"/>
        <w:jc w:val="both"/>
      </w:pPr>
      <w:r w:rsidRPr="00AD6C8C">
        <w:t>Форма подачи запроса:</w:t>
      </w:r>
    </w:p>
    <w:p w:rsidR="00A24CE5" w:rsidRPr="00AD6C8C" w:rsidRDefault="00A24CE5" w:rsidP="00A24CE5">
      <w:pPr>
        <w:ind w:firstLine="709"/>
        <w:jc w:val="both"/>
      </w:pPr>
      <w:r w:rsidRPr="00AD6C8C">
        <w:t>- в виде электронного документа, подписанного ЭЦП.</w:t>
      </w:r>
    </w:p>
    <w:p w:rsidR="00A24CE5" w:rsidRPr="00AD6C8C" w:rsidRDefault="00A24CE5" w:rsidP="00A24CE5">
      <w:pPr>
        <w:ind w:firstLine="709"/>
        <w:jc w:val="both"/>
      </w:pPr>
      <w:r w:rsidRPr="00AD6C8C">
        <w:t>Результатом административной процедуры является направление в п</w:t>
      </w:r>
      <w:r w:rsidRPr="00AD6C8C">
        <w:t>о</w:t>
      </w:r>
      <w:r w:rsidRPr="00AD6C8C">
        <w:t>рядке межведомственного взаимодействия запросов в управление Федерал</w:t>
      </w:r>
      <w:r w:rsidRPr="00AD6C8C">
        <w:t>ь</w:t>
      </w:r>
      <w:r w:rsidRPr="00AD6C8C">
        <w:t>ной службы государственной регистрации, кадастра и картографии по Ста</w:t>
      </w:r>
      <w:r w:rsidRPr="00AD6C8C">
        <w:t>в</w:t>
      </w:r>
      <w:r w:rsidRPr="00AD6C8C">
        <w:t>ропольскому краю, филиал Федерального государственного бюджетного у</w:t>
      </w:r>
      <w:r w:rsidRPr="00AD6C8C">
        <w:t>ч</w:t>
      </w:r>
      <w:r w:rsidRPr="00AD6C8C">
        <w:t>реждения «Федеральная кадастровая палата Федеральной службы государс</w:t>
      </w:r>
      <w:r w:rsidRPr="00AD6C8C">
        <w:t>т</w:t>
      </w:r>
      <w:r w:rsidRPr="00AD6C8C">
        <w:t>венной регистрации, кадастра и картографии» по Ставропольскому краю.</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 xml:space="preserve">Для получения технического паспорта зданий, строений, сооружений </w:t>
      </w:r>
      <w:r w:rsidRPr="00AD6C8C">
        <w:rPr>
          <w:rFonts w:ascii="Times New Roman" w:eastAsia="Calibri" w:hAnsi="Times New Roman" w:cs="Times New Roman"/>
          <w:sz w:val="28"/>
          <w:szCs w:val="28"/>
          <w:lang w:eastAsia="en-US"/>
        </w:rPr>
        <w:t>специалист Отдела, в порядке межведомственного взаимодействия, готовит запрос</w:t>
      </w:r>
      <w:r w:rsidRPr="00AD6C8C">
        <w:rPr>
          <w:rFonts w:ascii="Times New Roman" w:hAnsi="Times New Roman" w:cs="Times New Roman"/>
          <w:sz w:val="28"/>
          <w:szCs w:val="28"/>
        </w:rPr>
        <w:t xml:space="preserve"> в филиал Федерального государственного унитарного предприятия «</w:t>
      </w:r>
      <w:proofErr w:type="spellStart"/>
      <w:r w:rsidRPr="00AD6C8C">
        <w:rPr>
          <w:rFonts w:ascii="Times New Roman" w:hAnsi="Times New Roman" w:cs="Times New Roman"/>
          <w:sz w:val="28"/>
          <w:szCs w:val="28"/>
        </w:rPr>
        <w:t>Ростехинвентаризация</w:t>
      </w:r>
      <w:proofErr w:type="spellEnd"/>
      <w:r w:rsidRPr="00AD6C8C">
        <w:rPr>
          <w:rFonts w:ascii="Times New Roman" w:hAnsi="Times New Roman" w:cs="Times New Roman"/>
          <w:sz w:val="28"/>
          <w:szCs w:val="28"/>
        </w:rPr>
        <w:t xml:space="preserve"> – Федеральное БТИ» по Ставропольскому краю, г</w:t>
      </w:r>
      <w:r w:rsidRPr="00AD6C8C">
        <w:rPr>
          <w:rFonts w:ascii="Times New Roman" w:hAnsi="Times New Roman" w:cs="Times New Roman"/>
          <w:sz w:val="28"/>
          <w:szCs w:val="28"/>
        </w:rPr>
        <w:t>о</w:t>
      </w:r>
      <w:r w:rsidRPr="00AD6C8C">
        <w:rPr>
          <w:rFonts w:ascii="Times New Roman" w:hAnsi="Times New Roman" w:cs="Times New Roman"/>
          <w:sz w:val="28"/>
          <w:szCs w:val="28"/>
        </w:rPr>
        <w:t>сударственное унитарное предприятие Ставропольского края «</w:t>
      </w:r>
      <w:proofErr w:type="spellStart"/>
      <w:r w:rsidRPr="00AD6C8C">
        <w:rPr>
          <w:rFonts w:ascii="Times New Roman" w:hAnsi="Times New Roman" w:cs="Times New Roman"/>
          <w:sz w:val="28"/>
          <w:szCs w:val="28"/>
        </w:rPr>
        <w:t>Ставкрай</w:t>
      </w:r>
      <w:r w:rsidRPr="00AD6C8C">
        <w:rPr>
          <w:rFonts w:ascii="Times New Roman" w:hAnsi="Times New Roman" w:cs="Times New Roman"/>
          <w:sz w:val="28"/>
          <w:szCs w:val="28"/>
        </w:rPr>
        <w:t>и</w:t>
      </w:r>
      <w:r w:rsidRPr="00AD6C8C">
        <w:rPr>
          <w:rFonts w:ascii="Times New Roman" w:hAnsi="Times New Roman" w:cs="Times New Roman"/>
          <w:sz w:val="28"/>
          <w:szCs w:val="28"/>
        </w:rPr>
        <w:t>мущество</w:t>
      </w:r>
      <w:proofErr w:type="spellEnd"/>
      <w:r w:rsidRPr="00AD6C8C">
        <w:rPr>
          <w:rFonts w:ascii="Times New Roman" w:hAnsi="Times New Roman" w:cs="Times New Roman"/>
          <w:sz w:val="28"/>
          <w:szCs w:val="28"/>
        </w:rPr>
        <w:t>» - «БКИ».</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 xml:space="preserve"> </w:t>
      </w:r>
    </w:p>
    <w:p w:rsidR="00A24CE5" w:rsidRPr="00AD6C8C" w:rsidRDefault="00A24CE5" w:rsidP="00A24CE5">
      <w:pPr>
        <w:tabs>
          <w:tab w:val="left" w:pos="720"/>
          <w:tab w:val="num" w:pos="1836"/>
          <w:tab w:val="num" w:pos="2136"/>
        </w:tabs>
        <w:ind w:firstLine="709"/>
        <w:jc w:val="both"/>
      </w:pPr>
      <w:r w:rsidRPr="00AD6C8C">
        <w:t>8) Получение ответа на запрос в порядке межведомственного взаим</w:t>
      </w:r>
      <w:r w:rsidRPr="00AD6C8C">
        <w:t>о</w:t>
      </w:r>
      <w:r w:rsidRPr="00AD6C8C">
        <w:t>действия.</w:t>
      </w:r>
    </w:p>
    <w:p w:rsidR="00A24CE5" w:rsidRPr="00AD6C8C" w:rsidRDefault="00A24CE5" w:rsidP="00A24CE5">
      <w:pPr>
        <w:ind w:firstLine="709"/>
        <w:jc w:val="both"/>
      </w:pPr>
      <w:r w:rsidRPr="00AD6C8C">
        <w:rPr>
          <w:rStyle w:val="FontStyle17"/>
        </w:rPr>
        <w:t>Основанием для начала административной процедуры является</w:t>
      </w:r>
      <w:r w:rsidRPr="00AD6C8C">
        <w:t xml:space="preserve"> поступл</w:t>
      </w:r>
      <w:r w:rsidRPr="00AD6C8C">
        <w:t>е</w:t>
      </w:r>
      <w:r w:rsidRPr="00AD6C8C">
        <w:t xml:space="preserve">ние ответов на запросы в порядке межведомственного взаимодействия. </w:t>
      </w:r>
    </w:p>
    <w:p w:rsidR="00A24CE5" w:rsidRPr="00AD6C8C" w:rsidRDefault="00A24CE5" w:rsidP="00A24CE5">
      <w:pPr>
        <w:ind w:firstLine="709"/>
        <w:jc w:val="both"/>
      </w:pPr>
      <w:r w:rsidRPr="00AD6C8C">
        <w:t>Поступившие ответы передаются исполнителю, направившему запрос.</w:t>
      </w:r>
    </w:p>
    <w:p w:rsidR="00A24CE5" w:rsidRPr="00AD6C8C" w:rsidRDefault="00A24CE5" w:rsidP="00A24CE5">
      <w:pPr>
        <w:ind w:firstLine="709"/>
        <w:jc w:val="both"/>
      </w:pPr>
      <w:r w:rsidRPr="00AD6C8C">
        <w:t>Срок исполнения административной процедуры не должен превышать 14 дней.</w:t>
      </w:r>
    </w:p>
    <w:p w:rsidR="00A24CE5" w:rsidRPr="00AD6C8C" w:rsidRDefault="00A24CE5" w:rsidP="00A24CE5">
      <w:pPr>
        <w:pStyle w:val="ae"/>
        <w:tabs>
          <w:tab w:val="left" w:pos="1305"/>
        </w:tabs>
        <w:spacing w:before="0" w:after="0"/>
        <w:ind w:firstLine="709"/>
        <w:jc w:val="both"/>
        <w:rPr>
          <w:rStyle w:val="ac"/>
          <w:b w:val="0"/>
          <w:bCs w:val="0"/>
          <w:sz w:val="28"/>
          <w:szCs w:val="28"/>
        </w:rPr>
      </w:pPr>
    </w:p>
    <w:p w:rsidR="00A24CE5" w:rsidRPr="00AD6C8C" w:rsidRDefault="00A24CE5" w:rsidP="00A24CE5">
      <w:pPr>
        <w:jc w:val="both"/>
      </w:pPr>
      <w:r w:rsidRPr="00AD6C8C">
        <w:tab/>
        <w:t>9)  Получение заявителем сведений о ходе выполнения заявления о предоставлении муниципальной услуги.</w:t>
      </w:r>
    </w:p>
    <w:p w:rsidR="00A24CE5" w:rsidRPr="00AD6C8C" w:rsidRDefault="00A24CE5" w:rsidP="00A24CE5">
      <w:pPr>
        <w:ind w:firstLine="567"/>
        <w:jc w:val="both"/>
      </w:pPr>
      <w:r w:rsidRPr="00AD6C8C">
        <w:t>Основанием для начала административной процедуры является обращ</w:t>
      </w:r>
      <w:r w:rsidRPr="00AD6C8C">
        <w:t>е</w:t>
      </w:r>
      <w:r w:rsidRPr="00AD6C8C">
        <w:t>ние заявителя:</w:t>
      </w:r>
    </w:p>
    <w:p w:rsidR="00A24CE5" w:rsidRPr="00AD6C8C" w:rsidRDefault="00A24CE5" w:rsidP="00A24CE5">
      <w:pPr>
        <w:ind w:firstLine="567"/>
        <w:jc w:val="both"/>
      </w:pPr>
      <w:r w:rsidRPr="00AD6C8C">
        <w:t>непосредственно к специалистам Отдела, либо с использованием средств телефонной и почтовой связи;</w:t>
      </w:r>
    </w:p>
    <w:p w:rsidR="00A24CE5" w:rsidRPr="00AD6C8C" w:rsidRDefault="00A24CE5" w:rsidP="00A24CE5">
      <w:pPr>
        <w:ind w:firstLine="567"/>
        <w:jc w:val="both"/>
      </w:pPr>
      <w:r w:rsidRPr="00AD6C8C">
        <w:t xml:space="preserve">на Интернет-сайт администрации Петровского муниципального района Ставропольского края </w:t>
      </w:r>
      <w:r w:rsidRPr="00AD6C8C">
        <w:rPr>
          <w:lang w:val="en-US"/>
        </w:rPr>
        <w:t>http</w:t>
      </w:r>
      <w:r w:rsidRPr="00AD6C8C">
        <w:t>://</w:t>
      </w:r>
      <w:r w:rsidR="004D74E8" w:rsidRPr="00AD6C8C">
        <w:t xml:space="preserve"> </w:t>
      </w:r>
      <w:hyperlink r:id="rId16" w:history="1">
        <w:r w:rsidR="004D74E8" w:rsidRPr="00AD6C8C">
          <w:rPr>
            <w:rStyle w:val="a6"/>
            <w:color w:val="auto"/>
          </w:rPr>
          <w:t>www.</w:t>
        </w:r>
        <w:r w:rsidR="004D74E8" w:rsidRPr="00AD6C8C">
          <w:rPr>
            <w:rStyle w:val="a6"/>
            <w:color w:val="auto"/>
            <w:lang w:val="en-US"/>
          </w:rPr>
          <w:t>ipatovo</w:t>
        </w:r>
        <w:r w:rsidR="004D74E8" w:rsidRPr="00AD6C8C">
          <w:rPr>
            <w:rStyle w:val="a6"/>
            <w:color w:val="auto"/>
          </w:rPr>
          <w:t>.</w:t>
        </w:r>
        <w:r w:rsidR="004D74E8" w:rsidRPr="00AD6C8C">
          <w:rPr>
            <w:rStyle w:val="a6"/>
            <w:color w:val="auto"/>
            <w:lang w:val="en-US"/>
          </w:rPr>
          <w:t>org</w:t>
        </w:r>
      </w:hyperlink>
      <w:r w:rsidRPr="00AD6C8C">
        <w:t>;</w:t>
      </w:r>
    </w:p>
    <w:p w:rsidR="00A24CE5" w:rsidRPr="00AD6C8C" w:rsidRDefault="00A24CE5" w:rsidP="00A24CE5">
      <w:pPr>
        <w:ind w:firstLine="567"/>
        <w:jc w:val="both"/>
      </w:pPr>
      <w:r w:rsidRPr="00AD6C8C">
        <w:t xml:space="preserve">с использованием электронной почты Отдела </w:t>
      </w:r>
      <w:hyperlink r:id="rId17" w:history="1">
        <w:r w:rsidR="00487509" w:rsidRPr="00AD6C8C">
          <w:rPr>
            <w:rStyle w:val="a6"/>
            <w:color w:val="auto"/>
            <w:lang w:val="en-US"/>
          </w:rPr>
          <w:t>ip</w:t>
        </w:r>
        <w:r w:rsidR="00487509" w:rsidRPr="00AD6C8C">
          <w:rPr>
            <w:rStyle w:val="a6"/>
            <w:color w:val="auto"/>
          </w:rPr>
          <w:t>.</w:t>
        </w:r>
        <w:r w:rsidR="00487509" w:rsidRPr="00AD6C8C">
          <w:rPr>
            <w:rStyle w:val="a6"/>
            <w:color w:val="auto"/>
            <w:lang w:val="en-US"/>
          </w:rPr>
          <w:t>omx</w:t>
        </w:r>
        <w:r w:rsidR="00487509" w:rsidRPr="00AD6C8C">
          <w:rPr>
            <w:rStyle w:val="a6"/>
            <w:color w:val="auto"/>
          </w:rPr>
          <w:t>@</w:t>
        </w:r>
        <w:r w:rsidR="00487509" w:rsidRPr="00AD6C8C">
          <w:rPr>
            <w:rStyle w:val="a6"/>
            <w:color w:val="auto"/>
            <w:lang w:val="en-US"/>
          </w:rPr>
          <w:t>mail</w:t>
        </w:r>
        <w:r w:rsidR="00487509" w:rsidRPr="00AD6C8C">
          <w:rPr>
            <w:rStyle w:val="a6"/>
            <w:color w:val="auto"/>
          </w:rPr>
          <w:t>.</w:t>
        </w:r>
        <w:proofErr w:type="spellStart"/>
        <w:r w:rsidR="00487509" w:rsidRPr="00AD6C8C">
          <w:rPr>
            <w:rStyle w:val="a6"/>
            <w:color w:val="auto"/>
          </w:rPr>
          <w:t>ru</w:t>
        </w:r>
        <w:proofErr w:type="spellEnd"/>
      </w:hyperlink>
      <w:r w:rsidRPr="00AD6C8C">
        <w:t>;</w:t>
      </w:r>
      <w:r w:rsidR="00487509" w:rsidRPr="00AD6C8C">
        <w:t xml:space="preserve">  ?????</w:t>
      </w:r>
    </w:p>
    <w:p w:rsidR="00A24CE5" w:rsidRPr="00AD6C8C" w:rsidRDefault="00A24CE5" w:rsidP="00A24CE5">
      <w:pPr>
        <w:ind w:firstLine="567"/>
        <w:jc w:val="both"/>
      </w:pPr>
      <w:r w:rsidRPr="00AD6C8C">
        <w:t>с использованием федеральной государственной информационной си</w:t>
      </w:r>
      <w:r w:rsidRPr="00AD6C8C">
        <w:t>с</w:t>
      </w:r>
      <w:r w:rsidRPr="00AD6C8C">
        <w:t>темы «Единый портал государственных и муниципальных услуг (функций)».</w:t>
      </w:r>
    </w:p>
    <w:p w:rsidR="00A24CE5" w:rsidRPr="00AD6C8C" w:rsidRDefault="00A24CE5" w:rsidP="00A24CE5">
      <w:pPr>
        <w:ind w:firstLine="567"/>
        <w:jc w:val="both"/>
      </w:pPr>
      <w:r w:rsidRPr="00AD6C8C">
        <w:t>Интересующая заявителя информация о ходе выполнения заявления предоставляется заявителю:</w:t>
      </w:r>
    </w:p>
    <w:p w:rsidR="00A24CE5" w:rsidRPr="00AD6C8C" w:rsidRDefault="00A24CE5" w:rsidP="00A24CE5">
      <w:pPr>
        <w:ind w:firstLine="567"/>
        <w:jc w:val="both"/>
      </w:pPr>
      <w:r w:rsidRPr="00AD6C8C">
        <w:t>специалистом Отдела при обращении заявителя в Отдел лично, либо с использованием средств телефонной и почтовой связи;</w:t>
      </w:r>
    </w:p>
    <w:p w:rsidR="00A24CE5" w:rsidRPr="00AD6C8C" w:rsidRDefault="00A24CE5" w:rsidP="00A24CE5">
      <w:pPr>
        <w:ind w:firstLine="567"/>
        <w:jc w:val="both"/>
      </w:pPr>
      <w:r w:rsidRPr="00AD6C8C">
        <w:t>на адрес электронной почты заявителя при обращении заявителя с и</w:t>
      </w:r>
      <w:r w:rsidRPr="00AD6C8C">
        <w:t>с</w:t>
      </w:r>
      <w:r w:rsidRPr="00AD6C8C">
        <w:t>пользованием электронной почты.</w:t>
      </w:r>
    </w:p>
    <w:p w:rsidR="00A24CE5" w:rsidRPr="00AD6C8C" w:rsidRDefault="00A24CE5" w:rsidP="00A24CE5">
      <w:pPr>
        <w:ind w:firstLine="567"/>
        <w:jc w:val="both"/>
      </w:pPr>
      <w:r w:rsidRPr="00AD6C8C">
        <w:t xml:space="preserve">Информация о ходе выполнения заявления предоставляется заявителю при посещении Интернет-сайта администрации </w:t>
      </w:r>
      <w:r w:rsidR="004D74E8" w:rsidRPr="00AD6C8C">
        <w:t>Ипат</w:t>
      </w:r>
      <w:r w:rsidRPr="00AD6C8C">
        <w:t>овского муниципальн</w:t>
      </w:r>
      <w:r w:rsidRPr="00AD6C8C">
        <w:t>о</w:t>
      </w:r>
      <w:r w:rsidRPr="00AD6C8C">
        <w:t xml:space="preserve">го района Ставропольского края </w:t>
      </w:r>
      <w:r w:rsidRPr="00AD6C8C">
        <w:rPr>
          <w:lang w:val="en-US"/>
        </w:rPr>
        <w:t>http</w:t>
      </w:r>
      <w:r w:rsidRPr="00AD6C8C">
        <w:t>://</w:t>
      </w:r>
      <w:r w:rsidR="004D74E8" w:rsidRPr="00AD6C8C">
        <w:t xml:space="preserve"> </w:t>
      </w:r>
      <w:hyperlink r:id="rId18" w:history="1">
        <w:r w:rsidR="004D74E8" w:rsidRPr="00AD6C8C">
          <w:rPr>
            <w:rStyle w:val="a6"/>
            <w:color w:val="auto"/>
          </w:rPr>
          <w:t>www.</w:t>
        </w:r>
        <w:r w:rsidR="004D74E8" w:rsidRPr="00AD6C8C">
          <w:rPr>
            <w:rStyle w:val="a6"/>
            <w:color w:val="auto"/>
            <w:lang w:val="en-US"/>
          </w:rPr>
          <w:t>ipatovo</w:t>
        </w:r>
        <w:r w:rsidR="004D74E8" w:rsidRPr="00AD6C8C">
          <w:rPr>
            <w:rStyle w:val="a6"/>
            <w:color w:val="auto"/>
          </w:rPr>
          <w:t>.</w:t>
        </w:r>
        <w:r w:rsidR="004D74E8" w:rsidRPr="00AD6C8C">
          <w:rPr>
            <w:rStyle w:val="a6"/>
            <w:color w:val="auto"/>
            <w:lang w:val="en-US"/>
          </w:rPr>
          <w:t>org</w:t>
        </w:r>
      </w:hyperlink>
      <w:r w:rsidR="004D74E8" w:rsidRPr="00AD6C8C">
        <w:t xml:space="preserve"> </w:t>
      </w:r>
      <w:r w:rsidRPr="00AD6C8C">
        <w:t>или с использован</w:t>
      </w:r>
      <w:r w:rsidRPr="00AD6C8C">
        <w:t>и</w:t>
      </w:r>
      <w:r w:rsidRPr="00AD6C8C">
        <w:lastRenderedPageBreak/>
        <w:t>ем федеральной государственной информационной системы «Единый портал государственных и муниципальных услуг (функций)».</w:t>
      </w:r>
    </w:p>
    <w:p w:rsidR="00A24CE5" w:rsidRPr="00AD6C8C" w:rsidRDefault="00A24CE5" w:rsidP="00A24CE5">
      <w:pPr>
        <w:ind w:firstLine="567"/>
        <w:jc w:val="both"/>
      </w:pPr>
      <w:r w:rsidRPr="00AD6C8C">
        <w:t>Должностными лицами, ответственными за выполнение администрати</w:t>
      </w:r>
      <w:r w:rsidRPr="00AD6C8C">
        <w:t>в</w:t>
      </w:r>
      <w:r w:rsidRPr="00AD6C8C">
        <w:t>ной процедуры, являются сотрудники Отдела, уполномоченные в соответс</w:t>
      </w:r>
      <w:r w:rsidRPr="00AD6C8C">
        <w:t>т</w:t>
      </w:r>
      <w:r w:rsidRPr="00AD6C8C">
        <w:t xml:space="preserve">вии с должностными инструкциями. </w:t>
      </w:r>
    </w:p>
    <w:p w:rsidR="00A24CE5" w:rsidRPr="00AD6C8C" w:rsidRDefault="00A24CE5" w:rsidP="00A24CE5">
      <w:pPr>
        <w:ind w:firstLine="567"/>
        <w:jc w:val="both"/>
      </w:pPr>
      <w:r w:rsidRPr="00AD6C8C">
        <w:t>Принятие решений данной административной процедурой не пред</w:t>
      </w:r>
      <w:r w:rsidRPr="00AD6C8C">
        <w:t>у</w:t>
      </w:r>
      <w:r w:rsidRPr="00AD6C8C">
        <w:t>смотрено.</w:t>
      </w:r>
    </w:p>
    <w:p w:rsidR="00A24CE5" w:rsidRPr="00AD6C8C" w:rsidRDefault="00A24CE5" w:rsidP="00A24CE5">
      <w:pPr>
        <w:ind w:firstLine="567"/>
        <w:jc w:val="both"/>
      </w:pPr>
      <w:r w:rsidRPr="00AD6C8C">
        <w:t>Результатом административной процедуры является предоставление заявителю информации о ходе выполнения заявления.</w:t>
      </w:r>
    </w:p>
    <w:p w:rsidR="00A24CE5" w:rsidRPr="00AD6C8C" w:rsidRDefault="00A24CE5" w:rsidP="00A24CE5">
      <w:pPr>
        <w:ind w:firstLine="567"/>
        <w:jc w:val="both"/>
      </w:pPr>
      <w:r w:rsidRPr="00AD6C8C">
        <w:t>Результат выполнения административной процедуры фиксируется:</w:t>
      </w:r>
    </w:p>
    <w:p w:rsidR="00A24CE5" w:rsidRPr="00AD6C8C" w:rsidRDefault="00A24CE5" w:rsidP="00A24CE5">
      <w:pPr>
        <w:ind w:firstLine="567"/>
        <w:jc w:val="both"/>
      </w:pPr>
      <w:r w:rsidRPr="00AD6C8C">
        <w:t>почтовым отправлением, в случае обращения заявителя с использован</w:t>
      </w:r>
      <w:r w:rsidRPr="00AD6C8C">
        <w:t>и</w:t>
      </w:r>
      <w:r w:rsidRPr="00AD6C8C">
        <w:t>ем средств почтовой связи;</w:t>
      </w:r>
    </w:p>
    <w:p w:rsidR="00A24CE5" w:rsidRPr="00AD6C8C" w:rsidRDefault="00A24CE5" w:rsidP="00A24CE5">
      <w:pPr>
        <w:ind w:firstLine="567"/>
        <w:jc w:val="both"/>
      </w:pPr>
      <w:r w:rsidRPr="00AD6C8C">
        <w:t>отправлением информации о ходе выполнения заявления на адрес эле</w:t>
      </w:r>
      <w:r w:rsidRPr="00AD6C8C">
        <w:t>к</w:t>
      </w:r>
      <w:r w:rsidRPr="00AD6C8C">
        <w:t>тронной почты, в случае обращения заявителя с использованием электронной почты.</w:t>
      </w:r>
    </w:p>
    <w:p w:rsidR="00A24CE5" w:rsidRPr="00AD6C8C" w:rsidRDefault="00A24CE5" w:rsidP="00A24CE5">
      <w:pPr>
        <w:ind w:firstLine="567"/>
        <w:jc w:val="both"/>
      </w:pPr>
      <w:r w:rsidRPr="00AD6C8C">
        <w:t xml:space="preserve">В случае обращения заявителя непосредственно в Отдел, на Интернет-сайт администрации </w:t>
      </w:r>
      <w:r w:rsidR="004D74E8" w:rsidRPr="00AD6C8C">
        <w:t>Ипат</w:t>
      </w:r>
      <w:r w:rsidRPr="00AD6C8C">
        <w:t>овского муниципального района Ставропольского края или с использованием федеральной государственной информационной системы «Единый портал государственных и муниципальных услуг (фун</w:t>
      </w:r>
      <w:r w:rsidRPr="00AD6C8C">
        <w:t>к</w:t>
      </w:r>
      <w:r w:rsidRPr="00AD6C8C">
        <w:t>ций)» результат административной процедуры не фиксируется</w:t>
      </w:r>
    </w:p>
    <w:p w:rsidR="00A24CE5" w:rsidRPr="00AD6C8C" w:rsidRDefault="00A24CE5" w:rsidP="00A24CE5">
      <w:pPr>
        <w:jc w:val="both"/>
      </w:pPr>
    </w:p>
    <w:p w:rsidR="00A24CE5" w:rsidRPr="00AD6C8C" w:rsidRDefault="00A24CE5" w:rsidP="00A24CE5">
      <w:pPr>
        <w:pStyle w:val="wikip"/>
        <w:spacing w:before="0" w:beforeAutospacing="0" w:after="0" w:afterAutospacing="0"/>
        <w:ind w:firstLine="720"/>
        <w:rPr>
          <w:sz w:val="28"/>
          <w:szCs w:val="28"/>
        </w:rPr>
      </w:pPr>
      <w:r w:rsidRPr="00AD6C8C">
        <w:rPr>
          <w:sz w:val="28"/>
          <w:szCs w:val="28"/>
        </w:rPr>
        <w:t>10)</w:t>
      </w:r>
      <w:r w:rsidRPr="00AD6C8C">
        <w:t xml:space="preserve"> </w:t>
      </w:r>
      <w:r w:rsidRPr="00AD6C8C">
        <w:rPr>
          <w:sz w:val="28"/>
          <w:szCs w:val="28"/>
        </w:rPr>
        <w:t>Отдел направляет проект постановления об утверждении град</w:t>
      </w:r>
      <w:r w:rsidRPr="00AD6C8C">
        <w:rPr>
          <w:sz w:val="28"/>
          <w:szCs w:val="28"/>
        </w:rPr>
        <w:t>о</w:t>
      </w:r>
      <w:r w:rsidRPr="00AD6C8C">
        <w:rPr>
          <w:sz w:val="28"/>
          <w:szCs w:val="28"/>
        </w:rPr>
        <w:t>строительного плана земельного участка или решение об отказе в выдаче градостроительного плана земельного участка и передает его в порядке дел</w:t>
      </w:r>
      <w:r w:rsidRPr="00AD6C8C">
        <w:rPr>
          <w:sz w:val="28"/>
          <w:szCs w:val="28"/>
        </w:rPr>
        <w:t>о</w:t>
      </w:r>
      <w:r w:rsidRPr="00AD6C8C">
        <w:rPr>
          <w:sz w:val="28"/>
          <w:szCs w:val="28"/>
        </w:rPr>
        <w:t xml:space="preserve">производства главе администрации </w:t>
      </w:r>
      <w:r w:rsidR="004D74E8" w:rsidRPr="00AD6C8C">
        <w:rPr>
          <w:sz w:val="28"/>
          <w:szCs w:val="28"/>
        </w:rPr>
        <w:t>Ипат</w:t>
      </w:r>
      <w:r w:rsidRPr="00AD6C8C">
        <w:rPr>
          <w:sz w:val="28"/>
          <w:szCs w:val="28"/>
        </w:rPr>
        <w:t>овского муниципального района Ставропольского края.</w:t>
      </w:r>
    </w:p>
    <w:p w:rsidR="00A24CE5" w:rsidRPr="00AD6C8C" w:rsidRDefault="00A24CE5" w:rsidP="00A24CE5">
      <w:pPr>
        <w:pStyle w:val="ConsPlusNormal"/>
        <w:widowControl/>
        <w:ind w:firstLine="708"/>
        <w:jc w:val="both"/>
        <w:rPr>
          <w:rFonts w:ascii="Times New Roman" w:hAnsi="Times New Roman" w:cs="Times New Roman"/>
          <w:sz w:val="28"/>
          <w:szCs w:val="28"/>
        </w:rPr>
      </w:pPr>
      <w:r w:rsidRPr="00AD6C8C">
        <w:rPr>
          <w:rFonts w:ascii="Times New Roman" w:hAnsi="Times New Roman" w:cs="Times New Roman"/>
          <w:sz w:val="28"/>
          <w:szCs w:val="28"/>
        </w:rPr>
        <w:t xml:space="preserve">Глава администрации </w:t>
      </w:r>
      <w:r w:rsidR="004D74E8" w:rsidRPr="00AD6C8C">
        <w:rPr>
          <w:rFonts w:ascii="Times New Roman" w:hAnsi="Times New Roman" w:cs="Times New Roman"/>
          <w:sz w:val="28"/>
          <w:szCs w:val="28"/>
        </w:rPr>
        <w:t>Ипат</w:t>
      </w:r>
      <w:r w:rsidRPr="00AD6C8C">
        <w:rPr>
          <w:rFonts w:ascii="Times New Roman" w:hAnsi="Times New Roman" w:cs="Times New Roman"/>
          <w:sz w:val="28"/>
          <w:szCs w:val="28"/>
        </w:rPr>
        <w:t>овского муниципального района Ставр</w:t>
      </w:r>
      <w:r w:rsidRPr="00AD6C8C">
        <w:rPr>
          <w:rFonts w:ascii="Times New Roman" w:hAnsi="Times New Roman" w:cs="Times New Roman"/>
          <w:sz w:val="28"/>
          <w:szCs w:val="28"/>
        </w:rPr>
        <w:t>о</w:t>
      </w:r>
      <w:r w:rsidRPr="00AD6C8C">
        <w:rPr>
          <w:rFonts w:ascii="Times New Roman" w:hAnsi="Times New Roman" w:cs="Times New Roman"/>
          <w:sz w:val="28"/>
          <w:szCs w:val="28"/>
        </w:rPr>
        <w:t>польского края подписывает постановление об утверждении градостроител</w:t>
      </w:r>
      <w:r w:rsidRPr="00AD6C8C">
        <w:rPr>
          <w:rFonts w:ascii="Times New Roman" w:hAnsi="Times New Roman" w:cs="Times New Roman"/>
          <w:sz w:val="28"/>
          <w:szCs w:val="28"/>
        </w:rPr>
        <w:t>ь</w:t>
      </w:r>
      <w:r w:rsidRPr="00AD6C8C">
        <w:rPr>
          <w:rFonts w:ascii="Times New Roman" w:hAnsi="Times New Roman" w:cs="Times New Roman"/>
          <w:sz w:val="28"/>
          <w:szCs w:val="28"/>
        </w:rPr>
        <w:t>ного плана земельного участка или решение об отказе в выдаче градостро</w:t>
      </w:r>
      <w:r w:rsidRPr="00AD6C8C">
        <w:rPr>
          <w:rFonts w:ascii="Times New Roman" w:hAnsi="Times New Roman" w:cs="Times New Roman"/>
          <w:sz w:val="28"/>
          <w:szCs w:val="28"/>
        </w:rPr>
        <w:t>и</w:t>
      </w:r>
      <w:r w:rsidRPr="00AD6C8C">
        <w:rPr>
          <w:rFonts w:ascii="Times New Roman" w:hAnsi="Times New Roman" w:cs="Times New Roman"/>
          <w:sz w:val="28"/>
          <w:szCs w:val="28"/>
        </w:rPr>
        <w:t>тельного плана земельного участка и передает в Отдел для передачи Заявит</w:t>
      </w:r>
      <w:r w:rsidRPr="00AD6C8C">
        <w:rPr>
          <w:rFonts w:ascii="Times New Roman" w:hAnsi="Times New Roman" w:cs="Times New Roman"/>
          <w:sz w:val="28"/>
          <w:szCs w:val="28"/>
        </w:rPr>
        <w:t>е</w:t>
      </w:r>
      <w:r w:rsidRPr="00AD6C8C">
        <w:rPr>
          <w:rFonts w:ascii="Times New Roman" w:hAnsi="Times New Roman" w:cs="Times New Roman"/>
          <w:sz w:val="28"/>
          <w:szCs w:val="28"/>
        </w:rPr>
        <w:t>лю.</w:t>
      </w:r>
    </w:p>
    <w:p w:rsidR="00A24CE5" w:rsidRPr="00AD6C8C" w:rsidRDefault="00A24CE5" w:rsidP="00A24CE5">
      <w:pPr>
        <w:ind w:firstLine="708"/>
        <w:jc w:val="both"/>
      </w:pPr>
      <w:r w:rsidRPr="00AD6C8C">
        <w:t xml:space="preserve">Специалист регистрирует принятое решение в журнале регистрации учета выданных градостроительных планов земельных участков. </w:t>
      </w:r>
    </w:p>
    <w:p w:rsidR="00A24CE5" w:rsidRPr="00AD6C8C" w:rsidRDefault="00A24CE5" w:rsidP="00A24CE5">
      <w:pPr>
        <w:jc w:val="both"/>
      </w:pPr>
      <w:r w:rsidRPr="00AD6C8C">
        <w:t xml:space="preserve">        Решение об отказе в  выдаче градостроительного плана земельного уч</w:t>
      </w:r>
      <w:r w:rsidRPr="00AD6C8C">
        <w:t>а</w:t>
      </w:r>
      <w:r w:rsidRPr="00AD6C8C">
        <w:t>стка передается в отдел по организационным и общим вопросам администр</w:t>
      </w:r>
      <w:r w:rsidRPr="00AD6C8C">
        <w:t>а</w:t>
      </w:r>
      <w:r w:rsidRPr="00AD6C8C">
        <w:t xml:space="preserve">ции </w:t>
      </w:r>
      <w:r w:rsidR="004D74E8" w:rsidRPr="00AD6C8C">
        <w:t>Ипат</w:t>
      </w:r>
      <w:r w:rsidRPr="00AD6C8C">
        <w:t>овского муниципального района  Ставропольского края для регис</w:t>
      </w:r>
      <w:r w:rsidRPr="00AD6C8C">
        <w:t>т</w:t>
      </w:r>
      <w:r w:rsidRPr="00AD6C8C">
        <w:t>рации.</w:t>
      </w:r>
    </w:p>
    <w:p w:rsidR="00A24CE5" w:rsidRPr="00AD6C8C" w:rsidRDefault="00A24CE5" w:rsidP="00A24CE5">
      <w:pPr>
        <w:pStyle w:val="125"/>
      </w:pPr>
    </w:p>
    <w:p w:rsidR="00A24CE5" w:rsidRPr="00AD6C8C" w:rsidRDefault="00A24CE5" w:rsidP="00A24CE5">
      <w:pPr>
        <w:ind w:firstLine="708"/>
        <w:jc w:val="both"/>
      </w:pPr>
      <w:r w:rsidRPr="00AD6C8C">
        <w:t>11) Передача градостроительного плана земельного участка и пост</w:t>
      </w:r>
      <w:r w:rsidRPr="00AD6C8C">
        <w:t>а</w:t>
      </w:r>
      <w:r w:rsidRPr="00AD6C8C">
        <w:t>новления об утверждении градостроительного плана земельного участка осуществляется способом, указанным заявителем в заявлении на выдачу ра</w:t>
      </w:r>
      <w:r w:rsidRPr="00AD6C8C">
        <w:t>з</w:t>
      </w:r>
      <w:r w:rsidRPr="00AD6C8C">
        <w:t xml:space="preserve">решения (почтой с уведомлением, электронным способом, лично в руки), в течение трех рабочих дней со дня подписания главой администрации </w:t>
      </w:r>
      <w:r w:rsidR="004D74E8" w:rsidRPr="00AD6C8C">
        <w:t>Ип</w:t>
      </w:r>
      <w:r w:rsidR="004D74E8" w:rsidRPr="00AD6C8C">
        <w:t>а</w:t>
      </w:r>
      <w:r w:rsidR="004D74E8" w:rsidRPr="00AD6C8C">
        <w:t>т</w:t>
      </w:r>
      <w:r w:rsidRPr="00AD6C8C">
        <w:t xml:space="preserve">овского муниципального района  Ставропольского края с соответствующей </w:t>
      </w:r>
      <w:r w:rsidRPr="00AD6C8C">
        <w:lastRenderedPageBreak/>
        <w:t>регистрацией в журнале учета выданных градостроительных планов земел</w:t>
      </w:r>
      <w:r w:rsidRPr="00AD6C8C">
        <w:t>ь</w:t>
      </w:r>
      <w:r w:rsidRPr="00AD6C8C">
        <w:t>ных участков.</w:t>
      </w:r>
    </w:p>
    <w:p w:rsidR="00A24CE5" w:rsidRPr="00AD6C8C" w:rsidRDefault="00A24CE5" w:rsidP="00A24CE5">
      <w:pPr>
        <w:ind w:firstLine="708"/>
        <w:jc w:val="both"/>
      </w:pPr>
      <w:r w:rsidRPr="00AD6C8C">
        <w:t>В случае передачи градостроительного плана земельного участка и п</w:t>
      </w:r>
      <w:r w:rsidRPr="00AD6C8C">
        <w:t>о</w:t>
      </w:r>
      <w:r w:rsidRPr="00AD6C8C">
        <w:t>становления об утверждении градостроительного плана земельного участка почтовым отправлением датой передачи считается дата регистрации сопр</w:t>
      </w:r>
      <w:r w:rsidRPr="00AD6C8C">
        <w:t>о</w:t>
      </w:r>
      <w:r w:rsidRPr="00AD6C8C">
        <w:t>водительного письма. В случае передачи указанных документов под распи</w:t>
      </w:r>
      <w:r w:rsidRPr="00AD6C8C">
        <w:t>с</w:t>
      </w:r>
      <w:r w:rsidRPr="00AD6C8C">
        <w:t>ку датой передачи считается дата расписки в получении, отмеченная в жу</w:t>
      </w:r>
      <w:r w:rsidRPr="00AD6C8C">
        <w:t>р</w:t>
      </w:r>
      <w:r w:rsidRPr="00AD6C8C">
        <w:t>нале учета выданных разрешений на строительство.</w:t>
      </w:r>
    </w:p>
    <w:p w:rsidR="00A24CE5" w:rsidRPr="00AD6C8C" w:rsidRDefault="00A24CE5" w:rsidP="00A24CE5">
      <w:pPr>
        <w:ind w:firstLine="708"/>
        <w:jc w:val="both"/>
      </w:pPr>
      <w:r w:rsidRPr="00AD6C8C">
        <w:t>Градостроительный план земельного участка изготавливается в чет</w:t>
      </w:r>
      <w:r w:rsidRPr="00AD6C8C">
        <w:t>ы</w:t>
      </w:r>
      <w:r w:rsidRPr="00AD6C8C">
        <w:t>рех экземплярах, два из которых выдается заявителю, один передается в и</w:t>
      </w:r>
      <w:r w:rsidRPr="00AD6C8C">
        <w:t>н</w:t>
      </w:r>
      <w:r w:rsidRPr="00AD6C8C">
        <w:t xml:space="preserve">формационную систему обеспечения градостроительной деятельности </w:t>
      </w:r>
      <w:r w:rsidR="004D74E8" w:rsidRPr="00AD6C8C">
        <w:t>Ип</w:t>
      </w:r>
      <w:r w:rsidR="004D74E8" w:rsidRPr="00AD6C8C">
        <w:t>а</w:t>
      </w:r>
      <w:r w:rsidR="004D74E8" w:rsidRPr="00AD6C8C">
        <w:t>т</w:t>
      </w:r>
      <w:r w:rsidRPr="00AD6C8C">
        <w:t xml:space="preserve">овского муниципального района Ставропольского края, один передается в отдел по организационным и общим вопросам администрации </w:t>
      </w:r>
      <w:r w:rsidR="004D74E8" w:rsidRPr="00AD6C8C">
        <w:t>Ипат</w:t>
      </w:r>
      <w:r w:rsidRPr="00AD6C8C">
        <w:t>овского муниципального района  Ставропольского края вместе с постановлением об утверждении градостроительного плана земельного участка.</w:t>
      </w:r>
    </w:p>
    <w:p w:rsidR="00A24CE5" w:rsidRPr="00AD6C8C" w:rsidRDefault="00A24CE5" w:rsidP="00A24CE5">
      <w:pPr>
        <w:ind w:firstLine="708"/>
        <w:jc w:val="both"/>
      </w:pPr>
      <w:r w:rsidRPr="00AD6C8C">
        <w:t>После выдачи градостроительного плана земельного участка копии д</w:t>
      </w:r>
      <w:r w:rsidRPr="00AD6C8C">
        <w:t>о</w:t>
      </w:r>
      <w:r w:rsidRPr="00AD6C8C">
        <w:t xml:space="preserve">кументов, представленных заявителем, остаются в администрации. </w:t>
      </w:r>
    </w:p>
    <w:p w:rsidR="00A24CE5" w:rsidRPr="00AD6C8C" w:rsidRDefault="00A24CE5" w:rsidP="00A24CE5">
      <w:pPr>
        <w:pStyle w:val="ae"/>
        <w:tabs>
          <w:tab w:val="left" w:pos="0"/>
        </w:tabs>
        <w:spacing w:before="0" w:after="0"/>
        <w:ind w:firstLine="709"/>
        <w:jc w:val="both"/>
        <w:rPr>
          <w:rStyle w:val="ac"/>
          <w:b w:val="0"/>
          <w:bCs w:val="0"/>
          <w:sz w:val="16"/>
          <w:szCs w:val="16"/>
        </w:rPr>
      </w:pPr>
    </w:p>
    <w:p w:rsidR="00A24CE5" w:rsidRPr="00AD6C8C" w:rsidRDefault="00A24CE5" w:rsidP="00A24CE5">
      <w:pPr>
        <w:pStyle w:val="ae"/>
        <w:tabs>
          <w:tab w:val="left" w:pos="1305"/>
        </w:tabs>
        <w:spacing w:before="0" w:after="0"/>
        <w:ind w:firstLine="709"/>
        <w:jc w:val="both"/>
        <w:rPr>
          <w:rStyle w:val="ac"/>
          <w:b w:val="0"/>
          <w:bCs w:val="0"/>
          <w:sz w:val="28"/>
          <w:szCs w:val="28"/>
        </w:rPr>
      </w:pPr>
      <w:r w:rsidRPr="00AD6C8C">
        <w:rPr>
          <w:rStyle w:val="ac"/>
          <w:b w:val="0"/>
          <w:bCs w:val="0"/>
          <w:sz w:val="28"/>
          <w:szCs w:val="28"/>
        </w:rPr>
        <w:t>Блок - схема предоставления муниципальной услуги приводится в приложении 3 к настоящему  Административному регламенту.</w:t>
      </w:r>
    </w:p>
    <w:p w:rsidR="00A24CE5" w:rsidRPr="00AD6C8C" w:rsidRDefault="00A24CE5" w:rsidP="00A24CE5">
      <w:pPr>
        <w:pStyle w:val="ae"/>
        <w:tabs>
          <w:tab w:val="left" w:pos="0"/>
        </w:tabs>
        <w:spacing w:before="0" w:after="0"/>
        <w:ind w:firstLine="709"/>
        <w:jc w:val="both"/>
        <w:rPr>
          <w:rFonts w:cs="Calibri"/>
          <w:sz w:val="22"/>
          <w:szCs w:val="22"/>
          <w:highlight w:val="yellow"/>
        </w:rPr>
      </w:pPr>
    </w:p>
    <w:p w:rsidR="00A24CE5" w:rsidRPr="00AD6C8C" w:rsidRDefault="00A24CE5" w:rsidP="00A24CE5">
      <w:pPr>
        <w:spacing w:line="240" w:lineRule="exact"/>
        <w:jc w:val="center"/>
      </w:pPr>
      <w:r w:rsidRPr="00AD6C8C">
        <w:rPr>
          <w:lang w:val="en-US"/>
        </w:rPr>
        <w:t>IV</w:t>
      </w:r>
      <w:r w:rsidRPr="00AD6C8C">
        <w:t>. Формы контроля за исполнением административного регламента</w:t>
      </w:r>
    </w:p>
    <w:p w:rsidR="00A24CE5" w:rsidRPr="00AD6C8C" w:rsidRDefault="00A24CE5" w:rsidP="00A24CE5">
      <w:pPr>
        <w:pStyle w:val="210"/>
        <w:spacing w:line="240" w:lineRule="exact"/>
        <w:ind w:firstLine="539"/>
        <w:jc w:val="center"/>
        <w:rPr>
          <w:color w:val="auto"/>
          <w:sz w:val="28"/>
          <w:szCs w:val="28"/>
          <w:u w:val="none"/>
          <w:lang w:val="ru-RU"/>
        </w:rPr>
      </w:pPr>
    </w:p>
    <w:p w:rsidR="00A24CE5" w:rsidRPr="00AD6C8C" w:rsidRDefault="00A24CE5" w:rsidP="00A24CE5">
      <w:pPr>
        <w:pStyle w:val="210"/>
        <w:spacing w:line="240" w:lineRule="exact"/>
        <w:ind w:firstLine="539"/>
        <w:jc w:val="center"/>
        <w:rPr>
          <w:b/>
          <w:color w:val="auto"/>
          <w:sz w:val="28"/>
          <w:szCs w:val="28"/>
          <w:u w:val="none"/>
          <w:lang w:val="ru-RU"/>
        </w:rPr>
      </w:pPr>
      <w:r w:rsidRPr="00AD6C8C">
        <w:rPr>
          <w:b/>
          <w:color w:val="auto"/>
          <w:sz w:val="28"/>
          <w:szCs w:val="28"/>
          <w:u w:val="none"/>
          <w:lang w:val="ru-RU"/>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4CE5" w:rsidRPr="00AD6C8C" w:rsidRDefault="00A24CE5" w:rsidP="00A24CE5">
      <w:pPr>
        <w:pStyle w:val="210"/>
        <w:spacing w:line="240" w:lineRule="exact"/>
        <w:ind w:firstLine="539"/>
        <w:jc w:val="center"/>
        <w:rPr>
          <w:color w:val="auto"/>
          <w:sz w:val="28"/>
          <w:szCs w:val="28"/>
          <w:lang w:val="ru-RU"/>
        </w:rPr>
      </w:pPr>
    </w:p>
    <w:p w:rsidR="00A24CE5" w:rsidRPr="00AD6C8C" w:rsidRDefault="00A24CE5" w:rsidP="00A24CE5">
      <w:pPr>
        <w:pStyle w:val="ConsPlusNormal"/>
        <w:widowControl/>
        <w:ind w:firstLine="567"/>
        <w:jc w:val="both"/>
        <w:rPr>
          <w:rFonts w:ascii="Times New Roman" w:hAnsi="Times New Roman" w:cs="Times New Roman"/>
          <w:sz w:val="28"/>
          <w:szCs w:val="28"/>
        </w:rPr>
      </w:pPr>
      <w:r w:rsidRPr="00AD6C8C">
        <w:rPr>
          <w:rFonts w:ascii="Times New Roman" w:hAnsi="Times New Roman" w:cs="Times New Roman"/>
          <w:sz w:val="28"/>
          <w:szCs w:val="28"/>
        </w:rPr>
        <w:t>30. Текущий контроль за соблюдением и исполнением ответственными исполнителями положений настоящего Административного регламента и иных правовых актов, устанавливающих требования к предоставлению м</w:t>
      </w:r>
      <w:r w:rsidRPr="00AD6C8C">
        <w:rPr>
          <w:rFonts w:ascii="Times New Roman" w:hAnsi="Times New Roman" w:cs="Times New Roman"/>
          <w:sz w:val="28"/>
          <w:szCs w:val="28"/>
        </w:rPr>
        <w:t>у</w:t>
      </w:r>
      <w:r w:rsidRPr="00AD6C8C">
        <w:rPr>
          <w:rFonts w:ascii="Times New Roman" w:hAnsi="Times New Roman" w:cs="Times New Roman"/>
          <w:sz w:val="28"/>
          <w:szCs w:val="28"/>
        </w:rPr>
        <w:t>ниципальной услуги, а также принятием решений ответственными исполн</w:t>
      </w:r>
      <w:r w:rsidRPr="00AD6C8C">
        <w:rPr>
          <w:rFonts w:ascii="Times New Roman" w:hAnsi="Times New Roman" w:cs="Times New Roman"/>
          <w:sz w:val="28"/>
          <w:szCs w:val="28"/>
        </w:rPr>
        <w:t>и</w:t>
      </w:r>
      <w:r w:rsidRPr="00AD6C8C">
        <w:rPr>
          <w:rFonts w:ascii="Times New Roman" w:hAnsi="Times New Roman" w:cs="Times New Roman"/>
          <w:sz w:val="28"/>
          <w:szCs w:val="28"/>
        </w:rPr>
        <w:t>телями осуществляют начальник Отдела и заместитель главы администрации в соответствии с распределением обязанностей.</w:t>
      </w:r>
    </w:p>
    <w:p w:rsidR="00A24CE5" w:rsidRPr="00AD6C8C" w:rsidRDefault="00A24CE5" w:rsidP="00A24CE5">
      <w:pPr>
        <w:pStyle w:val="ConsPlusNormal"/>
        <w:widowControl/>
        <w:spacing w:line="240" w:lineRule="exact"/>
        <w:ind w:firstLine="0"/>
        <w:jc w:val="both"/>
        <w:rPr>
          <w:rFonts w:ascii="Times New Roman" w:hAnsi="Times New Roman" w:cs="Times New Roman"/>
          <w:sz w:val="28"/>
          <w:szCs w:val="28"/>
        </w:rPr>
      </w:pPr>
    </w:p>
    <w:p w:rsidR="00A24CE5" w:rsidRPr="00AD6C8C" w:rsidRDefault="00A24CE5" w:rsidP="00A24CE5">
      <w:pPr>
        <w:pStyle w:val="ConsPlusNormal"/>
        <w:widowControl/>
        <w:spacing w:line="240" w:lineRule="exact"/>
        <w:ind w:firstLine="0"/>
        <w:jc w:val="center"/>
        <w:rPr>
          <w:rFonts w:ascii="Times New Roman" w:hAnsi="Times New Roman" w:cs="Times New Roman"/>
          <w:b/>
          <w:sz w:val="28"/>
          <w:szCs w:val="28"/>
        </w:rPr>
      </w:pPr>
      <w:r w:rsidRPr="00AD6C8C">
        <w:rPr>
          <w:sz w:val="28"/>
          <w:szCs w:val="28"/>
        </w:rPr>
        <w:t xml:space="preserve"> </w:t>
      </w:r>
      <w:r w:rsidRPr="00AD6C8C">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w:t>
      </w:r>
      <w:r w:rsidRPr="00AD6C8C">
        <w:rPr>
          <w:rFonts w:ascii="Times New Roman" w:hAnsi="Times New Roman" w:cs="Times New Roman"/>
          <w:b/>
          <w:sz w:val="28"/>
          <w:szCs w:val="28"/>
        </w:rPr>
        <w:t>с</w:t>
      </w:r>
      <w:r w:rsidRPr="00AD6C8C">
        <w:rPr>
          <w:rFonts w:ascii="Times New Roman" w:hAnsi="Times New Roman" w:cs="Times New Roman"/>
          <w:b/>
          <w:sz w:val="28"/>
          <w:szCs w:val="28"/>
        </w:rPr>
        <w:t>тавления муниципальной услуги</w:t>
      </w:r>
    </w:p>
    <w:p w:rsidR="00A24CE5" w:rsidRPr="00AD6C8C" w:rsidRDefault="00A24CE5" w:rsidP="00A24CE5">
      <w:pPr>
        <w:pStyle w:val="ConsPlusNormal"/>
        <w:widowControl/>
        <w:spacing w:line="240" w:lineRule="exact"/>
        <w:ind w:firstLine="0"/>
        <w:jc w:val="center"/>
        <w:rPr>
          <w:rFonts w:ascii="Times New Roman" w:hAnsi="Times New Roman" w:cs="Times New Roman"/>
          <w:sz w:val="28"/>
          <w:szCs w:val="28"/>
        </w:rPr>
      </w:pPr>
    </w:p>
    <w:p w:rsidR="00A24CE5" w:rsidRPr="00AD6C8C" w:rsidRDefault="00A24CE5" w:rsidP="00A24CE5">
      <w:pPr>
        <w:pStyle w:val="ConsPlusNormal"/>
        <w:widowControl/>
        <w:ind w:firstLine="567"/>
        <w:jc w:val="both"/>
        <w:rPr>
          <w:rFonts w:ascii="Times New Roman" w:hAnsi="Times New Roman" w:cs="Times New Roman"/>
          <w:sz w:val="28"/>
          <w:szCs w:val="28"/>
        </w:rPr>
      </w:pPr>
      <w:r w:rsidRPr="00AD6C8C">
        <w:rPr>
          <w:rFonts w:ascii="Times New Roman" w:hAnsi="Times New Roman" w:cs="Times New Roman"/>
          <w:sz w:val="28"/>
          <w:szCs w:val="28"/>
        </w:rPr>
        <w:t>31. Проведение проверок может носить плановый характер (осущест</w:t>
      </w:r>
      <w:r w:rsidRPr="00AD6C8C">
        <w:rPr>
          <w:rFonts w:ascii="Times New Roman" w:hAnsi="Times New Roman" w:cs="Times New Roman"/>
          <w:sz w:val="28"/>
          <w:szCs w:val="28"/>
        </w:rPr>
        <w:t>в</w:t>
      </w:r>
      <w:r w:rsidRPr="00AD6C8C">
        <w:rPr>
          <w:rFonts w:ascii="Times New Roman" w:hAnsi="Times New Roman" w:cs="Times New Roman"/>
          <w:sz w:val="28"/>
          <w:szCs w:val="28"/>
        </w:rPr>
        <w:t>ляться на основании полугодовых или годовых планов работы)  и внеплан</w:t>
      </w:r>
      <w:r w:rsidRPr="00AD6C8C">
        <w:rPr>
          <w:rFonts w:ascii="Times New Roman" w:hAnsi="Times New Roman" w:cs="Times New Roman"/>
          <w:sz w:val="28"/>
          <w:szCs w:val="28"/>
        </w:rPr>
        <w:t>о</w:t>
      </w:r>
      <w:r w:rsidRPr="00AD6C8C">
        <w:rPr>
          <w:rFonts w:ascii="Times New Roman" w:hAnsi="Times New Roman" w:cs="Times New Roman"/>
          <w:sz w:val="28"/>
          <w:szCs w:val="28"/>
        </w:rPr>
        <w:t>вый характер (по конкретному обращению потребителя результатов предо</w:t>
      </w:r>
      <w:r w:rsidRPr="00AD6C8C">
        <w:rPr>
          <w:rFonts w:ascii="Times New Roman" w:hAnsi="Times New Roman" w:cs="Times New Roman"/>
          <w:sz w:val="28"/>
          <w:szCs w:val="28"/>
        </w:rPr>
        <w:t>с</w:t>
      </w:r>
      <w:r w:rsidRPr="00AD6C8C">
        <w:rPr>
          <w:rFonts w:ascii="Times New Roman" w:hAnsi="Times New Roman" w:cs="Times New Roman"/>
          <w:sz w:val="28"/>
          <w:szCs w:val="28"/>
        </w:rPr>
        <w:t>тавления муниципальной услуги). Контроль за полнотой и качеством предо</w:t>
      </w:r>
      <w:r w:rsidRPr="00AD6C8C">
        <w:rPr>
          <w:rFonts w:ascii="Times New Roman" w:hAnsi="Times New Roman" w:cs="Times New Roman"/>
          <w:sz w:val="28"/>
          <w:szCs w:val="28"/>
        </w:rPr>
        <w:t>с</w:t>
      </w:r>
      <w:r w:rsidRPr="00AD6C8C">
        <w:rPr>
          <w:rFonts w:ascii="Times New Roman" w:hAnsi="Times New Roman" w:cs="Times New Roman"/>
          <w:sz w:val="28"/>
          <w:szCs w:val="28"/>
        </w:rPr>
        <w:t>тавления муниципальной услуги включает в себя проведение проверок, в</w:t>
      </w:r>
      <w:r w:rsidRPr="00AD6C8C">
        <w:rPr>
          <w:rFonts w:ascii="Times New Roman" w:hAnsi="Times New Roman" w:cs="Times New Roman"/>
          <w:sz w:val="28"/>
          <w:szCs w:val="28"/>
        </w:rPr>
        <w:t>ы</w:t>
      </w:r>
      <w:r w:rsidRPr="00AD6C8C">
        <w:rPr>
          <w:rFonts w:ascii="Times New Roman" w:hAnsi="Times New Roman" w:cs="Times New Roman"/>
          <w:sz w:val="28"/>
          <w:szCs w:val="28"/>
        </w:rPr>
        <w:t>явление и устранение нарушений прав заявителей, рассмотрение, принятие решений и подготовку ответов на обращения заявителей, содержащих жал</w:t>
      </w:r>
      <w:r w:rsidRPr="00AD6C8C">
        <w:rPr>
          <w:rFonts w:ascii="Times New Roman" w:hAnsi="Times New Roman" w:cs="Times New Roman"/>
          <w:sz w:val="28"/>
          <w:szCs w:val="28"/>
        </w:rPr>
        <w:t>о</w:t>
      </w:r>
      <w:r w:rsidRPr="00AD6C8C">
        <w:rPr>
          <w:rFonts w:ascii="Times New Roman" w:hAnsi="Times New Roman" w:cs="Times New Roman"/>
          <w:sz w:val="28"/>
          <w:szCs w:val="28"/>
        </w:rPr>
        <w:t>бы на решения, действия (бездействие) должностных лиц.</w:t>
      </w:r>
    </w:p>
    <w:p w:rsidR="00A24CE5" w:rsidRPr="00AD6C8C" w:rsidRDefault="00A24CE5" w:rsidP="00A24CE5">
      <w:pPr>
        <w:pStyle w:val="ConsPlusNormal"/>
        <w:widowControl/>
        <w:spacing w:line="240" w:lineRule="exact"/>
        <w:ind w:firstLine="0"/>
        <w:jc w:val="center"/>
        <w:rPr>
          <w:rFonts w:ascii="Times New Roman" w:hAnsi="Times New Roman" w:cs="Times New Roman"/>
          <w:sz w:val="28"/>
          <w:szCs w:val="28"/>
        </w:rPr>
      </w:pPr>
    </w:p>
    <w:p w:rsidR="00A24CE5" w:rsidRPr="00AD6C8C" w:rsidRDefault="00A24CE5" w:rsidP="00A24CE5">
      <w:pPr>
        <w:spacing w:line="240" w:lineRule="exact"/>
        <w:jc w:val="center"/>
        <w:rPr>
          <w:b/>
        </w:rPr>
      </w:pPr>
      <w:r w:rsidRPr="00AD6C8C">
        <w:rPr>
          <w:b/>
        </w:rPr>
        <w:t xml:space="preserve">Ответственность должностных лиц за решения и действия (бездействие), принимаемые (осуществляемые) ими в ходе предоставления </w:t>
      </w:r>
    </w:p>
    <w:p w:rsidR="00A24CE5" w:rsidRPr="00AD6C8C" w:rsidRDefault="00A24CE5" w:rsidP="00A24CE5">
      <w:pPr>
        <w:spacing w:line="240" w:lineRule="exact"/>
        <w:jc w:val="center"/>
      </w:pPr>
      <w:r w:rsidRPr="00AD6C8C">
        <w:rPr>
          <w:b/>
        </w:rPr>
        <w:t>муниципальной услуги</w:t>
      </w:r>
    </w:p>
    <w:p w:rsidR="00A24CE5" w:rsidRPr="00AD6C8C" w:rsidRDefault="00A24CE5" w:rsidP="00A24CE5">
      <w:pPr>
        <w:spacing w:line="240" w:lineRule="exact"/>
        <w:jc w:val="center"/>
      </w:pPr>
    </w:p>
    <w:p w:rsidR="00A24CE5" w:rsidRPr="00AD6C8C" w:rsidRDefault="00A24CE5" w:rsidP="00A24CE5">
      <w:pPr>
        <w:pStyle w:val="ConsPlusNormal"/>
        <w:widowControl/>
        <w:ind w:firstLine="567"/>
        <w:jc w:val="both"/>
        <w:rPr>
          <w:rFonts w:ascii="Times New Roman" w:hAnsi="Times New Roman" w:cs="Times New Roman"/>
          <w:sz w:val="28"/>
          <w:szCs w:val="28"/>
        </w:rPr>
      </w:pPr>
      <w:r w:rsidRPr="00AD6C8C">
        <w:rPr>
          <w:rFonts w:ascii="Times New Roman" w:hAnsi="Times New Roman" w:cs="Times New Roman"/>
          <w:sz w:val="28"/>
          <w:szCs w:val="28"/>
        </w:rPr>
        <w:t>32. По результатам проведенных проверок, в случае выявления наруш</w:t>
      </w:r>
      <w:r w:rsidRPr="00AD6C8C">
        <w:rPr>
          <w:rFonts w:ascii="Times New Roman" w:hAnsi="Times New Roman" w:cs="Times New Roman"/>
          <w:sz w:val="28"/>
          <w:szCs w:val="28"/>
        </w:rPr>
        <w:t>е</w:t>
      </w:r>
      <w:r w:rsidRPr="00AD6C8C">
        <w:rPr>
          <w:rFonts w:ascii="Times New Roman" w:hAnsi="Times New Roman" w:cs="Times New Roman"/>
          <w:sz w:val="28"/>
          <w:szCs w:val="28"/>
        </w:rPr>
        <w:t>ний прав заявителей, осуществляется привлечение виновных лиц к ответс</w:t>
      </w:r>
      <w:r w:rsidRPr="00AD6C8C">
        <w:rPr>
          <w:rFonts w:ascii="Times New Roman" w:hAnsi="Times New Roman" w:cs="Times New Roman"/>
          <w:sz w:val="28"/>
          <w:szCs w:val="28"/>
        </w:rPr>
        <w:t>т</w:t>
      </w:r>
      <w:r w:rsidRPr="00AD6C8C">
        <w:rPr>
          <w:rFonts w:ascii="Times New Roman" w:hAnsi="Times New Roman" w:cs="Times New Roman"/>
          <w:sz w:val="28"/>
          <w:szCs w:val="28"/>
        </w:rPr>
        <w:t>венности в соответствии с действующим законодательством Российской Ф</w:t>
      </w:r>
      <w:r w:rsidRPr="00AD6C8C">
        <w:rPr>
          <w:rFonts w:ascii="Times New Roman" w:hAnsi="Times New Roman" w:cs="Times New Roman"/>
          <w:sz w:val="28"/>
          <w:szCs w:val="28"/>
        </w:rPr>
        <w:t>е</w:t>
      </w:r>
      <w:r w:rsidRPr="00AD6C8C">
        <w:rPr>
          <w:rFonts w:ascii="Times New Roman" w:hAnsi="Times New Roman" w:cs="Times New Roman"/>
          <w:sz w:val="28"/>
          <w:szCs w:val="28"/>
        </w:rPr>
        <w:t>дерации.</w:t>
      </w:r>
    </w:p>
    <w:p w:rsidR="00A24CE5" w:rsidRPr="00AD6C8C" w:rsidRDefault="00A24CE5" w:rsidP="00A24CE5">
      <w:pPr>
        <w:pStyle w:val="ConsPlusNormal"/>
        <w:widowControl/>
        <w:spacing w:line="240" w:lineRule="exact"/>
        <w:ind w:firstLine="0"/>
        <w:jc w:val="center"/>
        <w:rPr>
          <w:rFonts w:ascii="Times New Roman" w:hAnsi="Times New Roman" w:cs="Times New Roman"/>
          <w:sz w:val="28"/>
          <w:szCs w:val="28"/>
        </w:rPr>
      </w:pPr>
    </w:p>
    <w:p w:rsidR="00A24CE5" w:rsidRPr="00AD6C8C" w:rsidRDefault="00A24CE5" w:rsidP="00A24CE5">
      <w:pPr>
        <w:pStyle w:val="ConsPlusNormal"/>
        <w:widowControl/>
        <w:spacing w:line="240" w:lineRule="exact"/>
        <w:ind w:firstLine="0"/>
        <w:jc w:val="center"/>
        <w:rPr>
          <w:rFonts w:ascii="Times New Roman" w:hAnsi="Times New Roman" w:cs="Times New Roman"/>
          <w:b/>
          <w:sz w:val="28"/>
          <w:szCs w:val="28"/>
        </w:rPr>
      </w:pPr>
      <w:r w:rsidRPr="00AD6C8C">
        <w:rPr>
          <w:rFonts w:ascii="Times New Roman" w:hAnsi="Times New Roman" w:cs="Times New Roman"/>
          <w:b/>
          <w:sz w:val="28"/>
          <w:szCs w:val="28"/>
        </w:rPr>
        <w:t>Положения, характеризующие требования к порядку и формам контр</w:t>
      </w:r>
      <w:r w:rsidRPr="00AD6C8C">
        <w:rPr>
          <w:rFonts w:ascii="Times New Roman" w:hAnsi="Times New Roman" w:cs="Times New Roman"/>
          <w:b/>
          <w:sz w:val="28"/>
          <w:szCs w:val="28"/>
        </w:rPr>
        <w:t>о</w:t>
      </w:r>
      <w:r w:rsidRPr="00AD6C8C">
        <w:rPr>
          <w:rFonts w:ascii="Times New Roman" w:hAnsi="Times New Roman" w:cs="Times New Roman"/>
          <w:b/>
          <w:sz w:val="28"/>
          <w:szCs w:val="28"/>
        </w:rPr>
        <w:t>ля за предоставлением муниципальной услуги, в том числе со стороны граждан, их объединений и организаций</w:t>
      </w:r>
    </w:p>
    <w:p w:rsidR="00A24CE5" w:rsidRPr="00AD6C8C" w:rsidRDefault="00A24CE5" w:rsidP="00A24CE5">
      <w:pPr>
        <w:pStyle w:val="ConsPlusNormal"/>
        <w:widowControl/>
        <w:spacing w:line="240" w:lineRule="exact"/>
        <w:ind w:firstLine="0"/>
        <w:jc w:val="center"/>
        <w:rPr>
          <w:rFonts w:ascii="Times New Roman" w:hAnsi="Times New Roman" w:cs="Times New Roman"/>
          <w:sz w:val="28"/>
          <w:szCs w:val="28"/>
        </w:rPr>
      </w:pPr>
    </w:p>
    <w:p w:rsidR="00A24CE5" w:rsidRPr="00AD6C8C" w:rsidRDefault="00A24CE5" w:rsidP="00A24CE5">
      <w:pPr>
        <w:ind w:firstLine="567"/>
        <w:jc w:val="both"/>
      </w:pPr>
      <w:r w:rsidRPr="00AD6C8C">
        <w:t>33. Граждане, их объединения и организации могут осуществлять ко</w:t>
      </w:r>
      <w:r w:rsidRPr="00AD6C8C">
        <w:t>н</w:t>
      </w:r>
      <w:r w:rsidRPr="00AD6C8C">
        <w:t>троль за предоставлением муниципальной услуги в форме замечаний к кач</w:t>
      </w:r>
      <w:r w:rsidRPr="00AD6C8C">
        <w:t>е</w:t>
      </w:r>
      <w:r w:rsidRPr="00AD6C8C">
        <w:t>ству предоставления муниципальной услуги, а также предложений по улу</w:t>
      </w:r>
      <w:r w:rsidRPr="00AD6C8C">
        <w:t>ч</w:t>
      </w:r>
      <w:r w:rsidRPr="00AD6C8C">
        <w:t>шению качества предоставления муниципальной услуги.</w:t>
      </w:r>
    </w:p>
    <w:p w:rsidR="00A24CE5" w:rsidRPr="00AD6C8C" w:rsidRDefault="00A24CE5" w:rsidP="00A24CE5">
      <w:pPr>
        <w:tabs>
          <w:tab w:val="left" w:pos="540"/>
          <w:tab w:val="num" w:pos="1742"/>
        </w:tabs>
        <w:ind w:firstLine="709"/>
        <w:jc w:val="both"/>
      </w:pPr>
      <w:r w:rsidRPr="00AD6C8C">
        <w:t>Предложения и замечания предоставляются непосредственно  должн</w:t>
      </w:r>
      <w:r w:rsidRPr="00AD6C8C">
        <w:t>о</w:t>
      </w:r>
      <w:r w:rsidRPr="00AD6C8C">
        <w:t>стным лицам администрации либо с использованием средств телефонной и почтовой связи, а также на Интернет сайт администрации.</w:t>
      </w:r>
    </w:p>
    <w:p w:rsidR="00A24CE5" w:rsidRPr="00AD6C8C" w:rsidRDefault="00A24CE5" w:rsidP="00A24CE5">
      <w:pPr>
        <w:tabs>
          <w:tab w:val="left" w:pos="540"/>
          <w:tab w:val="num" w:pos="1742"/>
        </w:tabs>
        <w:ind w:firstLine="709"/>
        <w:jc w:val="both"/>
      </w:pPr>
    </w:p>
    <w:p w:rsidR="00A24CE5" w:rsidRPr="00AD6C8C" w:rsidRDefault="00A24CE5" w:rsidP="00A24CE5">
      <w:pPr>
        <w:pStyle w:val="ConsPlusNormal"/>
        <w:widowControl/>
        <w:spacing w:line="240" w:lineRule="exact"/>
        <w:ind w:firstLine="0"/>
        <w:jc w:val="center"/>
        <w:rPr>
          <w:rFonts w:ascii="Times New Roman" w:hAnsi="Times New Roman" w:cs="Times New Roman"/>
          <w:sz w:val="28"/>
          <w:szCs w:val="28"/>
        </w:rPr>
      </w:pPr>
      <w:r w:rsidRPr="00AD6C8C">
        <w:rPr>
          <w:rFonts w:ascii="Times New Roman" w:hAnsi="Times New Roman" w:cs="Times New Roman"/>
          <w:sz w:val="28"/>
          <w:szCs w:val="28"/>
          <w:lang w:val="en-US"/>
        </w:rPr>
        <w:t>V</w:t>
      </w:r>
      <w:r w:rsidRPr="00AD6C8C">
        <w:rPr>
          <w:rFonts w:ascii="Times New Roman" w:hAnsi="Times New Roman" w:cs="Times New Roman"/>
          <w:sz w:val="28"/>
          <w:szCs w:val="28"/>
        </w:rPr>
        <w:t>. Досудебный (внесудебный) порядок обжалования решений и действий (бездействия) органа местного самоуправления, предоставляющего муниц</w:t>
      </w:r>
      <w:r w:rsidRPr="00AD6C8C">
        <w:rPr>
          <w:rFonts w:ascii="Times New Roman" w:hAnsi="Times New Roman" w:cs="Times New Roman"/>
          <w:sz w:val="28"/>
          <w:szCs w:val="28"/>
        </w:rPr>
        <w:t>и</w:t>
      </w:r>
      <w:r w:rsidRPr="00AD6C8C">
        <w:rPr>
          <w:rFonts w:ascii="Times New Roman" w:hAnsi="Times New Roman" w:cs="Times New Roman"/>
          <w:sz w:val="28"/>
          <w:szCs w:val="28"/>
        </w:rPr>
        <w:t>пальную услугу, а также должностных лиц, муниципальных служащих</w:t>
      </w:r>
    </w:p>
    <w:p w:rsidR="00A24CE5" w:rsidRPr="00AD6C8C" w:rsidRDefault="00A24CE5" w:rsidP="00A24CE5">
      <w:pPr>
        <w:pStyle w:val="ConsPlusNormal"/>
        <w:widowControl/>
        <w:spacing w:line="240" w:lineRule="exact"/>
        <w:ind w:firstLine="0"/>
        <w:jc w:val="both"/>
        <w:rPr>
          <w:rFonts w:ascii="Times New Roman" w:hAnsi="Times New Roman" w:cs="Times New Roman"/>
          <w:sz w:val="28"/>
          <w:szCs w:val="28"/>
        </w:rPr>
      </w:pPr>
    </w:p>
    <w:p w:rsidR="00A24CE5" w:rsidRPr="00AD6C8C" w:rsidRDefault="00A24CE5" w:rsidP="00A24CE5">
      <w:pPr>
        <w:autoSpaceDE w:val="0"/>
        <w:autoSpaceDN w:val="0"/>
        <w:adjustRightInd w:val="0"/>
        <w:ind w:firstLine="540"/>
        <w:jc w:val="center"/>
        <w:outlineLvl w:val="1"/>
        <w:rPr>
          <w:b/>
        </w:rPr>
      </w:pPr>
      <w:r w:rsidRPr="00AD6C8C">
        <w:rPr>
          <w:b/>
        </w:rPr>
        <w:t>Порядок подачи жалоб</w:t>
      </w:r>
    </w:p>
    <w:p w:rsidR="00A24CE5" w:rsidRPr="00AD6C8C" w:rsidRDefault="00A24CE5" w:rsidP="00A24CE5">
      <w:pPr>
        <w:autoSpaceDE w:val="0"/>
        <w:autoSpaceDN w:val="0"/>
        <w:adjustRightInd w:val="0"/>
        <w:ind w:firstLine="540"/>
        <w:outlineLvl w:val="1"/>
      </w:pPr>
    </w:p>
    <w:p w:rsidR="00A24CE5" w:rsidRPr="00AD6C8C" w:rsidRDefault="00A24CE5" w:rsidP="00A24CE5">
      <w:pPr>
        <w:autoSpaceDE w:val="0"/>
        <w:autoSpaceDN w:val="0"/>
        <w:adjustRightInd w:val="0"/>
        <w:ind w:firstLine="540"/>
        <w:jc w:val="both"/>
        <w:outlineLvl w:val="1"/>
      </w:pPr>
      <w:r w:rsidRPr="00AD6C8C">
        <w:t>34. Жалоба может быть подана заявителем или его уполномоченным представителем:</w:t>
      </w:r>
    </w:p>
    <w:p w:rsidR="00A24CE5" w:rsidRPr="00AD6C8C" w:rsidRDefault="00A24CE5" w:rsidP="00A24CE5">
      <w:pPr>
        <w:autoSpaceDE w:val="0"/>
        <w:autoSpaceDN w:val="0"/>
        <w:adjustRightInd w:val="0"/>
        <w:ind w:firstLine="540"/>
        <w:jc w:val="both"/>
        <w:outlineLvl w:val="1"/>
      </w:pPr>
      <w:bookmarkStart w:id="0" w:name="Par3"/>
      <w:bookmarkEnd w:id="0"/>
      <w:r w:rsidRPr="00AD6C8C">
        <w:t xml:space="preserve">на имя главы администрации </w:t>
      </w:r>
      <w:r w:rsidR="00487509" w:rsidRPr="00AD6C8C">
        <w:t>Ипат</w:t>
      </w:r>
      <w:r w:rsidRPr="00AD6C8C">
        <w:t>овского муниципального района Ставропольского края, в случае если обжалуются решения руководителя о</w:t>
      </w:r>
      <w:r w:rsidRPr="00AD6C8C">
        <w:t>р</w:t>
      </w:r>
      <w:r w:rsidRPr="00AD6C8C">
        <w:t xml:space="preserve">гана администрации </w:t>
      </w:r>
      <w:r w:rsidR="00487509" w:rsidRPr="00AD6C8C">
        <w:t>Ипат</w:t>
      </w:r>
      <w:r w:rsidRPr="00AD6C8C">
        <w:t>овского муниципального района Ставропольского края (далее – орган администрации), муниципального служащего админис</w:t>
      </w:r>
      <w:r w:rsidRPr="00AD6C8C">
        <w:t>т</w:t>
      </w:r>
      <w:r w:rsidRPr="00AD6C8C">
        <w:t xml:space="preserve">рации </w:t>
      </w:r>
      <w:r w:rsidR="00487509" w:rsidRPr="00AD6C8C">
        <w:t>Ипат</w:t>
      </w:r>
      <w:r w:rsidRPr="00AD6C8C">
        <w:t>овского муниципального района Ставропольского края (далее – муниципальный служащий), предоставляющего муниципальную услугу, в письменной форме на русском языке на бумажном носителе почтовым о</w:t>
      </w:r>
      <w:r w:rsidRPr="00AD6C8C">
        <w:t>т</w:t>
      </w:r>
      <w:r w:rsidRPr="00AD6C8C">
        <w:t>правлением либо в электронном виде, а также при личном приеме заявителя или его уполномоченного представителя;</w:t>
      </w:r>
    </w:p>
    <w:p w:rsidR="00A24CE5" w:rsidRPr="00AD6C8C" w:rsidRDefault="00A24CE5" w:rsidP="00A24CE5">
      <w:pPr>
        <w:autoSpaceDE w:val="0"/>
        <w:autoSpaceDN w:val="0"/>
        <w:adjustRightInd w:val="0"/>
        <w:ind w:firstLine="540"/>
        <w:jc w:val="both"/>
        <w:outlineLvl w:val="1"/>
      </w:pPr>
      <w:bookmarkStart w:id="1" w:name="Par4"/>
      <w:bookmarkEnd w:id="1"/>
      <w:r w:rsidRPr="00AD6C8C">
        <w:t>в орган, предоставляющий муниципальную услугу, в случае если обж</w:t>
      </w:r>
      <w:r w:rsidRPr="00AD6C8C">
        <w:t>а</w:t>
      </w:r>
      <w:r w:rsidRPr="00AD6C8C">
        <w:t>луются решения и действия (бездействие) органа, предоставляющего мун</w:t>
      </w:r>
      <w:r w:rsidRPr="00AD6C8C">
        <w:t>и</w:t>
      </w:r>
      <w:r w:rsidRPr="00AD6C8C">
        <w:t>ципальную услугу, и его должностного лица, муниципального служащего в письменной форме на русском языке на бумажном носителе почтовым о</w:t>
      </w:r>
      <w:r w:rsidRPr="00AD6C8C">
        <w:t>т</w:t>
      </w:r>
      <w:r w:rsidRPr="00AD6C8C">
        <w:t>правлением либо в электронном виде, а также при личном приеме заявителя или его уполномоченного представителя.</w:t>
      </w:r>
    </w:p>
    <w:p w:rsidR="00A24CE5" w:rsidRPr="00AD6C8C" w:rsidRDefault="00A24CE5" w:rsidP="00A24CE5">
      <w:pPr>
        <w:autoSpaceDE w:val="0"/>
        <w:autoSpaceDN w:val="0"/>
        <w:adjustRightInd w:val="0"/>
        <w:ind w:firstLine="540"/>
        <w:jc w:val="both"/>
        <w:outlineLvl w:val="1"/>
      </w:pPr>
      <w:bookmarkStart w:id="2" w:name="Par5"/>
      <w:bookmarkEnd w:id="2"/>
      <w:r w:rsidRPr="00AD6C8C">
        <w:t>35. В случае подачи жалобы уполномоченным представителем заявителя представляются: документ, удостоверяющий его личность, и документ, по</w:t>
      </w:r>
      <w:r w:rsidRPr="00AD6C8C">
        <w:t>д</w:t>
      </w:r>
      <w:r w:rsidRPr="00AD6C8C">
        <w:t>тверждающий его полномочия на осуществление действий от имени заявит</w:t>
      </w:r>
      <w:r w:rsidRPr="00AD6C8C">
        <w:t>е</w:t>
      </w:r>
      <w:r w:rsidRPr="00AD6C8C">
        <w:lastRenderedPageBreak/>
        <w:t>ля, оформленный в соответствии с законодательством Российской Федер</w:t>
      </w:r>
      <w:r w:rsidRPr="00AD6C8C">
        <w:t>а</w:t>
      </w:r>
      <w:r w:rsidRPr="00AD6C8C">
        <w:t>ции.</w:t>
      </w:r>
    </w:p>
    <w:p w:rsidR="00A24CE5" w:rsidRPr="00AD6C8C" w:rsidRDefault="00A24CE5" w:rsidP="00A24CE5">
      <w:pPr>
        <w:autoSpaceDE w:val="0"/>
        <w:autoSpaceDN w:val="0"/>
        <w:adjustRightInd w:val="0"/>
        <w:ind w:firstLine="540"/>
        <w:jc w:val="both"/>
        <w:outlineLvl w:val="1"/>
      </w:pPr>
      <w:r w:rsidRPr="00AD6C8C">
        <w:t>36. Жалоба в электронном виде подается заявителем на имя главы адм</w:t>
      </w:r>
      <w:r w:rsidRPr="00AD6C8C">
        <w:t>и</w:t>
      </w:r>
      <w:r w:rsidRPr="00AD6C8C">
        <w:t xml:space="preserve">нистрации </w:t>
      </w:r>
      <w:r w:rsidR="00487509" w:rsidRPr="00AD6C8C">
        <w:t>Ипат</w:t>
      </w:r>
      <w:r w:rsidRPr="00AD6C8C">
        <w:t>овского муниципального района Ставропольского края п</w:t>
      </w:r>
      <w:r w:rsidRPr="00AD6C8C">
        <w:t>о</w:t>
      </w:r>
      <w:r w:rsidRPr="00AD6C8C">
        <w:t xml:space="preserve">средством использования официального сайта администрации </w:t>
      </w:r>
      <w:r w:rsidR="00487509" w:rsidRPr="00AD6C8C">
        <w:t>Ипат</w:t>
      </w:r>
      <w:r w:rsidRPr="00AD6C8C">
        <w:t>овского муниципального района Ставропольского края в информационно-телекоммуникационной сети «Интернет».</w:t>
      </w:r>
    </w:p>
    <w:p w:rsidR="00A24CE5" w:rsidRPr="00AD6C8C" w:rsidRDefault="00A24CE5" w:rsidP="00A24CE5">
      <w:pPr>
        <w:autoSpaceDE w:val="0"/>
        <w:autoSpaceDN w:val="0"/>
        <w:adjustRightInd w:val="0"/>
        <w:ind w:firstLine="540"/>
        <w:jc w:val="both"/>
        <w:outlineLvl w:val="1"/>
      </w:pPr>
      <w:r w:rsidRPr="00AD6C8C">
        <w:t>37. Жалоба в электронном виде может быть подана заявителем в орган, предоставляющий муниципальную услугу, посредством использования:</w:t>
      </w:r>
    </w:p>
    <w:p w:rsidR="00A24CE5" w:rsidRPr="00AD6C8C" w:rsidRDefault="00A24CE5" w:rsidP="00A24CE5">
      <w:pPr>
        <w:autoSpaceDE w:val="0"/>
        <w:autoSpaceDN w:val="0"/>
        <w:adjustRightInd w:val="0"/>
        <w:ind w:firstLine="540"/>
        <w:jc w:val="both"/>
        <w:outlineLvl w:val="1"/>
      </w:pPr>
      <w:r w:rsidRPr="00AD6C8C">
        <w:t>официального сайта органа, предоставляющего муниципальную услугу, в информационно-телекоммуникационной сети «Интернет»;</w:t>
      </w:r>
    </w:p>
    <w:p w:rsidR="00A24CE5" w:rsidRPr="00AD6C8C" w:rsidRDefault="00A24CE5" w:rsidP="00A24CE5">
      <w:pPr>
        <w:autoSpaceDE w:val="0"/>
        <w:autoSpaceDN w:val="0"/>
        <w:adjustRightInd w:val="0"/>
        <w:ind w:firstLine="540"/>
        <w:jc w:val="both"/>
        <w:outlineLvl w:val="1"/>
      </w:pPr>
      <w:r w:rsidRPr="00AD6C8C">
        <w:t>федеральной государственной информационной системы «Единый по</w:t>
      </w:r>
      <w:r w:rsidRPr="00AD6C8C">
        <w:t>р</w:t>
      </w:r>
      <w:r w:rsidRPr="00AD6C8C">
        <w:t>тал государственных и муниципальных услуг (функций)» (далее - Единый портал);</w:t>
      </w:r>
    </w:p>
    <w:p w:rsidR="00A24CE5" w:rsidRPr="00AD6C8C" w:rsidRDefault="00A24CE5" w:rsidP="00A24CE5">
      <w:pPr>
        <w:autoSpaceDE w:val="0"/>
        <w:autoSpaceDN w:val="0"/>
        <w:adjustRightInd w:val="0"/>
        <w:ind w:firstLine="540"/>
        <w:jc w:val="both"/>
        <w:outlineLvl w:val="1"/>
      </w:pPr>
      <w:r w:rsidRPr="00AD6C8C">
        <w:t>государственной информационной системы Ставропольского края «По</w:t>
      </w:r>
      <w:r w:rsidRPr="00AD6C8C">
        <w:t>р</w:t>
      </w:r>
      <w:r w:rsidRPr="00AD6C8C">
        <w:t>тал государственных и муниципальных услуг (функций), предоставляемых (исполняемых) органами исполнительной власти Ставропольского края и о</w:t>
      </w:r>
      <w:r w:rsidRPr="00AD6C8C">
        <w:t>р</w:t>
      </w:r>
      <w:r w:rsidRPr="00AD6C8C">
        <w:t>ганами местного самоуправления муниципальных образований Ставропол</w:t>
      </w:r>
      <w:r w:rsidRPr="00AD6C8C">
        <w:t>ь</w:t>
      </w:r>
      <w:r w:rsidRPr="00AD6C8C">
        <w:t>ского края» (далее - региональный портал);</w:t>
      </w:r>
    </w:p>
    <w:p w:rsidR="00A24CE5" w:rsidRPr="00AD6C8C" w:rsidRDefault="00A24CE5" w:rsidP="00A24CE5">
      <w:pPr>
        <w:autoSpaceDE w:val="0"/>
        <w:autoSpaceDN w:val="0"/>
        <w:adjustRightInd w:val="0"/>
        <w:ind w:firstLine="540"/>
        <w:jc w:val="both"/>
        <w:outlineLvl w:val="1"/>
      </w:pPr>
      <w:r w:rsidRPr="00AD6C8C">
        <w:t xml:space="preserve">электронной почты администрации </w:t>
      </w:r>
      <w:r w:rsidR="00487509" w:rsidRPr="00AD6C8C">
        <w:t>Ипат</w:t>
      </w:r>
      <w:r w:rsidRPr="00AD6C8C">
        <w:t>овского муниципального ра</w:t>
      </w:r>
      <w:r w:rsidRPr="00AD6C8C">
        <w:t>й</w:t>
      </w:r>
      <w:r w:rsidRPr="00AD6C8C">
        <w:t>она Ставропольского края или органа, предоставляющего муниципальную услугу.</w:t>
      </w:r>
    </w:p>
    <w:p w:rsidR="00A24CE5" w:rsidRPr="00AD6C8C" w:rsidRDefault="00A24CE5" w:rsidP="00A24CE5">
      <w:pPr>
        <w:autoSpaceDE w:val="0"/>
        <w:autoSpaceDN w:val="0"/>
        <w:adjustRightInd w:val="0"/>
        <w:ind w:firstLine="540"/>
        <w:jc w:val="both"/>
        <w:outlineLvl w:val="1"/>
      </w:pPr>
      <w:r w:rsidRPr="00AD6C8C">
        <w:t>38. В случае если жалоба подана заявителем или его уполномоченным представителем в орган администрации, должностному лицу, в компетенцию которых не входит ее рассмотрение, данный орган администрации, должн</w:t>
      </w:r>
      <w:r w:rsidRPr="00AD6C8C">
        <w:t>о</w:t>
      </w:r>
      <w:r w:rsidRPr="00AD6C8C">
        <w:t>стное лицо администрации в течение 3 рабочих дней со дня ее регистрации направляют жалобу в орган администрации, должностному лицу, уполном</w:t>
      </w:r>
      <w:r w:rsidRPr="00AD6C8C">
        <w:t>о</w:t>
      </w:r>
      <w:r w:rsidRPr="00AD6C8C">
        <w:t>ченным на ее рассмотрение, и одновременно в письменной форме информ</w:t>
      </w:r>
      <w:r w:rsidRPr="00AD6C8C">
        <w:t>и</w:t>
      </w:r>
      <w:r w:rsidRPr="00AD6C8C">
        <w:t>руют заявителя или его уполномоченного представителя о перенаправлении его жалобы.</w:t>
      </w:r>
    </w:p>
    <w:p w:rsidR="00A24CE5" w:rsidRPr="00AD6C8C" w:rsidRDefault="00A24CE5" w:rsidP="00A24CE5">
      <w:pPr>
        <w:autoSpaceDE w:val="0"/>
        <w:autoSpaceDN w:val="0"/>
        <w:adjustRightInd w:val="0"/>
        <w:ind w:firstLine="540"/>
        <w:jc w:val="both"/>
        <w:outlineLvl w:val="1"/>
      </w:pPr>
      <w:r w:rsidRPr="00AD6C8C">
        <w:t>При этом срок рассмотрения жалобы исчисляется со дня регистрации жалобы в органе администрации, уполномоченном на ее рассмотрение, в а</w:t>
      </w:r>
      <w:r w:rsidRPr="00AD6C8C">
        <w:t>д</w:t>
      </w:r>
      <w:r w:rsidRPr="00AD6C8C">
        <w:t xml:space="preserve">министрации </w:t>
      </w:r>
      <w:r w:rsidR="00487509" w:rsidRPr="00AD6C8C">
        <w:t>Ипат</w:t>
      </w:r>
      <w:r w:rsidRPr="00AD6C8C">
        <w:t>овского муниципального района Ставропольского края, в случае обжалования решения руководителя органа, предоставляющего мун</w:t>
      </w:r>
      <w:r w:rsidRPr="00AD6C8C">
        <w:t>и</w:t>
      </w:r>
      <w:r w:rsidRPr="00AD6C8C">
        <w:t>ципальную услугу.</w:t>
      </w:r>
    </w:p>
    <w:p w:rsidR="00A24CE5" w:rsidRPr="00AD6C8C" w:rsidRDefault="00A24CE5" w:rsidP="00A24CE5">
      <w:pPr>
        <w:autoSpaceDE w:val="0"/>
        <w:autoSpaceDN w:val="0"/>
        <w:adjustRightInd w:val="0"/>
        <w:ind w:firstLine="540"/>
        <w:jc w:val="both"/>
        <w:outlineLvl w:val="1"/>
      </w:pPr>
      <w:r w:rsidRPr="00AD6C8C">
        <w:t>39. Жалоба должна содержать:</w:t>
      </w:r>
    </w:p>
    <w:p w:rsidR="00A24CE5" w:rsidRPr="00AD6C8C" w:rsidRDefault="00A24CE5" w:rsidP="00A24CE5">
      <w:pPr>
        <w:autoSpaceDE w:val="0"/>
        <w:autoSpaceDN w:val="0"/>
        <w:adjustRightInd w:val="0"/>
        <w:ind w:firstLine="540"/>
        <w:jc w:val="both"/>
        <w:outlineLvl w:val="1"/>
      </w:pPr>
      <w:r w:rsidRPr="00AD6C8C">
        <w:t>наименование органа, предоставляющего муниципальную услугу, фам</w:t>
      </w:r>
      <w:r w:rsidRPr="00AD6C8C">
        <w:t>и</w:t>
      </w:r>
      <w:r w:rsidRPr="00AD6C8C">
        <w:t>лию, имя, отчество (при наличии) и должность должностного лица, фам</w:t>
      </w:r>
      <w:r w:rsidRPr="00AD6C8C">
        <w:t>и</w:t>
      </w:r>
      <w:r w:rsidRPr="00AD6C8C">
        <w:t>лию, имя, отчество (при наличии) и должность муниципального служащего, замещающих должность в органе, предоставляющем муниципальную услугу, решения и действия (бездействие) которых обжалуются;</w:t>
      </w:r>
    </w:p>
    <w:p w:rsidR="00A24CE5" w:rsidRPr="00AD6C8C" w:rsidRDefault="00A24CE5" w:rsidP="00A24CE5">
      <w:pPr>
        <w:autoSpaceDE w:val="0"/>
        <w:autoSpaceDN w:val="0"/>
        <w:adjustRightInd w:val="0"/>
        <w:ind w:firstLine="540"/>
        <w:jc w:val="both"/>
        <w:outlineLvl w:val="1"/>
      </w:pPr>
      <w:r w:rsidRPr="00AD6C8C">
        <w:t>фамилию, имя, отчество (при наличии), сведения о месте жительства заявителя - физического лица либо наименование, сведения о месте нахожд</w:t>
      </w:r>
      <w:r w:rsidRPr="00AD6C8C">
        <w:t>е</w:t>
      </w:r>
      <w:r w:rsidRPr="00AD6C8C">
        <w:t>ния заявителя - юридического лица, а также номер (номера) контактного т</w:t>
      </w:r>
      <w:r w:rsidRPr="00AD6C8C">
        <w:t>е</w:t>
      </w:r>
      <w:r w:rsidRPr="00AD6C8C">
        <w:lastRenderedPageBreak/>
        <w:t>лефона, адрес (адреса) электронной почты (при наличии) и почтовый адрес, по которым должен быть направлен ответ заявителю;</w:t>
      </w:r>
    </w:p>
    <w:p w:rsidR="00A24CE5" w:rsidRPr="00AD6C8C" w:rsidRDefault="00A24CE5" w:rsidP="00A24CE5">
      <w:pPr>
        <w:autoSpaceDE w:val="0"/>
        <w:autoSpaceDN w:val="0"/>
        <w:adjustRightInd w:val="0"/>
        <w:ind w:firstLine="540"/>
        <w:jc w:val="both"/>
        <w:outlineLvl w:val="1"/>
      </w:pPr>
      <w:r w:rsidRPr="00AD6C8C">
        <w:t>сведения об обжалуемых решениях и действиях (бездействии) органа, предоставляющего муниципальную услугу, и его должностного лица, мун</w:t>
      </w:r>
      <w:r w:rsidRPr="00AD6C8C">
        <w:t>и</w:t>
      </w:r>
      <w:r w:rsidRPr="00AD6C8C">
        <w:t>ципального служащего;</w:t>
      </w:r>
    </w:p>
    <w:p w:rsidR="00A24CE5" w:rsidRPr="00AD6C8C" w:rsidRDefault="00A24CE5" w:rsidP="00A24CE5">
      <w:pPr>
        <w:autoSpaceDE w:val="0"/>
        <w:autoSpaceDN w:val="0"/>
        <w:adjustRightInd w:val="0"/>
        <w:ind w:firstLine="540"/>
        <w:jc w:val="both"/>
        <w:outlineLvl w:val="1"/>
      </w:pPr>
      <w:r w:rsidRPr="00AD6C8C">
        <w:t>доводы, на основании которых заявитель не согласен с решением и де</w:t>
      </w:r>
      <w:r w:rsidRPr="00AD6C8C">
        <w:t>й</w:t>
      </w:r>
      <w:r w:rsidRPr="00AD6C8C">
        <w:t>ствием (бездействием) органа, предоставляющего муниципальную услугу, и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A24CE5" w:rsidRPr="00AD6C8C" w:rsidRDefault="00A24CE5" w:rsidP="00A24CE5">
      <w:pPr>
        <w:autoSpaceDE w:val="0"/>
        <w:autoSpaceDN w:val="0"/>
        <w:adjustRightInd w:val="0"/>
        <w:ind w:firstLine="540"/>
        <w:jc w:val="both"/>
        <w:outlineLvl w:val="1"/>
      </w:pPr>
      <w:r w:rsidRPr="00AD6C8C">
        <w:t xml:space="preserve">40. Жалоба, поступившая на имя главы администрации </w:t>
      </w:r>
      <w:r w:rsidR="00487509" w:rsidRPr="00AD6C8C">
        <w:t>Ипат</w:t>
      </w:r>
      <w:r w:rsidRPr="00AD6C8C">
        <w:t>овского м</w:t>
      </w:r>
      <w:r w:rsidRPr="00AD6C8C">
        <w:t>у</w:t>
      </w:r>
      <w:r w:rsidRPr="00AD6C8C">
        <w:t>ниципального района Ставропольского края, в письменной форме на бума</w:t>
      </w:r>
      <w:r w:rsidRPr="00AD6C8C">
        <w:t>ж</w:t>
      </w:r>
      <w:r w:rsidRPr="00AD6C8C">
        <w:t xml:space="preserve">ном носителе подлежит регистрации в отделе по организационным и общим вопросам  администрации </w:t>
      </w:r>
      <w:r w:rsidR="00487509" w:rsidRPr="00AD6C8C">
        <w:t>Ипат</w:t>
      </w:r>
      <w:r w:rsidRPr="00AD6C8C">
        <w:t>овского муниципального района Ставропол</w:t>
      </w:r>
      <w:r w:rsidRPr="00AD6C8C">
        <w:t>ь</w:t>
      </w:r>
      <w:r w:rsidRPr="00AD6C8C">
        <w:t>ского края в течение одного рабочего дня со дня ее поступления.</w:t>
      </w:r>
    </w:p>
    <w:p w:rsidR="00A24CE5" w:rsidRPr="00AD6C8C" w:rsidRDefault="00A24CE5" w:rsidP="00A24CE5">
      <w:pPr>
        <w:autoSpaceDE w:val="0"/>
        <w:autoSpaceDN w:val="0"/>
        <w:adjustRightInd w:val="0"/>
        <w:ind w:firstLine="540"/>
        <w:jc w:val="both"/>
        <w:outlineLvl w:val="1"/>
      </w:pPr>
      <w:r w:rsidRPr="00AD6C8C">
        <w:t>41. Жалоба, поступившая в орган, предоставляющий муниципальную услугу, в письменной форме на бумажном носителе подлежит регистрации в течение одного рабочего дня со дня ее поступления. Жалобе присваивается регистрационный номер в журнале учета жалоб на решения и действия (бе</w:t>
      </w:r>
      <w:r w:rsidRPr="00AD6C8C">
        <w:t>з</w:t>
      </w:r>
      <w:r w:rsidRPr="00AD6C8C">
        <w:t>действие) органа, предоставляющего муниципальную услугу, и его должн</w:t>
      </w:r>
      <w:r w:rsidRPr="00AD6C8C">
        <w:t>о</w:t>
      </w:r>
      <w:r w:rsidRPr="00AD6C8C">
        <w:t xml:space="preserve">стного лица, муниципального служащего (далее - журнал). </w:t>
      </w:r>
    </w:p>
    <w:p w:rsidR="00A24CE5" w:rsidRPr="00AD6C8C" w:rsidRDefault="00A24CE5" w:rsidP="00A24CE5">
      <w:pPr>
        <w:autoSpaceDE w:val="0"/>
        <w:autoSpaceDN w:val="0"/>
        <w:adjustRightInd w:val="0"/>
        <w:ind w:firstLine="540"/>
        <w:jc w:val="both"/>
        <w:outlineLvl w:val="1"/>
      </w:pPr>
      <w:r w:rsidRPr="00AD6C8C">
        <w:t>42. При подаче жалобы в электронном виде документы, указанные в пункте 35 могут быть представлены в форме электронных документов в с</w:t>
      </w:r>
      <w:r w:rsidRPr="00AD6C8C">
        <w:t>о</w:t>
      </w:r>
      <w:r w:rsidRPr="00AD6C8C">
        <w:t xml:space="preserve">ответствии с </w:t>
      </w:r>
      <w:hyperlink r:id="rId19" w:history="1">
        <w:r w:rsidRPr="00AD6C8C">
          <w:rPr>
            <w:rStyle w:val="a6"/>
            <w:color w:val="auto"/>
          </w:rPr>
          <w:t>постановлением</w:t>
        </w:r>
      </w:hyperlink>
      <w:r w:rsidRPr="00AD6C8C">
        <w:t xml:space="preserve"> Правительства Российской Федерации от 7 и</w:t>
      </w:r>
      <w:r w:rsidRPr="00AD6C8C">
        <w:t>ю</w:t>
      </w:r>
      <w:r w:rsidRPr="00AD6C8C">
        <w:t>ля 2011 г. № 553 «О порядке оформления и представления заявлений и иных документов, необходимых для предоставления государственных и (или) м</w:t>
      </w:r>
      <w:r w:rsidRPr="00AD6C8C">
        <w:t>у</w:t>
      </w:r>
      <w:r w:rsidRPr="00AD6C8C">
        <w:t>ниципальных услуг, в форме электронных документов».</w:t>
      </w:r>
    </w:p>
    <w:p w:rsidR="00A24CE5" w:rsidRPr="00AD6C8C" w:rsidRDefault="00A24CE5" w:rsidP="00A24CE5">
      <w:pPr>
        <w:autoSpaceDE w:val="0"/>
        <w:autoSpaceDN w:val="0"/>
        <w:adjustRightInd w:val="0"/>
        <w:ind w:firstLine="540"/>
        <w:jc w:val="both"/>
        <w:outlineLvl w:val="1"/>
      </w:pPr>
      <w:r w:rsidRPr="00AD6C8C">
        <w:t xml:space="preserve">43. Порядок регистрации жалоб, направленных в электронном виде на официальный сайт администрации </w:t>
      </w:r>
      <w:r w:rsidR="00487509" w:rsidRPr="00AD6C8C">
        <w:t>Ипат</w:t>
      </w:r>
      <w:r w:rsidRPr="00AD6C8C">
        <w:t>овского муниципального района Ставропольского края в информационно-телекоммуникационной сети «И</w:t>
      </w:r>
      <w:r w:rsidRPr="00AD6C8C">
        <w:t>н</w:t>
      </w:r>
      <w:r w:rsidRPr="00AD6C8C">
        <w:t xml:space="preserve">тернет», определяется Инструкцией по делопроизводству в администрации </w:t>
      </w:r>
      <w:r w:rsidR="00487509" w:rsidRPr="00AD6C8C">
        <w:t>Ипат</w:t>
      </w:r>
      <w:r w:rsidRPr="00AD6C8C">
        <w:t xml:space="preserve">овского муниципального района Ставропольского края и Регламентом администрации </w:t>
      </w:r>
      <w:r w:rsidR="00487509" w:rsidRPr="00AD6C8C">
        <w:t>Ипат</w:t>
      </w:r>
      <w:r w:rsidRPr="00AD6C8C">
        <w:t>овского муниципального района Ставропольского края.</w:t>
      </w:r>
    </w:p>
    <w:p w:rsidR="00A24CE5" w:rsidRPr="00AD6C8C" w:rsidRDefault="00A24CE5" w:rsidP="00A24CE5">
      <w:pPr>
        <w:autoSpaceDE w:val="0"/>
        <w:autoSpaceDN w:val="0"/>
        <w:adjustRightInd w:val="0"/>
        <w:ind w:firstLine="540"/>
        <w:jc w:val="both"/>
        <w:outlineLvl w:val="1"/>
      </w:pPr>
      <w:r w:rsidRPr="00AD6C8C">
        <w:t>44. Порядок регистрации жалоб, направленных в электронном виде на адрес электронной почты органа, предоставляющего муниципальную услугу, и на официальный сайт органа, предоставляющего муниципальную услугу, в информационно-телекоммуникационной сети «Интернет», определяется о</w:t>
      </w:r>
      <w:r w:rsidRPr="00AD6C8C">
        <w:t>р</w:t>
      </w:r>
      <w:r w:rsidRPr="00AD6C8C">
        <w:t>ганом, предоставляющим муниципальную услугу.</w:t>
      </w:r>
    </w:p>
    <w:p w:rsidR="00A24CE5" w:rsidRPr="00AD6C8C" w:rsidRDefault="00A24CE5" w:rsidP="00A24CE5">
      <w:pPr>
        <w:autoSpaceDE w:val="0"/>
        <w:autoSpaceDN w:val="0"/>
        <w:adjustRightInd w:val="0"/>
        <w:ind w:firstLine="540"/>
        <w:jc w:val="both"/>
        <w:outlineLvl w:val="1"/>
      </w:pPr>
      <w:r w:rsidRPr="00AD6C8C">
        <w:t>45. Регистрация жалоб, направленных в электронном виде с использов</w:t>
      </w:r>
      <w:r w:rsidRPr="00AD6C8C">
        <w:t>а</w:t>
      </w:r>
      <w:r w:rsidRPr="00AD6C8C">
        <w:t>нием Единого портала, осуществляется в порядке, определенном Правител</w:t>
      </w:r>
      <w:r w:rsidRPr="00AD6C8C">
        <w:t>ь</w:t>
      </w:r>
      <w:r w:rsidRPr="00AD6C8C">
        <w:t>ством Российской Федерации.</w:t>
      </w:r>
    </w:p>
    <w:p w:rsidR="00A24CE5" w:rsidRPr="00AD6C8C" w:rsidRDefault="00A24CE5" w:rsidP="00A24CE5">
      <w:pPr>
        <w:autoSpaceDE w:val="0"/>
        <w:autoSpaceDN w:val="0"/>
        <w:adjustRightInd w:val="0"/>
        <w:ind w:firstLine="540"/>
        <w:jc w:val="both"/>
        <w:outlineLvl w:val="1"/>
      </w:pPr>
      <w:r w:rsidRPr="00AD6C8C">
        <w:t>Регистрация жалоб, направленных в электронном виде с использованием регионального портала, осуществляется оператором регионального портала в порядке, установленном Правительством Ставропольского края.</w:t>
      </w:r>
    </w:p>
    <w:p w:rsidR="00A24CE5" w:rsidRPr="00AD6C8C" w:rsidRDefault="00A24CE5" w:rsidP="00A24CE5">
      <w:pPr>
        <w:autoSpaceDE w:val="0"/>
        <w:autoSpaceDN w:val="0"/>
        <w:adjustRightInd w:val="0"/>
        <w:ind w:firstLine="540"/>
        <w:jc w:val="both"/>
        <w:outlineLvl w:val="1"/>
      </w:pPr>
      <w:r w:rsidRPr="00AD6C8C">
        <w:lastRenderedPageBreak/>
        <w:t>46. Жалоба может быть подана заявителем через МФЦ, который обесп</w:t>
      </w:r>
      <w:r w:rsidRPr="00AD6C8C">
        <w:t>е</w:t>
      </w:r>
      <w:r w:rsidRPr="00AD6C8C">
        <w:t>чивает ее передачу в орган, предоставляющий муниципальную услугу, упо</w:t>
      </w:r>
      <w:r w:rsidRPr="00AD6C8C">
        <w:t>л</w:t>
      </w:r>
      <w:r w:rsidRPr="00AD6C8C">
        <w:t>номоченный на ее рассмотрение.</w:t>
      </w:r>
    </w:p>
    <w:p w:rsidR="00A24CE5" w:rsidRPr="00AD6C8C" w:rsidRDefault="00A24CE5" w:rsidP="00A24CE5">
      <w:pPr>
        <w:autoSpaceDE w:val="0"/>
        <w:autoSpaceDN w:val="0"/>
        <w:adjustRightInd w:val="0"/>
        <w:ind w:firstLine="540"/>
        <w:jc w:val="both"/>
        <w:outlineLvl w:val="1"/>
      </w:pPr>
      <w:r w:rsidRPr="00AD6C8C">
        <w:t>Жалоба передается в орган, предоставляющий муниципальную услугу, в порядке и сроки, установленные соглашением о взаимодействии между МФЦ и органом, предоставляющим муниципальную услугу (далее - соглашение о взаимодействии), но не позднее рабочего дня, следующего за рабочим днем, в который поступила жалоба.</w:t>
      </w:r>
    </w:p>
    <w:p w:rsidR="00A24CE5" w:rsidRPr="00AD6C8C" w:rsidRDefault="00A24CE5" w:rsidP="00A24CE5">
      <w:pPr>
        <w:autoSpaceDE w:val="0"/>
        <w:autoSpaceDN w:val="0"/>
        <w:adjustRightInd w:val="0"/>
        <w:ind w:firstLine="540"/>
        <w:jc w:val="both"/>
        <w:outlineLvl w:val="1"/>
      </w:pPr>
      <w:r w:rsidRPr="00AD6C8C">
        <w:t xml:space="preserve">В администрацию </w:t>
      </w:r>
      <w:r w:rsidR="00487509" w:rsidRPr="00AD6C8C">
        <w:t>Ипат</w:t>
      </w:r>
      <w:r w:rsidRPr="00AD6C8C">
        <w:t>овского муниципального района Ставропольск</w:t>
      </w:r>
      <w:r w:rsidRPr="00AD6C8C">
        <w:t>о</w:t>
      </w:r>
      <w:r w:rsidRPr="00AD6C8C">
        <w:t>го края жалоба передается МФЦ не позднее рабочего дня, следующего за р</w:t>
      </w:r>
      <w:r w:rsidRPr="00AD6C8C">
        <w:t>а</w:t>
      </w:r>
      <w:r w:rsidRPr="00AD6C8C">
        <w:t>бочим днем, в который поступила жалоба в МФЦ.</w:t>
      </w:r>
    </w:p>
    <w:p w:rsidR="00A24CE5" w:rsidRPr="00AD6C8C" w:rsidRDefault="00A24CE5" w:rsidP="00A24CE5">
      <w:pPr>
        <w:autoSpaceDE w:val="0"/>
        <w:autoSpaceDN w:val="0"/>
        <w:adjustRightInd w:val="0"/>
        <w:ind w:firstLine="540"/>
        <w:jc w:val="both"/>
        <w:outlineLvl w:val="1"/>
      </w:pPr>
      <w:r w:rsidRPr="00AD6C8C">
        <w:t>Жалоба на нарушение порядка предоставления муниципальной услуги МФЦ рассматривается в соответствии с настоящим порядком органом, пр</w:t>
      </w:r>
      <w:r w:rsidRPr="00AD6C8C">
        <w:t>е</w:t>
      </w:r>
      <w:r w:rsidRPr="00AD6C8C">
        <w:t>доставляющим муниципальную услугу, заключившим соглашение о взаим</w:t>
      </w:r>
      <w:r w:rsidRPr="00AD6C8C">
        <w:t>о</w:t>
      </w:r>
      <w:r w:rsidRPr="00AD6C8C">
        <w:t>действии.</w:t>
      </w:r>
    </w:p>
    <w:p w:rsidR="00A24CE5" w:rsidRPr="00AD6C8C" w:rsidRDefault="00A24CE5" w:rsidP="00A24CE5">
      <w:pPr>
        <w:autoSpaceDE w:val="0"/>
        <w:autoSpaceDN w:val="0"/>
        <w:adjustRightInd w:val="0"/>
        <w:ind w:firstLine="540"/>
        <w:jc w:val="both"/>
        <w:outlineLvl w:val="1"/>
      </w:pPr>
      <w:r w:rsidRPr="00AD6C8C">
        <w:t>При этом срок рассмотрения жалобы на нарушение порядка предоста</w:t>
      </w:r>
      <w:r w:rsidRPr="00AD6C8C">
        <w:t>в</w:t>
      </w:r>
      <w:r w:rsidRPr="00AD6C8C">
        <w:t>ления муниципальной услуги МФЦ исчисляется со дня регистрации жалобы в органе, предоставляющем муниципальную услугу, уполномоченном на ее рассмотрение.</w:t>
      </w:r>
    </w:p>
    <w:p w:rsidR="00A24CE5" w:rsidRPr="00AD6C8C" w:rsidRDefault="00A24CE5" w:rsidP="00A24CE5">
      <w:pPr>
        <w:autoSpaceDE w:val="0"/>
        <w:autoSpaceDN w:val="0"/>
        <w:adjustRightInd w:val="0"/>
        <w:ind w:firstLine="540"/>
        <w:jc w:val="both"/>
        <w:outlineLvl w:val="1"/>
      </w:pPr>
      <w:r w:rsidRPr="00AD6C8C">
        <w:t>47. Заявитель может обратиться с жалобой в следующих случаях:</w:t>
      </w:r>
    </w:p>
    <w:p w:rsidR="00A24CE5" w:rsidRPr="00AD6C8C" w:rsidRDefault="00A24CE5" w:rsidP="00A24CE5">
      <w:pPr>
        <w:autoSpaceDE w:val="0"/>
        <w:autoSpaceDN w:val="0"/>
        <w:adjustRightInd w:val="0"/>
        <w:ind w:firstLine="540"/>
        <w:jc w:val="both"/>
        <w:outlineLvl w:val="1"/>
      </w:pPr>
      <w:r w:rsidRPr="00AD6C8C">
        <w:t>нарушение срока регистрации запроса заявителя о предоставлении м</w:t>
      </w:r>
      <w:r w:rsidRPr="00AD6C8C">
        <w:t>у</w:t>
      </w:r>
      <w:r w:rsidRPr="00AD6C8C">
        <w:t>ниципальную услуги;</w:t>
      </w:r>
    </w:p>
    <w:p w:rsidR="00A24CE5" w:rsidRPr="00AD6C8C" w:rsidRDefault="00A24CE5" w:rsidP="00A24CE5">
      <w:pPr>
        <w:autoSpaceDE w:val="0"/>
        <w:autoSpaceDN w:val="0"/>
        <w:adjustRightInd w:val="0"/>
        <w:ind w:firstLine="540"/>
        <w:jc w:val="both"/>
        <w:outlineLvl w:val="1"/>
      </w:pPr>
      <w:r w:rsidRPr="00AD6C8C">
        <w:t>нарушение срока предоставления муниципальную услуги;</w:t>
      </w:r>
    </w:p>
    <w:p w:rsidR="00A24CE5" w:rsidRPr="00AD6C8C" w:rsidRDefault="00A24CE5" w:rsidP="00A24CE5">
      <w:pPr>
        <w:autoSpaceDE w:val="0"/>
        <w:autoSpaceDN w:val="0"/>
        <w:adjustRightInd w:val="0"/>
        <w:ind w:firstLine="540"/>
        <w:jc w:val="both"/>
        <w:outlineLvl w:val="1"/>
      </w:pPr>
      <w:r w:rsidRPr="00AD6C8C">
        <w:t>требование представления заявителем документов, не предусмотренных нормативными правовыми актами Российской Федерации и нормативными правовыми актами Ставропольского края, муниципальными правовыми а</w:t>
      </w:r>
      <w:r w:rsidRPr="00AD6C8C">
        <w:t>к</w:t>
      </w:r>
      <w:r w:rsidRPr="00AD6C8C">
        <w:t>тами для предоставления муниципальную услуги;</w:t>
      </w:r>
    </w:p>
    <w:p w:rsidR="00A24CE5" w:rsidRPr="00AD6C8C" w:rsidRDefault="00A24CE5" w:rsidP="00A24CE5">
      <w:pPr>
        <w:autoSpaceDE w:val="0"/>
        <w:autoSpaceDN w:val="0"/>
        <w:adjustRightInd w:val="0"/>
        <w:ind w:firstLine="540"/>
        <w:jc w:val="both"/>
        <w:outlineLvl w:val="1"/>
      </w:pPr>
      <w:r w:rsidRPr="00AD6C8C">
        <w:t>отказ в приеме документов, представление которых предусмотрено но</w:t>
      </w:r>
      <w:r w:rsidRPr="00AD6C8C">
        <w:t>р</w:t>
      </w:r>
      <w:r w:rsidRPr="00AD6C8C">
        <w:t>мативными правовыми актами Российской Федерации и нормативными пр</w:t>
      </w:r>
      <w:r w:rsidRPr="00AD6C8C">
        <w:t>а</w:t>
      </w:r>
      <w:r w:rsidRPr="00AD6C8C">
        <w:t>вовыми актами Ставропольского края, муниципальными правовыми актами для предоставления государственной услуги;</w:t>
      </w:r>
    </w:p>
    <w:p w:rsidR="00A24CE5" w:rsidRPr="00AD6C8C" w:rsidRDefault="00A24CE5" w:rsidP="00A24CE5">
      <w:pPr>
        <w:autoSpaceDE w:val="0"/>
        <w:autoSpaceDN w:val="0"/>
        <w:adjustRightInd w:val="0"/>
        <w:ind w:firstLine="540"/>
        <w:jc w:val="both"/>
        <w:outlineLvl w:val="1"/>
      </w:pPr>
      <w:r w:rsidRPr="00AD6C8C">
        <w:t>отказ в предоставлении муниципальную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 муниципальными правовыми актами;</w:t>
      </w:r>
    </w:p>
    <w:p w:rsidR="00A24CE5" w:rsidRPr="00AD6C8C" w:rsidRDefault="00A24CE5" w:rsidP="00A24CE5">
      <w:pPr>
        <w:autoSpaceDE w:val="0"/>
        <w:autoSpaceDN w:val="0"/>
        <w:adjustRightInd w:val="0"/>
        <w:ind w:firstLine="540"/>
        <w:jc w:val="both"/>
        <w:outlineLvl w:val="1"/>
      </w:pPr>
      <w:r w:rsidRPr="00AD6C8C">
        <w:t>требование внесения заявителем при предоставлении муниципальной услуги платы, не предусмотренной нормативными правовыми актами Ро</w:t>
      </w:r>
      <w:r w:rsidRPr="00AD6C8C">
        <w:t>с</w:t>
      </w:r>
      <w:r w:rsidRPr="00AD6C8C">
        <w:t>сийской Федерации и нормативными правовыми актами Ставропольского края, муниципальными правовыми актами;</w:t>
      </w:r>
    </w:p>
    <w:p w:rsidR="00A24CE5" w:rsidRPr="00AD6C8C" w:rsidRDefault="00A24CE5" w:rsidP="00A24CE5">
      <w:pPr>
        <w:autoSpaceDE w:val="0"/>
        <w:autoSpaceDN w:val="0"/>
        <w:adjustRightInd w:val="0"/>
        <w:ind w:firstLine="540"/>
        <w:jc w:val="both"/>
        <w:outlineLvl w:val="1"/>
      </w:pPr>
      <w:r w:rsidRPr="00AD6C8C">
        <w:t>отказ органа, предоставляющего муниципальную услугу, и его должн</w:t>
      </w:r>
      <w:r w:rsidRPr="00AD6C8C">
        <w:t>о</w:t>
      </w:r>
      <w:r w:rsidRPr="00AD6C8C">
        <w:t>стного лица, муниципального служащего в исправлении допущенных опеч</w:t>
      </w:r>
      <w:r w:rsidRPr="00AD6C8C">
        <w:t>а</w:t>
      </w:r>
      <w:r w:rsidRPr="00AD6C8C">
        <w:t>ток и ошибок в выданных в результате предоставления муниципальной усл</w:t>
      </w:r>
      <w:r w:rsidRPr="00AD6C8C">
        <w:t>у</w:t>
      </w:r>
      <w:r w:rsidRPr="00AD6C8C">
        <w:t>ги документах либо нарушение установленного срока таких исправлений.</w:t>
      </w:r>
    </w:p>
    <w:p w:rsidR="00A24CE5" w:rsidRPr="00AD6C8C" w:rsidRDefault="00A24CE5" w:rsidP="00A24CE5">
      <w:pPr>
        <w:autoSpaceDE w:val="0"/>
        <w:autoSpaceDN w:val="0"/>
        <w:adjustRightInd w:val="0"/>
        <w:ind w:firstLine="540"/>
        <w:jc w:val="both"/>
        <w:outlineLvl w:val="1"/>
      </w:pPr>
    </w:p>
    <w:p w:rsidR="00A24CE5" w:rsidRPr="00AD6C8C" w:rsidRDefault="00A24CE5" w:rsidP="00A24CE5">
      <w:pPr>
        <w:autoSpaceDE w:val="0"/>
        <w:autoSpaceDN w:val="0"/>
        <w:adjustRightInd w:val="0"/>
        <w:ind w:firstLine="540"/>
        <w:jc w:val="center"/>
        <w:outlineLvl w:val="1"/>
        <w:rPr>
          <w:b/>
        </w:rPr>
      </w:pPr>
      <w:r w:rsidRPr="00AD6C8C">
        <w:rPr>
          <w:b/>
        </w:rPr>
        <w:lastRenderedPageBreak/>
        <w:t>Порядок рассмотрения жалоб</w:t>
      </w:r>
    </w:p>
    <w:p w:rsidR="00A24CE5" w:rsidRPr="00AD6C8C" w:rsidRDefault="00A24CE5" w:rsidP="00A24CE5">
      <w:pPr>
        <w:autoSpaceDE w:val="0"/>
        <w:autoSpaceDN w:val="0"/>
        <w:adjustRightInd w:val="0"/>
        <w:ind w:firstLine="540"/>
        <w:jc w:val="both"/>
        <w:outlineLvl w:val="1"/>
      </w:pPr>
    </w:p>
    <w:p w:rsidR="00A24CE5" w:rsidRPr="00AD6C8C" w:rsidRDefault="00A24CE5" w:rsidP="00A24CE5">
      <w:pPr>
        <w:autoSpaceDE w:val="0"/>
        <w:autoSpaceDN w:val="0"/>
        <w:adjustRightInd w:val="0"/>
        <w:ind w:firstLine="540"/>
        <w:jc w:val="both"/>
        <w:outlineLvl w:val="1"/>
      </w:pPr>
      <w:r w:rsidRPr="00AD6C8C">
        <w:t>48. Жалоба рассматривается:</w:t>
      </w:r>
    </w:p>
    <w:p w:rsidR="00A24CE5" w:rsidRPr="00AD6C8C" w:rsidRDefault="00A24CE5" w:rsidP="00A24CE5">
      <w:pPr>
        <w:autoSpaceDE w:val="0"/>
        <w:autoSpaceDN w:val="0"/>
        <w:adjustRightInd w:val="0"/>
        <w:ind w:firstLine="540"/>
        <w:jc w:val="both"/>
        <w:outlineLvl w:val="1"/>
      </w:pPr>
      <w:bookmarkStart w:id="3" w:name="Par44"/>
      <w:bookmarkEnd w:id="3"/>
      <w:r w:rsidRPr="00AD6C8C">
        <w:t xml:space="preserve">главой администрации </w:t>
      </w:r>
      <w:r w:rsidR="00214D75" w:rsidRPr="00AD6C8C">
        <w:t>Ипат</w:t>
      </w:r>
      <w:r w:rsidRPr="00AD6C8C">
        <w:t>овского муниципального района Ставр</w:t>
      </w:r>
      <w:r w:rsidRPr="00AD6C8C">
        <w:t>о</w:t>
      </w:r>
      <w:r w:rsidRPr="00AD6C8C">
        <w:t>польского края или по его поручению иным уполномоченным им должнос</w:t>
      </w:r>
      <w:r w:rsidRPr="00AD6C8C">
        <w:t>т</w:t>
      </w:r>
      <w:r w:rsidRPr="00AD6C8C">
        <w:t>ным лицом в случае, предусмотренном абзацем вторым пункта 34 настоящ</w:t>
      </w:r>
      <w:r w:rsidRPr="00AD6C8C">
        <w:t>е</w:t>
      </w:r>
      <w:r w:rsidRPr="00AD6C8C">
        <w:t>го раздела;</w:t>
      </w:r>
    </w:p>
    <w:p w:rsidR="00A24CE5" w:rsidRPr="00AD6C8C" w:rsidRDefault="00A24CE5" w:rsidP="00A24CE5">
      <w:pPr>
        <w:autoSpaceDE w:val="0"/>
        <w:autoSpaceDN w:val="0"/>
        <w:adjustRightInd w:val="0"/>
        <w:ind w:firstLine="540"/>
        <w:jc w:val="both"/>
        <w:outlineLvl w:val="1"/>
      </w:pPr>
      <w:r w:rsidRPr="00AD6C8C">
        <w:t>органом, предоставляющим муниципальную услугу, в случае, пред</w:t>
      </w:r>
      <w:r w:rsidRPr="00AD6C8C">
        <w:t>у</w:t>
      </w:r>
      <w:r w:rsidRPr="00AD6C8C">
        <w:t>смотренном абзацем третьим пункта 34 настоящего раздела.</w:t>
      </w:r>
    </w:p>
    <w:p w:rsidR="00A24CE5" w:rsidRPr="00AD6C8C" w:rsidRDefault="00A24CE5" w:rsidP="00A24CE5">
      <w:pPr>
        <w:autoSpaceDE w:val="0"/>
        <w:autoSpaceDN w:val="0"/>
        <w:adjustRightInd w:val="0"/>
        <w:ind w:firstLine="540"/>
        <w:jc w:val="both"/>
        <w:outlineLvl w:val="1"/>
      </w:pPr>
      <w:r w:rsidRPr="00AD6C8C">
        <w:t>49. В случае установления в ходе или по результатам рассмотрения ж</w:t>
      </w:r>
      <w:r w:rsidRPr="00AD6C8C">
        <w:t>а</w:t>
      </w:r>
      <w:r w:rsidRPr="00AD6C8C">
        <w:t>лобы признаков состава административного правонарушения или преступл</w:t>
      </w:r>
      <w:r w:rsidRPr="00AD6C8C">
        <w:t>е</w:t>
      </w:r>
      <w:r w:rsidRPr="00AD6C8C">
        <w:t>ния должностное лицо, уполномоченное на рассмотрение жалоб, незамедл</w:t>
      </w:r>
      <w:r w:rsidRPr="00AD6C8C">
        <w:t>и</w:t>
      </w:r>
      <w:r w:rsidRPr="00AD6C8C">
        <w:t>тельно направляет соответствующие материалы в органы прокуратуры.</w:t>
      </w:r>
    </w:p>
    <w:p w:rsidR="00A24CE5" w:rsidRPr="00AD6C8C" w:rsidRDefault="00A24CE5" w:rsidP="00A24CE5">
      <w:pPr>
        <w:autoSpaceDE w:val="0"/>
        <w:autoSpaceDN w:val="0"/>
        <w:adjustRightInd w:val="0"/>
        <w:ind w:firstLine="540"/>
        <w:jc w:val="both"/>
        <w:outlineLvl w:val="1"/>
      </w:pPr>
      <w:r w:rsidRPr="00AD6C8C">
        <w:t>50. Органы, предоставляющие муниципальные услуги, обеспечивают:</w:t>
      </w:r>
    </w:p>
    <w:p w:rsidR="00A24CE5" w:rsidRPr="00AD6C8C" w:rsidRDefault="00A24CE5" w:rsidP="00A24CE5">
      <w:pPr>
        <w:autoSpaceDE w:val="0"/>
        <w:autoSpaceDN w:val="0"/>
        <w:adjustRightInd w:val="0"/>
        <w:ind w:firstLine="540"/>
        <w:jc w:val="both"/>
        <w:outlineLvl w:val="1"/>
      </w:pPr>
      <w:r w:rsidRPr="00AD6C8C">
        <w:t>оснащение мест приема жалоб стульями, кресельными секциями и ст</w:t>
      </w:r>
      <w:r w:rsidRPr="00AD6C8C">
        <w:t>о</w:t>
      </w:r>
      <w:r w:rsidRPr="00AD6C8C">
        <w:t>лами (стойками);</w:t>
      </w:r>
    </w:p>
    <w:p w:rsidR="00A24CE5" w:rsidRPr="00AD6C8C" w:rsidRDefault="00A24CE5" w:rsidP="00A24CE5">
      <w:pPr>
        <w:autoSpaceDE w:val="0"/>
        <w:autoSpaceDN w:val="0"/>
        <w:adjustRightInd w:val="0"/>
        <w:ind w:firstLine="540"/>
        <w:jc w:val="both"/>
        <w:outlineLvl w:val="1"/>
      </w:pPr>
      <w:r w:rsidRPr="00AD6C8C">
        <w:t>информирование заявителей о порядке обжалования решений и действий (бездействия) органов, предоставляющих муниципальные услуги, и их дол</w:t>
      </w:r>
      <w:r w:rsidRPr="00AD6C8C">
        <w:t>ж</w:t>
      </w:r>
      <w:r w:rsidRPr="00AD6C8C">
        <w:t>ностных лиц, муниципальных служащих посредством размещения такой и</w:t>
      </w:r>
      <w:r w:rsidRPr="00AD6C8C">
        <w:t>н</w:t>
      </w:r>
      <w:r w:rsidRPr="00AD6C8C">
        <w:t>формации на стендах в местах предоставления муниципальных услуг, на их официальных сайтах в информационно-телекоммуникационной сети «И</w:t>
      </w:r>
      <w:r w:rsidRPr="00AD6C8C">
        <w:t>н</w:t>
      </w:r>
      <w:r w:rsidRPr="00AD6C8C">
        <w:t>тернет», на Едином портале и региональном портале;</w:t>
      </w:r>
    </w:p>
    <w:p w:rsidR="00A24CE5" w:rsidRPr="00AD6C8C" w:rsidRDefault="00A24CE5" w:rsidP="00A24CE5">
      <w:pPr>
        <w:autoSpaceDE w:val="0"/>
        <w:autoSpaceDN w:val="0"/>
        <w:adjustRightInd w:val="0"/>
        <w:ind w:firstLine="540"/>
        <w:jc w:val="both"/>
        <w:outlineLvl w:val="1"/>
      </w:pPr>
      <w:r w:rsidRPr="00AD6C8C">
        <w:t>консультирование заявителей о порядке обжалования решений и дейс</w:t>
      </w:r>
      <w:r w:rsidRPr="00AD6C8C">
        <w:t>т</w:t>
      </w:r>
      <w:r w:rsidRPr="00AD6C8C">
        <w:t>вий (бездействия) органов, предоставляющих муниципальные услуги, и их должностных лиц, муниципальных служащих, в том числе по телефону, электронной почте, при личном приеме;</w:t>
      </w:r>
    </w:p>
    <w:p w:rsidR="00A24CE5" w:rsidRPr="00AD6C8C" w:rsidRDefault="00A24CE5" w:rsidP="00A24CE5">
      <w:pPr>
        <w:autoSpaceDE w:val="0"/>
        <w:autoSpaceDN w:val="0"/>
        <w:adjustRightInd w:val="0"/>
        <w:ind w:firstLine="540"/>
        <w:jc w:val="both"/>
        <w:outlineLvl w:val="1"/>
      </w:pPr>
      <w:r w:rsidRPr="00AD6C8C">
        <w:t>заключение соглашений о взаимодействии в части осуществления МФЦ приема жалоб и выдачи заявителям результатов рассмотрения жалоб.</w:t>
      </w:r>
    </w:p>
    <w:p w:rsidR="00A24CE5" w:rsidRPr="00AD6C8C" w:rsidRDefault="00A24CE5" w:rsidP="00A24CE5">
      <w:pPr>
        <w:autoSpaceDE w:val="0"/>
        <w:autoSpaceDN w:val="0"/>
        <w:adjustRightInd w:val="0"/>
        <w:ind w:firstLine="540"/>
        <w:jc w:val="both"/>
        <w:outlineLvl w:val="1"/>
      </w:pPr>
      <w:r w:rsidRPr="00AD6C8C">
        <w:t>51. Жалоба, поступившая в орган, предоставляющий муниципальную услугу, подлежит рассмотрению должностным лицом, наделенным полном</w:t>
      </w:r>
      <w:r w:rsidRPr="00AD6C8C">
        <w:t>о</w:t>
      </w:r>
      <w:r w:rsidRPr="00AD6C8C">
        <w:t>чиями по рассмотрению жалоб, в течение пятнадцати рабочих дней со дня ее регистрации, а в случае обжалования отказа органа, предоставляющего м</w:t>
      </w:r>
      <w:r w:rsidRPr="00AD6C8C">
        <w:t>у</w:t>
      </w:r>
      <w:r w:rsidRPr="00AD6C8C">
        <w:t>ниципальную услугу, должностного лица органа, предоставляющего мун</w:t>
      </w:r>
      <w:r w:rsidRPr="00AD6C8C">
        <w:t>и</w:t>
      </w:r>
      <w:r w:rsidRPr="00AD6C8C">
        <w:t>ципальную услугу, в приеме документов у заявителя либо в исправлении д</w:t>
      </w:r>
      <w:r w:rsidRPr="00AD6C8C">
        <w:t>о</w:t>
      </w:r>
      <w:r w:rsidRPr="00AD6C8C">
        <w:t>пущенных опечаток и ошибок или в случае обжалования нарушения уст</w:t>
      </w:r>
      <w:r w:rsidRPr="00AD6C8C">
        <w:t>а</w:t>
      </w:r>
      <w:r w:rsidRPr="00AD6C8C">
        <w:t xml:space="preserve">новленного срока таких исправлений - в течение пяти рабочих дней со дня ее регистрации. </w:t>
      </w:r>
    </w:p>
    <w:p w:rsidR="00A24CE5" w:rsidRPr="00AD6C8C" w:rsidRDefault="00A24CE5" w:rsidP="00A24CE5">
      <w:pPr>
        <w:autoSpaceDE w:val="0"/>
        <w:autoSpaceDN w:val="0"/>
        <w:adjustRightInd w:val="0"/>
        <w:ind w:firstLine="540"/>
        <w:jc w:val="both"/>
      </w:pPr>
      <w:r w:rsidRPr="00AD6C8C">
        <w:t>52. По результатам рассмотрения жалобы орган, предоставляющий м</w:t>
      </w:r>
      <w:r w:rsidRPr="00AD6C8C">
        <w:t>у</w:t>
      </w:r>
      <w:r w:rsidRPr="00AD6C8C">
        <w:t>ниципальную услугу принимает одно из следующих решений:</w:t>
      </w:r>
    </w:p>
    <w:p w:rsidR="00A24CE5" w:rsidRPr="00AD6C8C" w:rsidRDefault="00A24CE5" w:rsidP="00A24CE5">
      <w:pPr>
        <w:autoSpaceDE w:val="0"/>
        <w:autoSpaceDN w:val="0"/>
        <w:adjustRightInd w:val="0"/>
        <w:ind w:firstLine="540"/>
        <w:jc w:val="both"/>
      </w:pPr>
      <w:r w:rsidRPr="00AD6C8C">
        <w:t>1) удовлетворяет жалобу, в том числе в форме отмены принятого реш</w:t>
      </w:r>
      <w:r w:rsidRPr="00AD6C8C">
        <w:t>е</w:t>
      </w:r>
      <w:r w:rsidRPr="00AD6C8C">
        <w:t>ния, исправления допущенных органом, предоставляющим муниципальную услугу, опечаток и ошибок в выданных в результате предоставления мун</w:t>
      </w:r>
      <w:r w:rsidRPr="00AD6C8C">
        <w:t>и</w:t>
      </w:r>
      <w:r w:rsidRPr="00AD6C8C">
        <w:t>ципальной услуги документах, возврата заявителю денежных средств, взим</w:t>
      </w:r>
      <w:r w:rsidRPr="00AD6C8C">
        <w:t>а</w:t>
      </w:r>
      <w:r w:rsidRPr="00AD6C8C">
        <w:t>ние которых не предусмотрено нормативными правовыми актами Росси</w:t>
      </w:r>
      <w:r w:rsidRPr="00AD6C8C">
        <w:t>й</w:t>
      </w:r>
      <w:r w:rsidRPr="00AD6C8C">
        <w:lastRenderedPageBreak/>
        <w:t>ской Федерации, нормативными правовыми актами субъектов Российской Федерации, муниципальными правовыми актами, а также в иных формах;</w:t>
      </w:r>
    </w:p>
    <w:p w:rsidR="00A24CE5" w:rsidRPr="00AD6C8C" w:rsidRDefault="00A24CE5" w:rsidP="00A24CE5">
      <w:pPr>
        <w:autoSpaceDE w:val="0"/>
        <w:autoSpaceDN w:val="0"/>
        <w:adjustRightInd w:val="0"/>
        <w:ind w:firstLine="540"/>
        <w:jc w:val="both"/>
      </w:pPr>
      <w:r w:rsidRPr="00AD6C8C">
        <w:t>2) отказывает в удовлетворении жалобы.</w:t>
      </w:r>
    </w:p>
    <w:p w:rsidR="00A24CE5" w:rsidRPr="00AD6C8C" w:rsidRDefault="00A24CE5" w:rsidP="00A24CE5">
      <w:pPr>
        <w:autoSpaceDE w:val="0"/>
        <w:autoSpaceDN w:val="0"/>
        <w:adjustRightInd w:val="0"/>
        <w:ind w:firstLine="540"/>
        <w:jc w:val="both"/>
        <w:outlineLvl w:val="1"/>
      </w:pPr>
      <w:r w:rsidRPr="00AD6C8C">
        <w:t>По результатам рассмотрения жалобы заявителю направляется письме</w:t>
      </w:r>
      <w:r w:rsidRPr="00AD6C8C">
        <w:t>н</w:t>
      </w:r>
      <w:r w:rsidRPr="00AD6C8C">
        <w:t>ный мотивированный ответ.</w:t>
      </w:r>
    </w:p>
    <w:p w:rsidR="00A24CE5" w:rsidRPr="00AD6C8C" w:rsidRDefault="00A24CE5" w:rsidP="00A24CE5">
      <w:pPr>
        <w:autoSpaceDE w:val="0"/>
        <w:autoSpaceDN w:val="0"/>
        <w:adjustRightInd w:val="0"/>
        <w:ind w:firstLine="540"/>
        <w:jc w:val="both"/>
        <w:outlineLvl w:val="1"/>
      </w:pPr>
      <w:r w:rsidRPr="00AD6C8C">
        <w:t>При удовлетворении жалобы орган, предоставляющий муниципальную услугу, принимает исчерпывающие меры по устранению выявленных нар</w:t>
      </w:r>
      <w:r w:rsidRPr="00AD6C8C">
        <w:t>у</w:t>
      </w:r>
      <w:r w:rsidRPr="00AD6C8C">
        <w:t>шений, в том числе по выдаче заявителю результата муниципальной услуги, в течение 5 рабочих дней со дня принятия такого решения, если иное не у</w:t>
      </w:r>
      <w:r w:rsidRPr="00AD6C8C">
        <w:t>с</w:t>
      </w:r>
      <w:r w:rsidRPr="00AD6C8C">
        <w:t>тановлено законодательством Российской Федерации и законодательством Ставропольского края.</w:t>
      </w:r>
    </w:p>
    <w:p w:rsidR="00A24CE5" w:rsidRPr="00AD6C8C" w:rsidRDefault="00A24CE5" w:rsidP="00A24CE5">
      <w:pPr>
        <w:autoSpaceDE w:val="0"/>
        <w:autoSpaceDN w:val="0"/>
        <w:adjustRightInd w:val="0"/>
        <w:ind w:firstLine="540"/>
        <w:jc w:val="both"/>
        <w:outlineLvl w:val="1"/>
      </w:pPr>
      <w:r w:rsidRPr="00AD6C8C">
        <w:t>53. Письменный мотивированный ответ о результатах рассмотрения ж</w:t>
      </w:r>
      <w:r w:rsidRPr="00AD6C8C">
        <w:t>а</w:t>
      </w:r>
      <w:r w:rsidRPr="00AD6C8C">
        <w:t>лобы направляется по адресу (адресам) электронной почты (при наличии) и почтовому адресу, указанным в жалобе, не позднее рабочего дня, следующ</w:t>
      </w:r>
      <w:r w:rsidRPr="00AD6C8C">
        <w:t>е</w:t>
      </w:r>
      <w:r w:rsidRPr="00AD6C8C">
        <w:t>го за днем окончания рассмотрения жалобы.</w:t>
      </w:r>
    </w:p>
    <w:p w:rsidR="00A24CE5" w:rsidRPr="00AD6C8C" w:rsidRDefault="00A24CE5" w:rsidP="00A24CE5">
      <w:pPr>
        <w:autoSpaceDE w:val="0"/>
        <w:autoSpaceDN w:val="0"/>
        <w:adjustRightInd w:val="0"/>
        <w:ind w:firstLine="540"/>
        <w:jc w:val="both"/>
        <w:outlineLvl w:val="1"/>
      </w:pPr>
      <w:r w:rsidRPr="00AD6C8C">
        <w:t>54. В ответе о результатах рассмотрения жалобы указываются:</w:t>
      </w:r>
    </w:p>
    <w:p w:rsidR="00A24CE5" w:rsidRPr="00AD6C8C" w:rsidRDefault="00A24CE5" w:rsidP="00A24CE5">
      <w:pPr>
        <w:autoSpaceDE w:val="0"/>
        <w:autoSpaceDN w:val="0"/>
        <w:adjustRightInd w:val="0"/>
        <w:ind w:firstLine="540"/>
        <w:jc w:val="both"/>
        <w:outlineLvl w:val="1"/>
      </w:pPr>
      <w:r w:rsidRPr="00AD6C8C">
        <w:t>должность, фамилия, имя, отчество (при наличии) должностного лица, принявшего решение по жалобе;</w:t>
      </w:r>
    </w:p>
    <w:p w:rsidR="00A24CE5" w:rsidRPr="00AD6C8C" w:rsidRDefault="00A24CE5" w:rsidP="00A24CE5">
      <w:pPr>
        <w:autoSpaceDE w:val="0"/>
        <w:autoSpaceDN w:val="0"/>
        <w:adjustRightInd w:val="0"/>
        <w:ind w:firstLine="540"/>
        <w:jc w:val="both"/>
        <w:outlineLvl w:val="1"/>
      </w:pPr>
      <w:r w:rsidRPr="00AD6C8C">
        <w:t>сведения об органе, предоставляющем муниципальную услугу, и его должностном лице, муниципальном служащем, решения или действия (бе</w:t>
      </w:r>
      <w:r w:rsidRPr="00AD6C8C">
        <w:t>з</w:t>
      </w:r>
      <w:r w:rsidRPr="00AD6C8C">
        <w:t>действие) которых обжалуется;</w:t>
      </w:r>
    </w:p>
    <w:p w:rsidR="00A24CE5" w:rsidRPr="00AD6C8C" w:rsidRDefault="00A24CE5" w:rsidP="00A24CE5">
      <w:pPr>
        <w:autoSpaceDE w:val="0"/>
        <w:autoSpaceDN w:val="0"/>
        <w:adjustRightInd w:val="0"/>
        <w:ind w:firstLine="540"/>
        <w:jc w:val="both"/>
        <w:outlineLvl w:val="1"/>
      </w:pPr>
      <w:r w:rsidRPr="00AD6C8C">
        <w:t>фамилия, имя, отчество (при наличии) или наименование заявителя;</w:t>
      </w:r>
    </w:p>
    <w:p w:rsidR="00A24CE5" w:rsidRPr="00AD6C8C" w:rsidRDefault="00A24CE5" w:rsidP="00A24CE5">
      <w:pPr>
        <w:autoSpaceDE w:val="0"/>
        <w:autoSpaceDN w:val="0"/>
        <w:adjustRightInd w:val="0"/>
        <w:ind w:firstLine="540"/>
        <w:jc w:val="both"/>
        <w:outlineLvl w:val="1"/>
      </w:pPr>
      <w:r w:rsidRPr="00AD6C8C">
        <w:t>основания для принятия решения по жалобе;</w:t>
      </w:r>
    </w:p>
    <w:p w:rsidR="00A24CE5" w:rsidRPr="00AD6C8C" w:rsidRDefault="00A24CE5" w:rsidP="00A24CE5">
      <w:pPr>
        <w:autoSpaceDE w:val="0"/>
        <w:autoSpaceDN w:val="0"/>
        <w:adjustRightInd w:val="0"/>
        <w:ind w:firstLine="540"/>
        <w:jc w:val="both"/>
        <w:outlineLvl w:val="1"/>
      </w:pPr>
      <w:r w:rsidRPr="00AD6C8C">
        <w:t>принятое решение по жалобе;</w:t>
      </w:r>
    </w:p>
    <w:p w:rsidR="00A24CE5" w:rsidRPr="00AD6C8C" w:rsidRDefault="00A24CE5" w:rsidP="00A24CE5">
      <w:pPr>
        <w:autoSpaceDE w:val="0"/>
        <w:autoSpaceDN w:val="0"/>
        <w:adjustRightInd w:val="0"/>
        <w:ind w:firstLine="540"/>
        <w:jc w:val="both"/>
        <w:outlineLvl w:val="1"/>
      </w:pPr>
      <w:r w:rsidRPr="00AD6C8C">
        <w:t>сроки устранения выявленных нарушений, в том числе срок предоста</w:t>
      </w:r>
      <w:r w:rsidRPr="00AD6C8C">
        <w:t>в</w:t>
      </w:r>
      <w:r w:rsidRPr="00AD6C8C">
        <w:t>ления результата муниципальной услуги, в случае признания жалобы обо</w:t>
      </w:r>
      <w:r w:rsidRPr="00AD6C8C">
        <w:t>с</w:t>
      </w:r>
      <w:r w:rsidRPr="00AD6C8C">
        <w:t>нованной;</w:t>
      </w:r>
    </w:p>
    <w:p w:rsidR="00A24CE5" w:rsidRPr="00AD6C8C" w:rsidRDefault="00A24CE5" w:rsidP="00A24CE5">
      <w:pPr>
        <w:autoSpaceDE w:val="0"/>
        <w:autoSpaceDN w:val="0"/>
        <w:adjustRightInd w:val="0"/>
        <w:ind w:firstLine="540"/>
        <w:jc w:val="both"/>
        <w:outlineLvl w:val="1"/>
      </w:pPr>
      <w:r w:rsidRPr="00AD6C8C">
        <w:t>сведения о сроке и порядке обжалования принятого решения по жалобе.</w:t>
      </w:r>
    </w:p>
    <w:p w:rsidR="00A24CE5" w:rsidRPr="00AD6C8C" w:rsidRDefault="00A24CE5" w:rsidP="00A24CE5">
      <w:pPr>
        <w:autoSpaceDE w:val="0"/>
        <w:autoSpaceDN w:val="0"/>
        <w:adjustRightInd w:val="0"/>
        <w:ind w:firstLine="540"/>
        <w:jc w:val="both"/>
        <w:outlineLvl w:val="1"/>
      </w:pPr>
      <w:r w:rsidRPr="00AD6C8C">
        <w:t>55. Ответ о результатах рассмотрения жалобы подписывается:</w:t>
      </w:r>
    </w:p>
    <w:p w:rsidR="00A24CE5" w:rsidRPr="00AD6C8C" w:rsidRDefault="00A24CE5" w:rsidP="00A24CE5">
      <w:pPr>
        <w:autoSpaceDE w:val="0"/>
        <w:autoSpaceDN w:val="0"/>
        <w:adjustRightInd w:val="0"/>
        <w:ind w:firstLine="540"/>
        <w:jc w:val="both"/>
        <w:outlineLvl w:val="1"/>
      </w:pPr>
      <w:r w:rsidRPr="00AD6C8C">
        <w:t xml:space="preserve">главой администрации </w:t>
      </w:r>
      <w:r w:rsidR="00720416" w:rsidRPr="00AD6C8C">
        <w:t>Ипат</w:t>
      </w:r>
      <w:r w:rsidRPr="00AD6C8C">
        <w:t>овского муниципального района Ставр</w:t>
      </w:r>
      <w:r w:rsidRPr="00AD6C8C">
        <w:t>о</w:t>
      </w:r>
      <w:r w:rsidRPr="00AD6C8C">
        <w:t>польского края или по его поручению иным уполномоченным им должнос</w:t>
      </w:r>
      <w:r w:rsidRPr="00AD6C8C">
        <w:t>т</w:t>
      </w:r>
      <w:r w:rsidRPr="00AD6C8C">
        <w:t xml:space="preserve">ным лицом в соответствии с распределением обязанностей в администрации </w:t>
      </w:r>
      <w:r w:rsidR="00720416" w:rsidRPr="00AD6C8C">
        <w:t>Ипат</w:t>
      </w:r>
      <w:r w:rsidRPr="00AD6C8C">
        <w:t>овского муниципального района Ставропольского края;</w:t>
      </w:r>
    </w:p>
    <w:p w:rsidR="00A24CE5" w:rsidRPr="00AD6C8C" w:rsidRDefault="00A24CE5" w:rsidP="00A24CE5">
      <w:pPr>
        <w:autoSpaceDE w:val="0"/>
        <w:autoSpaceDN w:val="0"/>
        <w:adjustRightInd w:val="0"/>
        <w:ind w:firstLine="540"/>
        <w:jc w:val="both"/>
        <w:outlineLvl w:val="1"/>
      </w:pPr>
      <w:r w:rsidRPr="00AD6C8C">
        <w:t>должностным лицом органа, предоставляющего муниципальную услугу.</w:t>
      </w:r>
    </w:p>
    <w:p w:rsidR="00A24CE5" w:rsidRPr="00AD6C8C" w:rsidRDefault="00A24CE5" w:rsidP="00A24CE5">
      <w:pPr>
        <w:autoSpaceDE w:val="0"/>
        <w:autoSpaceDN w:val="0"/>
        <w:adjustRightInd w:val="0"/>
        <w:ind w:firstLine="540"/>
        <w:jc w:val="both"/>
        <w:outlineLvl w:val="1"/>
      </w:pPr>
      <w:r w:rsidRPr="00AD6C8C">
        <w:t>Ответ о результатах рассмотрения жалобы в электронном виде подпис</w:t>
      </w:r>
      <w:r w:rsidRPr="00AD6C8C">
        <w:t>ы</w:t>
      </w:r>
      <w:r w:rsidRPr="00AD6C8C">
        <w:t>вается электронной подписью должностного лица, уполномоченного на ра</w:t>
      </w:r>
      <w:r w:rsidRPr="00AD6C8C">
        <w:t>с</w:t>
      </w:r>
      <w:r w:rsidRPr="00AD6C8C">
        <w:t>смотрение жалобы, вид которой установлен законодательством Российской Федерации.</w:t>
      </w:r>
    </w:p>
    <w:p w:rsidR="00A24CE5" w:rsidRPr="00AD6C8C" w:rsidRDefault="00A24CE5" w:rsidP="00A24CE5">
      <w:pPr>
        <w:autoSpaceDE w:val="0"/>
        <w:autoSpaceDN w:val="0"/>
        <w:adjustRightInd w:val="0"/>
        <w:ind w:firstLine="540"/>
        <w:jc w:val="both"/>
        <w:outlineLvl w:val="1"/>
      </w:pPr>
      <w:r w:rsidRPr="00AD6C8C">
        <w:t>56.В удовлетворении жалобы отказывается в следующих случаях:</w:t>
      </w:r>
    </w:p>
    <w:p w:rsidR="00A24CE5" w:rsidRPr="00AD6C8C" w:rsidRDefault="00A24CE5" w:rsidP="00A24CE5">
      <w:pPr>
        <w:autoSpaceDE w:val="0"/>
        <w:autoSpaceDN w:val="0"/>
        <w:adjustRightInd w:val="0"/>
        <w:ind w:firstLine="540"/>
        <w:jc w:val="both"/>
        <w:outlineLvl w:val="1"/>
      </w:pPr>
      <w:r w:rsidRPr="00AD6C8C">
        <w:t>наличие вступившего в законную силу решения суда, арбитражного суда по жалобе о том же предмете и по тем же основаниям;</w:t>
      </w:r>
    </w:p>
    <w:p w:rsidR="00A24CE5" w:rsidRPr="00AD6C8C" w:rsidRDefault="00A24CE5" w:rsidP="00A24CE5">
      <w:pPr>
        <w:autoSpaceDE w:val="0"/>
        <w:autoSpaceDN w:val="0"/>
        <w:adjustRightInd w:val="0"/>
        <w:ind w:firstLine="540"/>
        <w:jc w:val="both"/>
        <w:outlineLvl w:val="1"/>
      </w:pPr>
      <w:r w:rsidRPr="00AD6C8C">
        <w:t>подача жалобы лицом, полномочия которого не подтверждены в поря</w:t>
      </w:r>
      <w:r w:rsidRPr="00AD6C8C">
        <w:t>д</w:t>
      </w:r>
      <w:r w:rsidRPr="00AD6C8C">
        <w:t>ке, установленном законодательством Российской Федерации;</w:t>
      </w:r>
    </w:p>
    <w:p w:rsidR="00A24CE5" w:rsidRPr="00AD6C8C" w:rsidRDefault="00A24CE5" w:rsidP="00A24CE5">
      <w:pPr>
        <w:autoSpaceDE w:val="0"/>
        <w:autoSpaceDN w:val="0"/>
        <w:adjustRightInd w:val="0"/>
        <w:ind w:firstLine="540"/>
        <w:jc w:val="both"/>
        <w:outlineLvl w:val="1"/>
      </w:pPr>
      <w:r w:rsidRPr="00AD6C8C">
        <w:lastRenderedPageBreak/>
        <w:t>наличие решения по жалобе, принятого ранее в соответствии с требов</w:t>
      </w:r>
      <w:r w:rsidRPr="00AD6C8C">
        <w:t>а</w:t>
      </w:r>
      <w:r w:rsidRPr="00AD6C8C">
        <w:t>ниями настоящего раздела в отношении того же заявителя и по тому же предмету жалобы;</w:t>
      </w:r>
    </w:p>
    <w:p w:rsidR="00A24CE5" w:rsidRPr="00AD6C8C" w:rsidRDefault="00A24CE5" w:rsidP="00A24CE5">
      <w:pPr>
        <w:autoSpaceDE w:val="0"/>
        <w:autoSpaceDN w:val="0"/>
        <w:adjustRightInd w:val="0"/>
        <w:ind w:firstLine="540"/>
        <w:jc w:val="both"/>
        <w:outlineLvl w:val="1"/>
      </w:pPr>
      <w:r w:rsidRPr="00AD6C8C">
        <w:t>если жалоба признана необоснованной.</w:t>
      </w:r>
    </w:p>
    <w:p w:rsidR="00A24CE5" w:rsidRPr="00AD6C8C" w:rsidRDefault="00A24CE5" w:rsidP="00A24CE5">
      <w:pPr>
        <w:autoSpaceDE w:val="0"/>
        <w:autoSpaceDN w:val="0"/>
        <w:adjustRightInd w:val="0"/>
        <w:ind w:firstLine="540"/>
        <w:jc w:val="both"/>
        <w:outlineLvl w:val="1"/>
      </w:pPr>
      <w:r w:rsidRPr="00AD6C8C">
        <w:t>57. В случае</w:t>
      </w:r>
      <w:r w:rsidR="00720416" w:rsidRPr="00AD6C8C">
        <w:t>,</w:t>
      </w:r>
      <w:r w:rsidRPr="00AD6C8C">
        <w:t xml:space="preserve"> если в жалобе не указаны фамилия заявителя или почтовый адрес, по которому должен быть направлен ответ, ответ на жалобу не дается.</w:t>
      </w:r>
    </w:p>
    <w:p w:rsidR="00A24CE5" w:rsidRPr="00AD6C8C" w:rsidRDefault="00A24CE5" w:rsidP="00A24CE5">
      <w:pPr>
        <w:autoSpaceDE w:val="0"/>
        <w:autoSpaceDN w:val="0"/>
        <w:adjustRightInd w:val="0"/>
        <w:ind w:firstLine="540"/>
        <w:jc w:val="both"/>
        <w:outlineLvl w:val="1"/>
      </w:pPr>
      <w:r w:rsidRPr="00AD6C8C">
        <w:t>При получении жалобы</w:t>
      </w:r>
      <w:r w:rsidR="00720416" w:rsidRPr="00AD6C8C">
        <w:t xml:space="preserve"> </w:t>
      </w:r>
      <w:r w:rsidRPr="00AD6C8C">
        <w:t xml:space="preserve"> в которой содержатся нецензурные</w:t>
      </w:r>
      <w:r w:rsidR="00720416" w:rsidRPr="00AD6C8C">
        <w:t>,</w:t>
      </w:r>
      <w:r w:rsidRPr="00AD6C8C">
        <w:t xml:space="preserve"> либо о</w:t>
      </w:r>
      <w:r w:rsidRPr="00AD6C8C">
        <w:t>с</w:t>
      </w:r>
      <w:r w:rsidRPr="00AD6C8C">
        <w:t>корбительные выражения, угрозы жизни, здоровью и имуществу должнос</w:t>
      </w:r>
      <w:r w:rsidRPr="00AD6C8C">
        <w:t>т</w:t>
      </w:r>
      <w:r w:rsidRPr="00AD6C8C">
        <w:t>ного лица, гражданского служащего, а также членов его семьи, на жалобу не дается ответ по существу поставленных в ней вопросов и в течение трех р</w:t>
      </w:r>
      <w:r w:rsidRPr="00AD6C8C">
        <w:t>а</w:t>
      </w:r>
      <w:r w:rsidRPr="00AD6C8C">
        <w:t>бочих дней со дня регистрации жалобы сообщается заявителю по адресу электронной почты (при наличии) и почтовому адресу, указанным в жалобе, о недопустимости злоупотребления правом на обращение.</w:t>
      </w:r>
    </w:p>
    <w:p w:rsidR="00A24CE5" w:rsidRPr="00AD6C8C" w:rsidRDefault="00A24CE5" w:rsidP="00A24CE5">
      <w:pPr>
        <w:autoSpaceDE w:val="0"/>
        <w:autoSpaceDN w:val="0"/>
        <w:adjustRightInd w:val="0"/>
        <w:ind w:firstLine="540"/>
        <w:jc w:val="both"/>
        <w:outlineLvl w:val="1"/>
      </w:pPr>
      <w:r w:rsidRPr="00AD6C8C">
        <w:t>В случае</w:t>
      </w:r>
      <w:r w:rsidR="00720416" w:rsidRPr="00AD6C8C">
        <w:t>,</w:t>
      </w:r>
      <w:r w:rsidRPr="00AD6C8C">
        <w:t xml:space="preserve"> если текст жалобы не поддается прочтению, ответ на жалобу не дается и она не подлежит направлению на рассмотрение в орган, предо</w:t>
      </w:r>
      <w:r w:rsidRPr="00AD6C8C">
        <w:t>с</w:t>
      </w:r>
      <w:r w:rsidRPr="00AD6C8C">
        <w:t>тавляющий муниципальную услугу, и его должностному лицу, муниципал</w:t>
      </w:r>
      <w:r w:rsidRPr="00AD6C8C">
        <w:t>ь</w:t>
      </w:r>
      <w:r w:rsidRPr="00AD6C8C">
        <w:t>ному служащему, о чем в течение семи дней со дня регистрации жалобы с</w:t>
      </w:r>
      <w:r w:rsidRPr="00AD6C8C">
        <w:t>о</w:t>
      </w:r>
      <w:r w:rsidRPr="00AD6C8C">
        <w:t>общается заявителю, если его фамилия и почтовый адрес поддаются прочт</w:t>
      </w:r>
      <w:r w:rsidRPr="00AD6C8C">
        <w:t>е</w:t>
      </w:r>
      <w:r w:rsidRPr="00AD6C8C">
        <w:t>нию.</w:t>
      </w:r>
    </w:p>
    <w:p w:rsidR="00A24CE5" w:rsidRPr="00AD6C8C" w:rsidRDefault="00A24CE5" w:rsidP="00A24CE5">
      <w:pPr>
        <w:pStyle w:val="ad"/>
        <w:autoSpaceDE w:val="0"/>
        <w:spacing w:after="0" w:line="240" w:lineRule="auto"/>
        <w:ind w:left="0" w:firstLine="709"/>
        <w:jc w:val="both"/>
        <w:rPr>
          <w:rStyle w:val="ac"/>
          <w:rFonts w:ascii="Times New Roman" w:hAnsi="Times New Roman"/>
          <w:b w:val="0"/>
          <w:sz w:val="28"/>
          <w:szCs w:val="28"/>
        </w:rPr>
      </w:pPr>
    </w:p>
    <w:p w:rsidR="00A24CE5" w:rsidRPr="00AD6C8C" w:rsidRDefault="00A24CE5" w:rsidP="00A24CE5">
      <w:pPr>
        <w:pStyle w:val="ad"/>
        <w:autoSpaceDE w:val="0"/>
        <w:spacing w:after="0" w:line="240" w:lineRule="auto"/>
        <w:ind w:left="0" w:firstLine="709"/>
        <w:jc w:val="both"/>
        <w:rPr>
          <w:rStyle w:val="ac"/>
          <w:rFonts w:ascii="Times New Roman" w:hAnsi="Times New Roman"/>
          <w:b w:val="0"/>
          <w:sz w:val="28"/>
          <w:szCs w:val="28"/>
        </w:rPr>
      </w:pPr>
    </w:p>
    <w:p w:rsidR="00720416" w:rsidRPr="00AD6C8C" w:rsidRDefault="00720416" w:rsidP="00A24CE5">
      <w:pPr>
        <w:pStyle w:val="ConsNonformat"/>
        <w:widowControl/>
        <w:spacing w:line="240" w:lineRule="exact"/>
        <w:ind w:right="0"/>
        <w:jc w:val="both"/>
        <w:rPr>
          <w:rFonts w:ascii="Times New Roman" w:hAnsi="Times New Roman" w:cs="Times New Roman"/>
          <w:sz w:val="28"/>
          <w:szCs w:val="28"/>
        </w:rPr>
      </w:pPr>
      <w:r w:rsidRPr="00AD6C8C">
        <w:rPr>
          <w:rFonts w:ascii="Times New Roman" w:hAnsi="Times New Roman" w:cs="Times New Roman"/>
          <w:sz w:val="28"/>
          <w:szCs w:val="28"/>
        </w:rPr>
        <w:t>Начальник отдела муниципального хозяйства-</w:t>
      </w:r>
    </w:p>
    <w:p w:rsidR="00A24CE5" w:rsidRPr="00AD6C8C" w:rsidRDefault="00720416" w:rsidP="00A24CE5">
      <w:pPr>
        <w:pStyle w:val="ConsNonformat"/>
        <w:widowControl/>
        <w:spacing w:line="240" w:lineRule="exact"/>
        <w:ind w:right="0"/>
        <w:jc w:val="both"/>
        <w:rPr>
          <w:rFonts w:ascii="Times New Roman" w:hAnsi="Times New Roman" w:cs="Times New Roman"/>
          <w:sz w:val="28"/>
          <w:szCs w:val="28"/>
        </w:rPr>
      </w:pPr>
      <w:r w:rsidRPr="00AD6C8C">
        <w:rPr>
          <w:rFonts w:ascii="Times New Roman" w:hAnsi="Times New Roman" w:cs="Times New Roman"/>
          <w:sz w:val="28"/>
          <w:szCs w:val="28"/>
        </w:rPr>
        <w:t xml:space="preserve">главный архитектор </w:t>
      </w:r>
      <w:r w:rsidR="00A24CE5" w:rsidRPr="00AD6C8C">
        <w:rPr>
          <w:rFonts w:ascii="Times New Roman" w:hAnsi="Times New Roman" w:cs="Times New Roman"/>
          <w:sz w:val="28"/>
          <w:szCs w:val="28"/>
        </w:rPr>
        <w:t>администрации</w:t>
      </w:r>
    </w:p>
    <w:p w:rsidR="00A24CE5" w:rsidRPr="00AD6C8C" w:rsidRDefault="00720416" w:rsidP="00A24CE5">
      <w:pPr>
        <w:pStyle w:val="ConsNonformat"/>
        <w:widowControl/>
        <w:spacing w:line="240" w:lineRule="exact"/>
        <w:ind w:right="0"/>
        <w:jc w:val="both"/>
        <w:rPr>
          <w:rFonts w:ascii="Times New Roman" w:hAnsi="Times New Roman" w:cs="Times New Roman"/>
          <w:sz w:val="28"/>
          <w:szCs w:val="28"/>
        </w:rPr>
      </w:pPr>
      <w:r w:rsidRPr="00AD6C8C">
        <w:rPr>
          <w:rFonts w:ascii="Times New Roman" w:hAnsi="Times New Roman" w:cs="Times New Roman"/>
          <w:sz w:val="28"/>
          <w:szCs w:val="28"/>
        </w:rPr>
        <w:t>Ипат</w:t>
      </w:r>
      <w:r w:rsidR="00A24CE5" w:rsidRPr="00AD6C8C">
        <w:rPr>
          <w:rFonts w:ascii="Times New Roman" w:hAnsi="Times New Roman" w:cs="Times New Roman"/>
          <w:sz w:val="28"/>
          <w:szCs w:val="28"/>
        </w:rPr>
        <w:t>овского муниципального района</w:t>
      </w:r>
    </w:p>
    <w:p w:rsidR="00A24CE5" w:rsidRPr="00AD6C8C" w:rsidRDefault="00A24CE5" w:rsidP="00A24CE5">
      <w:pPr>
        <w:pStyle w:val="ConsNonformat"/>
        <w:widowControl/>
        <w:spacing w:line="240" w:lineRule="exact"/>
        <w:ind w:right="0"/>
        <w:jc w:val="both"/>
        <w:rPr>
          <w:rFonts w:ascii="Times New Roman" w:hAnsi="Times New Roman" w:cs="Times New Roman"/>
        </w:rPr>
      </w:pPr>
      <w:r w:rsidRPr="00AD6C8C">
        <w:rPr>
          <w:rFonts w:ascii="Times New Roman" w:hAnsi="Times New Roman" w:cs="Times New Roman"/>
          <w:sz w:val="28"/>
          <w:szCs w:val="28"/>
        </w:rPr>
        <w:t xml:space="preserve">Ставропольского края                              </w:t>
      </w:r>
      <w:r w:rsidR="00720416" w:rsidRPr="00AD6C8C">
        <w:rPr>
          <w:rFonts w:ascii="Times New Roman" w:hAnsi="Times New Roman" w:cs="Times New Roman"/>
          <w:sz w:val="28"/>
          <w:szCs w:val="28"/>
        </w:rPr>
        <w:t xml:space="preserve">                             </w:t>
      </w:r>
      <w:r w:rsidRPr="00AD6C8C">
        <w:rPr>
          <w:rFonts w:ascii="Times New Roman" w:hAnsi="Times New Roman" w:cs="Times New Roman"/>
          <w:sz w:val="28"/>
          <w:szCs w:val="28"/>
        </w:rPr>
        <w:t xml:space="preserve">           </w:t>
      </w:r>
      <w:r w:rsidR="00720416" w:rsidRPr="00AD6C8C">
        <w:rPr>
          <w:rFonts w:ascii="Times New Roman" w:hAnsi="Times New Roman" w:cs="Times New Roman"/>
          <w:sz w:val="28"/>
          <w:szCs w:val="28"/>
        </w:rPr>
        <w:t>Г.Н. Неделько</w:t>
      </w:r>
    </w:p>
    <w:p w:rsidR="00A24CE5" w:rsidRPr="00AD6C8C" w:rsidRDefault="00A24CE5" w:rsidP="00A24CE5">
      <w:pPr>
        <w:pStyle w:val="ad"/>
        <w:autoSpaceDE w:val="0"/>
        <w:spacing w:after="0" w:line="240" w:lineRule="exact"/>
        <w:ind w:left="0"/>
        <w:jc w:val="both"/>
        <w:rPr>
          <w:rFonts w:ascii="Times New Roman" w:hAnsi="Times New Roman" w:cs="Times New Roman"/>
          <w:sz w:val="28"/>
          <w:szCs w:val="28"/>
        </w:rPr>
      </w:pPr>
    </w:p>
    <w:p w:rsidR="00A24CE5" w:rsidRPr="00AD6C8C" w:rsidRDefault="00A24CE5"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p w:rsidR="00720416" w:rsidRPr="00AD6C8C" w:rsidRDefault="00720416" w:rsidP="00A24CE5">
      <w:pPr>
        <w:pStyle w:val="ad"/>
        <w:autoSpaceDE w:val="0"/>
        <w:spacing w:after="0" w:line="240" w:lineRule="exact"/>
        <w:ind w:left="0"/>
        <w:jc w:val="both"/>
        <w:rPr>
          <w:rFonts w:ascii="Times New Roman" w:hAnsi="Times New Roman" w:cs="Times New Roman"/>
          <w:sz w:val="28"/>
          <w:szCs w:val="28"/>
        </w:rPr>
      </w:pPr>
    </w:p>
    <w:tbl>
      <w:tblPr>
        <w:tblW w:w="0" w:type="auto"/>
        <w:tblLook w:val="01E0"/>
      </w:tblPr>
      <w:tblGrid>
        <w:gridCol w:w="4503"/>
        <w:gridCol w:w="5010"/>
      </w:tblGrid>
      <w:tr w:rsidR="00A24CE5" w:rsidRPr="00AD6C8C" w:rsidTr="00636135">
        <w:tc>
          <w:tcPr>
            <w:tcW w:w="4503" w:type="dxa"/>
          </w:tcPr>
          <w:p w:rsidR="00A24CE5" w:rsidRPr="00AD6C8C" w:rsidRDefault="00A24CE5" w:rsidP="00636135">
            <w:pPr>
              <w:spacing w:line="240" w:lineRule="exact"/>
            </w:pPr>
          </w:p>
        </w:tc>
        <w:tc>
          <w:tcPr>
            <w:tcW w:w="5010" w:type="dxa"/>
          </w:tcPr>
          <w:p w:rsidR="00A24CE5" w:rsidRPr="00AD6C8C" w:rsidRDefault="00A24CE5" w:rsidP="00636135">
            <w:pPr>
              <w:spacing w:line="240" w:lineRule="exact"/>
              <w:jc w:val="center"/>
            </w:pPr>
            <w:r w:rsidRPr="00AD6C8C">
              <w:t>Приложение 1</w:t>
            </w:r>
          </w:p>
        </w:tc>
      </w:tr>
      <w:tr w:rsidR="00A24CE5" w:rsidRPr="00AD6C8C" w:rsidTr="00636135">
        <w:tc>
          <w:tcPr>
            <w:tcW w:w="4503" w:type="dxa"/>
          </w:tcPr>
          <w:p w:rsidR="00A24CE5" w:rsidRPr="00AD6C8C" w:rsidRDefault="00A24CE5" w:rsidP="00636135">
            <w:pPr>
              <w:spacing w:line="240" w:lineRule="exact"/>
            </w:pPr>
          </w:p>
        </w:tc>
        <w:tc>
          <w:tcPr>
            <w:tcW w:w="5010" w:type="dxa"/>
          </w:tcPr>
          <w:p w:rsidR="00A24CE5" w:rsidRPr="00AD6C8C" w:rsidRDefault="00A24CE5" w:rsidP="00720416">
            <w:pPr>
              <w:spacing w:line="240" w:lineRule="exact"/>
              <w:ind w:left="33"/>
              <w:rPr>
                <w:rStyle w:val="ac"/>
                <w:rFonts w:cs="Tahoma"/>
                <w:b w:val="0"/>
                <w:bCs w:val="0"/>
              </w:rPr>
            </w:pPr>
            <w:r w:rsidRPr="00AD6C8C">
              <w:rPr>
                <w:rFonts w:cs="Tahoma"/>
              </w:rPr>
              <w:t>к административному регламенту</w:t>
            </w:r>
            <w:r w:rsidRPr="00AD6C8C">
              <w:rPr>
                <w:rStyle w:val="ac"/>
                <w:b w:val="0"/>
              </w:rPr>
              <w:t xml:space="preserve"> пр</w:t>
            </w:r>
            <w:r w:rsidRPr="00AD6C8C">
              <w:rPr>
                <w:rStyle w:val="ac"/>
                <w:b w:val="0"/>
              </w:rPr>
              <w:t>е</w:t>
            </w:r>
            <w:r w:rsidRPr="00AD6C8C">
              <w:rPr>
                <w:rStyle w:val="ac"/>
                <w:b w:val="0"/>
              </w:rPr>
              <w:t xml:space="preserve">доставления </w:t>
            </w:r>
            <w:r w:rsidRPr="00AD6C8C">
              <w:t xml:space="preserve">администрацией </w:t>
            </w:r>
            <w:r w:rsidR="00720416" w:rsidRPr="00AD6C8C">
              <w:t>Ипат</w:t>
            </w:r>
            <w:r w:rsidRPr="00AD6C8C">
              <w:t>о</w:t>
            </w:r>
            <w:r w:rsidRPr="00AD6C8C">
              <w:t>в</w:t>
            </w:r>
            <w:r w:rsidRPr="00AD6C8C">
              <w:t>ского муниципального района Ставр</w:t>
            </w:r>
            <w:r w:rsidRPr="00AD6C8C">
              <w:t>о</w:t>
            </w:r>
            <w:r w:rsidRPr="00AD6C8C">
              <w:t>польского края м</w:t>
            </w:r>
            <w:r w:rsidRPr="00AD6C8C">
              <w:rPr>
                <w:rStyle w:val="ac"/>
                <w:b w:val="0"/>
              </w:rPr>
              <w:t>униципальной</w:t>
            </w:r>
          </w:p>
          <w:p w:rsidR="00A24CE5" w:rsidRPr="00AD6C8C" w:rsidRDefault="00A24CE5" w:rsidP="00720416">
            <w:pPr>
              <w:spacing w:line="240" w:lineRule="exact"/>
            </w:pPr>
            <w:r w:rsidRPr="00AD6C8C">
              <w:rPr>
                <w:rStyle w:val="ac"/>
                <w:b w:val="0"/>
              </w:rPr>
              <w:t xml:space="preserve">услуги </w:t>
            </w:r>
            <w:r w:rsidRPr="00AD6C8C">
              <w:t>«Выдача градостроительных планов земельных участков»</w:t>
            </w:r>
          </w:p>
          <w:p w:rsidR="00A24CE5" w:rsidRPr="00AD6C8C" w:rsidRDefault="00A24CE5" w:rsidP="00636135">
            <w:pPr>
              <w:spacing w:line="240" w:lineRule="exact"/>
              <w:ind w:left="-138"/>
              <w:jc w:val="center"/>
            </w:pPr>
          </w:p>
        </w:tc>
      </w:tr>
      <w:tr w:rsidR="00A24CE5" w:rsidRPr="00AD6C8C" w:rsidTr="00636135">
        <w:tc>
          <w:tcPr>
            <w:tcW w:w="4503" w:type="dxa"/>
          </w:tcPr>
          <w:p w:rsidR="00A24CE5" w:rsidRPr="00AD6C8C" w:rsidRDefault="00A24CE5" w:rsidP="00636135">
            <w:pPr>
              <w:spacing w:line="240" w:lineRule="exact"/>
            </w:pPr>
          </w:p>
        </w:tc>
        <w:tc>
          <w:tcPr>
            <w:tcW w:w="5010" w:type="dxa"/>
          </w:tcPr>
          <w:p w:rsidR="00A24CE5" w:rsidRPr="00AD6C8C" w:rsidRDefault="00A24CE5" w:rsidP="00636135">
            <w:pPr>
              <w:spacing w:line="240" w:lineRule="exact"/>
              <w:jc w:val="center"/>
            </w:pPr>
          </w:p>
        </w:tc>
      </w:tr>
    </w:tbl>
    <w:p w:rsidR="00A24CE5" w:rsidRPr="00AD6C8C" w:rsidRDefault="00A24CE5" w:rsidP="00A24CE5">
      <w:pPr>
        <w:jc w:val="center"/>
      </w:pPr>
    </w:p>
    <w:p w:rsidR="00A24CE5" w:rsidRPr="00AD6C8C" w:rsidRDefault="00A24CE5" w:rsidP="00A24CE5">
      <w:pPr>
        <w:spacing w:line="240" w:lineRule="exact"/>
        <w:jc w:val="center"/>
      </w:pPr>
      <w:r w:rsidRPr="00AD6C8C">
        <w:t>СВЕДЕНИЯ</w:t>
      </w:r>
    </w:p>
    <w:p w:rsidR="00A24CE5" w:rsidRPr="00AD6C8C" w:rsidRDefault="00A24CE5" w:rsidP="00A24CE5">
      <w:pPr>
        <w:spacing w:line="240" w:lineRule="exact"/>
        <w:jc w:val="center"/>
      </w:pPr>
      <w:r w:rsidRPr="00AD6C8C">
        <w:t xml:space="preserve">о местонахождении и контактных телефонах администрации </w:t>
      </w:r>
      <w:r w:rsidR="00720416" w:rsidRPr="00AD6C8C">
        <w:t>Ипат</w:t>
      </w:r>
      <w:r w:rsidRPr="00AD6C8C">
        <w:t>овского муниципального района Ставропольского края и муниципального казенного учреждения «Многофункциональный центр предоставления государстве</w:t>
      </w:r>
      <w:r w:rsidRPr="00AD6C8C">
        <w:t>н</w:t>
      </w:r>
      <w:r w:rsidRPr="00AD6C8C">
        <w:t xml:space="preserve">ных и муниципальных услуг в </w:t>
      </w:r>
      <w:r w:rsidR="00720416" w:rsidRPr="00AD6C8C">
        <w:t>Ипат</w:t>
      </w:r>
      <w:r w:rsidRPr="00AD6C8C">
        <w:t>овском муниципальном районе Ставр</w:t>
      </w:r>
      <w:r w:rsidRPr="00AD6C8C">
        <w:t>о</w:t>
      </w:r>
      <w:r w:rsidRPr="00AD6C8C">
        <w:t>польского края»</w:t>
      </w:r>
    </w:p>
    <w:p w:rsidR="00720416" w:rsidRPr="00AD6C8C" w:rsidRDefault="00720416" w:rsidP="00720416">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839"/>
        <w:gridCol w:w="1920"/>
        <w:gridCol w:w="1440"/>
        <w:gridCol w:w="1000"/>
        <w:gridCol w:w="1251"/>
        <w:gridCol w:w="1229"/>
      </w:tblGrid>
      <w:tr w:rsidR="00720416" w:rsidRPr="00AD6C8C" w:rsidTr="00720416">
        <w:tc>
          <w:tcPr>
            <w:tcW w:w="561" w:type="dxa"/>
            <w:vMerge w:val="restart"/>
            <w:tcBorders>
              <w:top w:val="single" w:sz="4" w:space="0" w:color="auto"/>
              <w:left w:val="single" w:sz="4" w:space="0" w:color="auto"/>
              <w:bottom w:val="single" w:sz="4" w:space="0" w:color="auto"/>
              <w:right w:val="single" w:sz="4" w:space="0" w:color="auto"/>
            </w:tcBorders>
          </w:tcPr>
          <w:p w:rsidR="00720416" w:rsidRPr="00AD6C8C" w:rsidRDefault="00720416" w:rsidP="00720416">
            <w:pPr>
              <w:rPr>
                <w:bCs/>
              </w:rPr>
            </w:pPr>
            <w:r w:rsidRPr="00AD6C8C">
              <w:rPr>
                <w:bCs/>
                <w:sz w:val="22"/>
                <w:szCs w:val="22"/>
              </w:rPr>
              <w:t>№</w:t>
            </w:r>
          </w:p>
          <w:p w:rsidR="00720416" w:rsidRPr="00AD6C8C" w:rsidRDefault="00720416" w:rsidP="00720416">
            <w:pPr>
              <w:rPr>
                <w:bCs/>
              </w:rPr>
            </w:pPr>
            <w:proofErr w:type="spellStart"/>
            <w:r w:rsidRPr="00AD6C8C">
              <w:rPr>
                <w:bCs/>
                <w:sz w:val="22"/>
                <w:szCs w:val="22"/>
              </w:rPr>
              <w:t>п</w:t>
            </w:r>
            <w:proofErr w:type="spellEnd"/>
            <w:r w:rsidRPr="00AD6C8C">
              <w:rPr>
                <w:bCs/>
                <w:sz w:val="22"/>
                <w:szCs w:val="22"/>
              </w:rPr>
              <w:t>/</w:t>
            </w:r>
            <w:proofErr w:type="spellStart"/>
            <w:r w:rsidRPr="00AD6C8C">
              <w:rPr>
                <w:bCs/>
                <w:sz w:val="22"/>
                <w:szCs w:val="22"/>
              </w:rPr>
              <w:t>п</w:t>
            </w:r>
            <w:proofErr w:type="spellEnd"/>
          </w:p>
        </w:tc>
        <w:tc>
          <w:tcPr>
            <w:tcW w:w="1839" w:type="dxa"/>
            <w:vMerge w:val="restart"/>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sz w:val="22"/>
                <w:szCs w:val="22"/>
              </w:rPr>
            </w:pPr>
            <w:r w:rsidRPr="00AD6C8C">
              <w:rPr>
                <w:bCs/>
                <w:sz w:val="22"/>
                <w:szCs w:val="22"/>
              </w:rPr>
              <w:t>Наименование учреждения</w:t>
            </w:r>
          </w:p>
        </w:tc>
        <w:tc>
          <w:tcPr>
            <w:tcW w:w="1920" w:type="dxa"/>
            <w:vMerge w:val="restart"/>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Почтовый адрес (юридический, фактический)</w:t>
            </w:r>
          </w:p>
        </w:tc>
        <w:tc>
          <w:tcPr>
            <w:tcW w:w="1440" w:type="dxa"/>
            <w:vMerge w:val="restart"/>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График р</w:t>
            </w:r>
            <w:r w:rsidRPr="00AD6C8C">
              <w:rPr>
                <w:bCs/>
                <w:sz w:val="22"/>
                <w:szCs w:val="22"/>
              </w:rPr>
              <w:t>а</w:t>
            </w:r>
            <w:r w:rsidRPr="00AD6C8C">
              <w:rPr>
                <w:bCs/>
                <w:sz w:val="22"/>
                <w:szCs w:val="22"/>
              </w:rPr>
              <w:t>боты</w:t>
            </w:r>
          </w:p>
        </w:tc>
        <w:tc>
          <w:tcPr>
            <w:tcW w:w="2251" w:type="dxa"/>
            <w:gridSpan w:val="2"/>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Контактные данные</w:t>
            </w:r>
          </w:p>
        </w:tc>
        <w:tc>
          <w:tcPr>
            <w:tcW w:w="1229" w:type="dxa"/>
            <w:vMerge w:val="restart"/>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 xml:space="preserve">Адрес </w:t>
            </w:r>
            <w:proofErr w:type="spellStart"/>
            <w:r w:rsidRPr="00AD6C8C">
              <w:rPr>
                <w:bCs/>
                <w:sz w:val="22"/>
                <w:szCs w:val="22"/>
              </w:rPr>
              <w:t>офици-ального</w:t>
            </w:r>
            <w:proofErr w:type="spellEnd"/>
            <w:r w:rsidRPr="00AD6C8C">
              <w:rPr>
                <w:bCs/>
                <w:sz w:val="22"/>
                <w:szCs w:val="22"/>
              </w:rPr>
              <w:t xml:space="preserve"> сайта </w:t>
            </w:r>
            <w:proofErr w:type="spellStart"/>
            <w:r w:rsidRPr="00AD6C8C">
              <w:rPr>
                <w:bCs/>
                <w:sz w:val="22"/>
                <w:szCs w:val="22"/>
              </w:rPr>
              <w:t>у</w:t>
            </w:r>
            <w:r w:rsidRPr="00AD6C8C">
              <w:rPr>
                <w:bCs/>
                <w:sz w:val="22"/>
                <w:szCs w:val="22"/>
              </w:rPr>
              <w:t>ч</w:t>
            </w:r>
            <w:r w:rsidRPr="00AD6C8C">
              <w:rPr>
                <w:bCs/>
                <w:sz w:val="22"/>
                <w:szCs w:val="22"/>
              </w:rPr>
              <w:t>режде-ния</w:t>
            </w:r>
            <w:proofErr w:type="spellEnd"/>
            <w:r w:rsidRPr="00AD6C8C">
              <w:rPr>
                <w:bCs/>
                <w:sz w:val="22"/>
                <w:szCs w:val="22"/>
              </w:rPr>
              <w:t xml:space="preserve"> в сети И</w:t>
            </w:r>
            <w:r w:rsidRPr="00AD6C8C">
              <w:rPr>
                <w:bCs/>
                <w:sz w:val="22"/>
                <w:szCs w:val="22"/>
              </w:rPr>
              <w:t>н</w:t>
            </w:r>
            <w:r w:rsidRPr="00AD6C8C">
              <w:rPr>
                <w:bCs/>
                <w:sz w:val="22"/>
                <w:szCs w:val="22"/>
              </w:rPr>
              <w:t>тернет</w:t>
            </w:r>
          </w:p>
        </w:tc>
      </w:tr>
      <w:tr w:rsidR="00720416" w:rsidRPr="00AD6C8C" w:rsidTr="00720416">
        <w:tc>
          <w:tcPr>
            <w:tcW w:w="561" w:type="dxa"/>
            <w:vMerge/>
            <w:tcBorders>
              <w:top w:val="single" w:sz="4" w:space="0" w:color="auto"/>
              <w:left w:val="single" w:sz="4" w:space="0" w:color="auto"/>
              <w:bottom w:val="single" w:sz="4" w:space="0" w:color="auto"/>
              <w:right w:val="single" w:sz="4" w:space="0" w:color="auto"/>
            </w:tcBorders>
            <w:vAlign w:val="center"/>
          </w:tcPr>
          <w:p w:rsidR="00720416" w:rsidRPr="00AD6C8C" w:rsidRDefault="00720416" w:rsidP="00720416">
            <w:pPr>
              <w:rPr>
                <w:bCs/>
              </w:rPr>
            </w:pPr>
          </w:p>
        </w:tc>
        <w:tc>
          <w:tcPr>
            <w:tcW w:w="1839" w:type="dxa"/>
            <w:vMerge/>
            <w:tcBorders>
              <w:top w:val="single" w:sz="4" w:space="0" w:color="auto"/>
              <w:left w:val="single" w:sz="4" w:space="0" w:color="auto"/>
              <w:bottom w:val="single" w:sz="4" w:space="0" w:color="auto"/>
              <w:right w:val="single" w:sz="4" w:space="0" w:color="auto"/>
            </w:tcBorders>
            <w:vAlign w:val="center"/>
          </w:tcPr>
          <w:p w:rsidR="00720416" w:rsidRPr="00AD6C8C" w:rsidRDefault="00720416" w:rsidP="00720416">
            <w:pPr>
              <w:rPr>
                <w:bCs/>
              </w:rPr>
            </w:pPr>
          </w:p>
        </w:tc>
        <w:tc>
          <w:tcPr>
            <w:tcW w:w="1920" w:type="dxa"/>
            <w:vMerge/>
            <w:tcBorders>
              <w:top w:val="single" w:sz="4" w:space="0" w:color="auto"/>
              <w:left w:val="single" w:sz="4" w:space="0" w:color="auto"/>
              <w:bottom w:val="single" w:sz="4" w:space="0" w:color="auto"/>
              <w:right w:val="single" w:sz="4" w:space="0" w:color="auto"/>
            </w:tcBorders>
            <w:vAlign w:val="center"/>
          </w:tcPr>
          <w:p w:rsidR="00720416" w:rsidRPr="00AD6C8C" w:rsidRDefault="00720416" w:rsidP="00720416">
            <w:pPr>
              <w:rPr>
                <w:bCs/>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720416" w:rsidRPr="00AD6C8C" w:rsidRDefault="00720416" w:rsidP="00720416">
            <w:pPr>
              <w:rPr>
                <w:bCs/>
              </w:rPr>
            </w:pPr>
          </w:p>
        </w:tc>
        <w:tc>
          <w:tcPr>
            <w:tcW w:w="100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proofErr w:type="spellStart"/>
            <w:r w:rsidRPr="00AD6C8C">
              <w:rPr>
                <w:bCs/>
                <w:sz w:val="22"/>
                <w:szCs w:val="22"/>
              </w:rPr>
              <w:t>спра-вочный</w:t>
            </w:r>
            <w:proofErr w:type="spellEnd"/>
            <w:r w:rsidRPr="00AD6C8C">
              <w:rPr>
                <w:bCs/>
                <w:sz w:val="22"/>
                <w:szCs w:val="22"/>
              </w:rPr>
              <w:t xml:space="preserve"> телефон</w:t>
            </w:r>
          </w:p>
        </w:tc>
        <w:tc>
          <w:tcPr>
            <w:tcW w:w="125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 xml:space="preserve">адрес </w:t>
            </w:r>
            <w:proofErr w:type="spellStart"/>
            <w:r w:rsidRPr="00AD6C8C">
              <w:rPr>
                <w:bCs/>
                <w:sz w:val="22"/>
                <w:szCs w:val="22"/>
              </w:rPr>
              <w:t>элект-ронной</w:t>
            </w:r>
            <w:proofErr w:type="spellEnd"/>
            <w:r w:rsidRPr="00AD6C8C">
              <w:rPr>
                <w:bCs/>
                <w:sz w:val="22"/>
                <w:szCs w:val="22"/>
              </w:rPr>
              <w:t xml:space="preserve"> почты</w:t>
            </w:r>
          </w:p>
        </w:tc>
        <w:tc>
          <w:tcPr>
            <w:tcW w:w="1229" w:type="dxa"/>
            <w:vMerge/>
            <w:tcBorders>
              <w:top w:val="single" w:sz="4" w:space="0" w:color="auto"/>
              <w:left w:val="single" w:sz="4" w:space="0" w:color="auto"/>
              <w:bottom w:val="single" w:sz="4" w:space="0" w:color="auto"/>
              <w:right w:val="single" w:sz="4" w:space="0" w:color="auto"/>
            </w:tcBorders>
            <w:vAlign w:val="center"/>
          </w:tcPr>
          <w:p w:rsidR="00720416" w:rsidRPr="00AD6C8C" w:rsidRDefault="00720416" w:rsidP="00720416">
            <w:pPr>
              <w:rPr>
                <w:bCs/>
              </w:rPr>
            </w:pPr>
          </w:p>
        </w:tc>
      </w:tr>
      <w:tr w:rsidR="00720416" w:rsidRPr="00AD6C8C" w:rsidTr="00720416">
        <w:tc>
          <w:tcPr>
            <w:tcW w:w="56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1</w:t>
            </w:r>
          </w:p>
        </w:tc>
        <w:tc>
          <w:tcPr>
            <w:tcW w:w="1839"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2</w:t>
            </w:r>
          </w:p>
        </w:tc>
        <w:tc>
          <w:tcPr>
            <w:tcW w:w="192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3</w:t>
            </w:r>
          </w:p>
        </w:tc>
        <w:tc>
          <w:tcPr>
            <w:tcW w:w="144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rPr>
            </w:pPr>
            <w:r w:rsidRPr="00AD6C8C">
              <w:rPr>
                <w:bCs/>
                <w:sz w:val="22"/>
                <w:szCs w:val="22"/>
              </w:rPr>
              <w:t>4</w:t>
            </w:r>
          </w:p>
        </w:tc>
        <w:tc>
          <w:tcPr>
            <w:tcW w:w="100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sz w:val="22"/>
                <w:szCs w:val="22"/>
              </w:rPr>
            </w:pPr>
            <w:r w:rsidRPr="00AD6C8C">
              <w:rPr>
                <w:bCs/>
                <w:sz w:val="22"/>
                <w:szCs w:val="22"/>
              </w:rPr>
              <w:t>5</w:t>
            </w:r>
          </w:p>
        </w:tc>
        <w:tc>
          <w:tcPr>
            <w:tcW w:w="125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Cs/>
                <w:sz w:val="22"/>
                <w:szCs w:val="22"/>
              </w:rPr>
            </w:pPr>
            <w:r w:rsidRPr="00AD6C8C">
              <w:rPr>
                <w:bCs/>
                <w:sz w:val="22"/>
                <w:szCs w:val="22"/>
              </w:rPr>
              <w:t>6</w:t>
            </w:r>
          </w:p>
        </w:tc>
        <w:tc>
          <w:tcPr>
            <w:tcW w:w="1229"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center"/>
              <w:rPr>
                <w:b/>
                <w:bCs/>
                <w:sz w:val="22"/>
                <w:szCs w:val="22"/>
              </w:rPr>
            </w:pPr>
            <w:r w:rsidRPr="00AD6C8C">
              <w:rPr>
                <w:b/>
                <w:bCs/>
                <w:sz w:val="22"/>
                <w:szCs w:val="22"/>
              </w:rPr>
              <w:t>7</w:t>
            </w:r>
          </w:p>
        </w:tc>
      </w:tr>
      <w:tr w:rsidR="00720416" w:rsidRPr="00AD6C8C" w:rsidTr="00720416">
        <w:trPr>
          <w:trHeight w:val="1803"/>
        </w:trPr>
        <w:tc>
          <w:tcPr>
            <w:tcW w:w="56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rPr>
                <w:bCs/>
                <w:sz w:val="20"/>
                <w:szCs w:val="20"/>
              </w:rPr>
            </w:pPr>
            <w:r w:rsidRPr="00AD6C8C">
              <w:rPr>
                <w:bCs/>
                <w:sz w:val="20"/>
                <w:szCs w:val="20"/>
              </w:rPr>
              <w:t>1.</w:t>
            </w:r>
          </w:p>
        </w:tc>
        <w:tc>
          <w:tcPr>
            <w:tcW w:w="1839"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snapToGrid w:val="0"/>
              <w:rPr>
                <w:sz w:val="22"/>
                <w:szCs w:val="22"/>
              </w:rPr>
            </w:pPr>
            <w:r w:rsidRPr="00AD6C8C">
              <w:rPr>
                <w:sz w:val="22"/>
                <w:szCs w:val="22"/>
              </w:rPr>
              <w:t>Администрация Ипатовского м</w:t>
            </w:r>
            <w:r w:rsidRPr="00AD6C8C">
              <w:rPr>
                <w:sz w:val="22"/>
                <w:szCs w:val="22"/>
              </w:rPr>
              <w:t>у</w:t>
            </w:r>
            <w:r w:rsidRPr="00AD6C8C">
              <w:rPr>
                <w:sz w:val="22"/>
                <w:szCs w:val="22"/>
              </w:rPr>
              <w:t xml:space="preserve">ниципального района </w:t>
            </w:r>
          </w:p>
          <w:p w:rsidR="00720416" w:rsidRPr="00AD6C8C" w:rsidRDefault="00720416" w:rsidP="00720416">
            <w:pPr>
              <w:snapToGrid w:val="0"/>
              <w:rPr>
                <w:sz w:val="22"/>
                <w:szCs w:val="22"/>
              </w:rPr>
            </w:pPr>
            <w:r w:rsidRPr="00AD6C8C">
              <w:rPr>
                <w:sz w:val="22"/>
                <w:szCs w:val="22"/>
              </w:rPr>
              <w:t>Ставропольского края</w:t>
            </w:r>
          </w:p>
          <w:p w:rsidR="00720416" w:rsidRPr="00AD6C8C" w:rsidRDefault="00720416" w:rsidP="00720416">
            <w:pPr>
              <w:rPr>
                <w:bCs/>
                <w:sz w:val="20"/>
                <w:szCs w:val="20"/>
              </w:rPr>
            </w:pPr>
          </w:p>
        </w:tc>
        <w:tc>
          <w:tcPr>
            <w:tcW w:w="192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snapToGrid w:val="0"/>
              <w:rPr>
                <w:sz w:val="22"/>
                <w:szCs w:val="22"/>
              </w:rPr>
            </w:pPr>
            <w:r w:rsidRPr="00AD6C8C">
              <w:rPr>
                <w:sz w:val="22"/>
                <w:szCs w:val="22"/>
              </w:rPr>
              <w:t>356630</w:t>
            </w:r>
          </w:p>
          <w:p w:rsidR="00720416" w:rsidRPr="00AD6C8C" w:rsidRDefault="00720416" w:rsidP="00720416">
            <w:pPr>
              <w:snapToGrid w:val="0"/>
              <w:rPr>
                <w:bCs/>
                <w:sz w:val="22"/>
                <w:szCs w:val="22"/>
              </w:rPr>
            </w:pPr>
            <w:r w:rsidRPr="00AD6C8C">
              <w:rPr>
                <w:sz w:val="22"/>
                <w:szCs w:val="22"/>
              </w:rPr>
              <w:t xml:space="preserve">г. Ипатово, ул. Ленинградская, 80, </w:t>
            </w:r>
          </w:p>
        </w:tc>
        <w:tc>
          <w:tcPr>
            <w:tcW w:w="144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rPr>
                <w:sz w:val="22"/>
                <w:szCs w:val="22"/>
              </w:rPr>
            </w:pPr>
            <w:r w:rsidRPr="00AD6C8C">
              <w:rPr>
                <w:sz w:val="22"/>
                <w:szCs w:val="22"/>
              </w:rPr>
              <w:t>понедел</w:t>
            </w:r>
            <w:r w:rsidRPr="00AD6C8C">
              <w:rPr>
                <w:sz w:val="22"/>
                <w:szCs w:val="22"/>
              </w:rPr>
              <w:t>ь</w:t>
            </w:r>
            <w:r w:rsidRPr="00AD6C8C">
              <w:rPr>
                <w:sz w:val="22"/>
                <w:szCs w:val="22"/>
              </w:rPr>
              <w:t xml:space="preserve">ник-пятница </w:t>
            </w:r>
          </w:p>
          <w:p w:rsidR="00720416" w:rsidRPr="00AD6C8C" w:rsidRDefault="00720416" w:rsidP="00720416">
            <w:pPr>
              <w:rPr>
                <w:sz w:val="22"/>
                <w:szCs w:val="22"/>
              </w:rPr>
            </w:pPr>
            <w:r w:rsidRPr="00AD6C8C">
              <w:rPr>
                <w:sz w:val="22"/>
                <w:szCs w:val="22"/>
              </w:rPr>
              <w:t>8.00-17.00;</w:t>
            </w:r>
          </w:p>
          <w:p w:rsidR="00720416" w:rsidRPr="00AD6C8C" w:rsidRDefault="00720416" w:rsidP="00720416">
            <w:pPr>
              <w:rPr>
                <w:sz w:val="22"/>
                <w:szCs w:val="22"/>
              </w:rPr>
            </w:pPr>
            <w:r w:rsidRPr="00AD6C8C">
              <w:rPr>
                <w:sz w:val="22"/>
                <w:szCs w:val="22"/>
              </w:rPr>
              <w:t xml:space="preserve">перерыв </w:t>
            </w:r>
          </w:p>
          <w:p w:rsidR="00720416" w:rsidRPr="00AD6C8C" w:rsidRDefault="00720416" w:rsidP="00720416">
            <w:pPr>
              <w:rPr>
                <w:sz w:val="22"/>
                <w:szCs w:val="22"/>
              </w:rPr>
            </w:pPr>
            <w:r w:rsidRPr="00AD6C8C">
              <w:rPr>
                <w:sz w:val="22"/>
                <w:szCs w:val="22"/>
              </w:rPr>
              <w:t>12.00-13.00</w:t>
            </w:r>
          </w:p>
          <w:p w:rsidR="00720416" w:rsidRPr="00AD6C8C" w:rsidRDefault="00720416" w:rsidP="00720416">
            <w:pPr>
              <w:ind w:left="-108"/>
              <w:rPr>
                <w:bCs/>
                <w:sz w:val="22"/>
                <w:szCs w:val="22"/>
              </w:rPr>
            </w:pPr>
            <w:r w:rsidRPr="00AD6C8C">
              <w:rPr>
                <w:bCs/>
                <w:sz w:val="22"/>
                <w:szCs w:val="22"/>
              </w:rPr>
              <w:t xml:space="preserve">  </w:t>
            </w:r>
          </w:p>
          <w:p w:rsidR="00720416" w:rsidRPr="00AD6C8C" w:rsidRDefault="00720416" w:rsidP="00720416">
            <w:pPr>
              <w:ind w:left="-108"/>
              <w:rPr>
                <w:bCs/>
                <w:sz w:val="22"/>
                <w:szCs w:val="22"/>
              </w:rPr>
            </w:pPr>
            <w:r w:rsidRPr="00AD6C8C">
              <w:rPr>
                <w:bCs/>
                <w:sz w:val="22"/>
                <w:szCs w:val="22"/>
              </w:rPr>
              <w:t xml:space="preserve">  выходной:</w:t>
            </w:r>
          </w:p>
          <w:p w:rsidR="00720416" w:rsidRPr="00AD6C8C" w:rsidRDefault="00720416" w:rsidP="00720416">
            <w:pPr>
              <w:ind w:left="-108"/>
              <w:rPr>
                <w:bCs/>
                <w:sz w:val="22"/>
                <w:szCs w:val="22"/>
              </w:rPr>
            </w:pPr>
            <w:r w:rsidRPr="00AD6C8C">
              <w:rPr>
                <w:bCs/>
                <w:sz w:val="22"/>
                <w:szCs w:val="22"/>
              </w:rPr>
              <w:t xml:space="preserve">  суббота,</w:t>
            </w:r>
          </w:p>
          <w:p w:rsidR="00720416" w:rsidRPr="00AD6C8C" w:rsidRDefault="00720416" w:rsidP="00720416">
            <w:pPr>
              <w:ind w:left="-108"/>
              <w:rPr>
                <w:bCs/>
                <w:sz w:val="22"/>
                <w:szCs w:val="22"/>
              </w:rPr>
            </w:pPr>
            <w:r w:rsidRPr="00AD6C8C">
              <w:rPr>
                <w:bCs/>
                <w:sz w:val="22"/>
                <w:szCs w:val="22"/>
              </w:rPr>
              <w:t xml:space="preserve">  воскресенье</w:t>
            </w:r>
          </w:p>
        </w:tc>
        <w:tc>
          <w:tcPr>
            <w:tcW w:w="100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rPr>
                <w:bCs/>
                <w:sz w:val="22"/>
                <w:szCs w:val="22"/>
              </w:rPr>
            </w:pPr>
            <w:r w:rsidRPr="00AD6C8C">
              <w:rPr>
                <w:bCs/>
                <w:sz w:val="22"/>
                <w:szCs w:val="22"/>
              </w:rPr>
              <w:t>(865 42)</w:t>
            </w:r>
          </w:p>
          <w:p w:rsidR="00720416" w:rsidRPr="00AD6C8C" w:rsidRDefault="00720416" w:rsidP="00720416">
            <w:pPr>
              <w:rPr>
                <w:bCs/>
                <w:sz w:val="22"/>
                <w:szCs w:val="22"/>
              </w:rPr>
            </w:pPr>
            <w:r w:rsidRPr="00AD6C8C">
              <w:rPr>
                <w:bCs/>
                <w:sz w:val="22"/>
                <w:szCs w:val="22"/>
              </w:rPr>
              <w:t>5-67-99</w:t>
            </w:r>
          </w:p>
        </w:tc>
        <w:tc>
          <w:tcPr>
            <w:tcW w:w="1251" w:type="dxa"/>
            <w:tcBorders>
              <w:top w:val="single" w:sz="4" w:space="0" w:color="auto"/>
              <w:left w:val="single" w:sz="4" w:space="0" w:color="auto"/>
              <w:bottom w:val="single" w:sz="4" w:space="0" w:color="auto"/>
              <w:right w:val="single" w:sz="4" w:space="0" w:color="auto"/>
            </w:tcBorders>
          </w:tcPr>
          <w:p w:rsidR="00720416" w:rsidRPr="00AD6C8C" w:rsidRDefault="00E26881" w:rsidP="00720416">
            <w:pPr>
              <w:rPr>
                <w:bCs/>
                <w:sz w:val="22"/>
                <w:szCs w:val="22"/>
              </w:rPr>
            </w:pPr>
            <w:hyperlink r:id="rId20" w:history="1">
              <w:r w:rsidR="00720416" w:rsidRPr="00AD6C8C">
                <w:rPr>
                  <w:rStyle w:val="a6"/>
                  <w:color w:val="auto"/>
                  <w:sz w:val="22"/>
                  <w:szCs w:val="22"/>
                </w:rPr>
                <w:t>www.</w:t>
              </w:r>
              <w:r w:rsidR="00720416" w:rsidRPr="00AD6C8C">
                <w:rPr>
                  <w:rStyle w:val="a6"/>
                  <w:color w:val="auto"/>
                  <w:sz w:val="22"/>
                  <w:szCs w:val="22"/>
                  <w:lang w:val="en-US"/>
                </w:rPr>
                <w:t>ipatovo</w:t>
              </w:r>
              <w:r w:rsidR="00720416" w:rsidRPr="00AD6C8C">
                <w:rPr>
                  <w:rStyle w:val="a6"/>
                  <w:color w:val="auto"/>
                  <w:sz w:val="22"/>
                  <w:szCs w:val="22"/>
                </w:rPr>
                <w:t>.</w:t>
              </w:r>
              <w:r w:rsidR="00720416" w:rsidRPr="00AD6C8C">
                <w:rPr>
                  <w:rStyle w:val="a6"/>
                  <w:color w:val="auto"/>
                  <w:sz w:val="22"/>
                  <w:szCs w:val="22"/>
                  <w:lang w:val="en-US"/>
                </w:rPr>
                <w:t>org</w:t>
              </w:r>
            </w:hyperlink>
          </w:p>
        </w:tc>
        <w:tc>
          <w:tcPr>
            <w:tcW w:w="1229"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rPr>
                <w:sz w:val="22"/>
                <w:szCs w:val="22"/>
              </w:rPr>
            </w:pPr>
            <w:proofErr w:type="spellStart"/>
            <w:r w:rsidRPr="00AD6C8C">
              <w:rPr>
                <w:sz w:val="22"/>
                <w:szCs w:val="22"/>
                <w:lang w:val="en-US"/>
              </w:rPr>
              <w:t>admipat</w:t>
            </w:r>
            <w:r w:rsidRPr="00AD6C8C">
              <w:rPr>
                <w:sz w:val="22"/>
                <w:szCs w:val="22"/>
                <w:lang w:val="en-US"/>
              </w:rPr>
              <w:t>o</w:t>
            </w:r>
            <w:r w:rsidRPr="00AD6C8C">
              <w:rPr>
                <w:sz w:val="22"/>
                <w:szCs w:val="22"/>
                <w:lang w:val="en-US"/>
              </w:rPr>
              <w:t>vo</w:t>
            </w:r>
            <w:proofErr w:type="spellEnd"/>
            <w:r w:rsidRPr="00AD6C8C">
              <w:rPr>
                <w:sz w:val="22"/>
                <w:szCs w:val="22"/>
              </w:rPr>
              <w:t>@</w:t>
            </w:r>
            <w:proofErr w:type="spellStart"/>
            <w:r w:rsidRPr="00AD6C8C">
              <w:rPr>
                <w:sz w:val="22"/>
                <w:szCs w:val="22"/>
              </w:rPr>
              <w:t>ya</w:t>
            </w:r>
            <w:proofErr w:type="spellEnd"/>
            <w:r w:rsidRPr="00AD6C8C">
              <w:rPr>
                <w:sz w:val="22"/>
                <w:szCs w:val="22"/>
                <w:lang w:val="en-US"/>
              </w:rPr>
              <w:t>n</w:t>
            </w:r>
            <w:proofErr w:type="spellStart"/>
            <w:r w:rsidRPr="00AD6C8C">
              <w:rPr>
                <w:sz w:val="22"/>
                <w:szCs w:val="22"/>
              </w:rPr>
              <w:t>dex.ru</w:t>
            </w:r>
            <w:proofErr w:type="spellEnd"/>
            <w:r w:rsidRPr="00AD6C8C">
              <w:rPr>
                <w:sz w:val="22"/>
                <w:szCs w:val="22"/>
              </w:rPr>
              <w:t xml:space="preserve"> </w:t>
            </w:r>
          </w:p>
        </w:tc>
      </w:tr>
      <w:tr w:rsidR="00720416" w:rsidRPr="00AD6C8C" w:rsidTr="00720416">
        <w:trPr>
          <w:trHeight w:val="70"/>
        </w:trPr>
        <w:tc>
          <w:tcPr>
            <w:tcW w:w="56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autoSpaceDE w:val="0"/>
              <w:autoSpaceDN w:val="0"/>
              <w:adjustRightInd w:val="0"/>
              <w:jc w:val="center"/>
              <w:rPr>
                <w:sz w:val="20"/>
                <w:szCs w:val="20"/>
              </w:rPr>
            </w:pPr>
            <w:r w:rsidRPr="00AD6C8C">
              <w:rPr>
                <w:sz w:val="20"/>
                <w:szCs w:val="20"/>
              </w:rPr>
              <w:t>2.</w:t>
            </w:r>
          </w:p>
        </w:tc>
        <w:tc>
          <w:tcPr>
            <w:tcW w:w="1839"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rPr>
                <w:sz w:val="22"/>
                <w:szCs w:val="22"/>
              </w:rPr>
            </w:pPr>
            <w:r w:rsidRPr="00AD6C8C">
              <w:rPr>
                <w:sz w:val="22"/>
                <w:szCs w:val="22"/>
              </w:rPr>
              <w:t>Муниципальное казенное учре</w:t>
            </w:r>
            <w:r w:rsidRPr="00AD6C8C">
              <w:rPr>
                <w:sz w:val="22"/>
                <w:szCs w:val="22"/>
              </w:rPr>
              <w:t>ж</w:t>
            </w:r>
            <w:r w:rsidRPr="00AD6C8C">
              <w:rPr>
                <w:sz w:val="22"/>
                <w:szCs w:val="22"/>
              </w:rPr>
              <w:t>дение «Мног</w:t>
            </w:r>
            <w:r w:rsidRPr="00AD6C8C">
              <w:rPr>
                <w:sz w:val="22"/>
                <w:szCs w:val="22"/>
              </w:rPr>
              <w:t>о</w:t>
            </w:r>
            <w:r w:rsidRPr="00AD6C8C">
              <w:rPr>
                <w:sz w:val="22"/>
                <w:szCs w:val="22"/>
              </w:rPr>
              <w:t>функционал</w:t>
            </w:r>
            <w:r w:rsidRPr="00AD6C8C">
              <w:rPr>
                <w:sz w:val="22"/>
                <w:szCs w:val="22"/>
              </w:rPr>
              <w:t>ь</w:t>
            </w:r>
            <w:r w:rsidRPr="00AD6C8C">
              <w:rPr>
                <w:sz w:val="22"/>
                <w:szCs w:val="22"/>
              </w:rPr>
              <w:t>ный центр пр</w:t>
            </w:r>
            <w:r w:rsidRPr="00AD6C8C">
              <w:rPr>
                <w:sz w:val="22"/>
                <w:szCs w:val="22"/>
              </w:rPr>
              <w:t>е</w:t>
            </w:r>
            <w:r w:rsidRPr="00AD6C8C">
              <w:rPr>
                <w:sz w:val="22"/>
                <w:szCs w:val="22"/>
              </w:rPr>
              <w:t>доставления г</w:t>
            </w:r>
            <w:r w:rsidRPr="00AD6C8C">
              <w:rPr>
                <w:sz w:val="22"/>
                <w:szCs w:val="22"/>
              </w:rPr>
              <w:t>о</w:t>
            </w:r>
            <w:r w:rsidRPr="00AD6C8C">
              <w:rPr>
                <w:sz w:val="22"/>
                <w:szCs w:val="22"/>
              </w:rPr>
              <w:t>сударственных и муниципальных услуг в Ипато</w:t>
            </w:r>
            <w:r w:rsidRPr="00AD6C8C">
              <w:rPr>
                <w:sz w:val="22"/>
                <w:szCs w:val="22"/>
              </w:rPr>
              <w:t>в</w:t>
            </w:r>
            <w:r w:rsidRPr="00AD6C8C">
              <w:rPr>
                <w:sz w:val="22"/>
                <w:szCs w:val="22"/>
              </w:rPr>
              <w:t>ском муниц</w:t>
            </w:r>
            <w:r w:rsidRPr="00AD6C8C">
              <w:rPr>
                <w:sz w:val="22"/>
                <w:szCs w:val="22"/>
              </w:rPr>
              <w:t>и</w:t>
            </w:r>
            <w:r w:rsidRPr="00AD6C8C">
              <w:rPr>
                <w:sz w:val="22"/>
                <w:szCs w:val="22"/>
              </w:rPr>
              <w:t>пальном районе Ставропольского края»</w:t>
            </w:r>
          </w:p>
          <w:p w:rsidR="00720416" w:rsidRPr="00AD6C8C" w:rsidRDefault="00720416" w:rsidP="00720416">
            <w:pPr>
              <w:autoSpaceDE w:val="0"/>
              <w:autoSpaceDN w:val="0"/>
              <w:adjustRightInd w:val="0"/>
              <w:rPr>
                <w:sz w:val="20"/>
                <w:szCs w:val="20"/>
              </w:rPr>
            </w:pPr>
          </w:p>
        </w:tc>
        <w:tc>
          <w:tcPr>
            <w:tcW w:w="192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autoSpaceDE w:val="0"/>
              <w:autoSpaceDN w:val="0"/>
              <w:adjustRightInd w:val="0"/>
              <w:jc w:val="both"/>
              <w:rPr>
                <w:sz w:val="22"/>
                <w:szCs w:val="22"/>
              </w:rPr>
            </w:pPr>
            <w:r w:rsidRPr="00AD6C8C">
              <w:rPr>
                <w:sz w:val="22"/>
                <w:szCs w:val="22"/>
              </w:rPr>
              <w:t xml:space="preserve">356630, </w:t>
            </w:r>
          </w:p>
          <w:p w:rsidR="00720416" w:rsidRPr="00AD6C8C" w:rsidRDefault="00720416" w:rsidP="00720416">
            <w:pPr>
              <w:autoSpaceDE w:val="0"/>
              <w:autoSpaceDN w:val="0"/>
              <w:adjustRightInd w:val="0"/>
              <w:jc w:val="both"/>
              <w:rPr>
                <w:sz w:val="22"/>
                <w:szCs w:val="22"/>
              </w:rPr>
            </w:pPr>
            <w:r w:rsidRPr="00AD6C8C">
              <w:rPr>
                <w:sz w:val="22"/>
                <w:szCs w:val="22"/>
              </w:rPr>
              <w:t>г. Ипатово, ул. Гагарина, 67,а</w:t>
            </w:r>
          </w:p>
        </w:tc>
        <w:tc>
          <w:tcPr>
            <w:tcW w:w="144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jc w:val="both"/>
              <w:rPr>
                <w:sz w:val="22"/>
                <w:szCs w:val="22"/>
              </w:rPr>
            </w:pPr>
            <w:r w:rsidRPr="00AD6C8C">
              <w:rPr>
                <w:sz w:val="22"/>
                <w:szCs w:val="22"/>
              </w:rPr>
              <w:t>понедел</w:t>
            </w:r>
            <w:r w:rsidRPr="00AD6C8C">
              <w:rPr>
                <w:sz w:val="22"/>
                <w:szCs w:val="22"/>
              </w:rPr>
              <w:t>ь</w:t>
            </w:r>
            <w:r w:rsidRPr="00AD6C8C">
              <w:rPr>
                <w:sz w:val="22"/>
                <w:szCs w:val="22"/>
              </w:rPr>
              <w:t>ник–  субб</w:t>
            </w:r>
            <w:r w:rsidRPr="00AD6C8C">
              <w:rPr>
                <w:sz w:val="22"/>
                <w:szCs w:val="22"/>
              </w:rPr>
              <w:t>о</w:t>
            </w:r>
            <w:r w:rsidRPr="00AD6C8C">
              <w:rPr>
                <w:sz w:val="22"/>
                <w:szCs w:val="22"/>
              </w:rPr>
              <w:t>та</w:t>
            </w:r>
          </w:p>
          <w:p w:rsidR="00720416" w:rsidRPr="00AD6C8C" w:rsidRDefault="00720416" w:rsidP="00720416">
            <w:pPr>
              <w:jc w:val="both"/>
              <w:rPr>
                <w:sz w:val="22"/>
                <w:szCs w:val="22"/>
              </w:rPr>
            </w:pPr>
            <w:r w:rsidRPr="00AD6C8C">
              <w:rPr>
                <w:sz w:val="22"/>
                <w:szCs w:val="22"/>
              </w:rPr>
              <w:t>8.00- 20.00;</w:t>
            </w:r>
          </w:p>
          <w:p w:rsidR="00720416" w:rsidRPr="00AD6C8C" w:rsidRDefault="00720416" w:rsidP="00720416">
            <w:pPr>
              <w:jc w:val="both"/>
              <w:rPr>
                <w:sz w:val="22"/>
                <w:szCs w:val="22"/>
              </w:rPr>
            </w:pPr>
            <w:r w:rsidRPr="00AD6C8C">
              <w:rPr>
                <w:sz w:val="22"/>
                <w:szCs w:val="22"/>
              </w:rPr>
              <w:t>(без перер</w:t>
            </w:r>
            <w:r w:rsidRPr="00AD6C8C">
              <w:rPr>
                <w:sz w:val="22"/>
                <w:szCs w:val="22"/>
              </w:rPr>
              <w:t>ы</w:t>
            </w:r>
            <w:r w:rsidRPr="00AD6C8C">
              <w:rPr>
                <w:sz w:val="22"/>
                <w:szCs w:val="22"/>
              </w:rPr>
              <w:t>ва)</w:t>
            </w:r>
          </w:p>
          <w:p w:rsidR="00720416" w:rsidRPr="00AD6C8C" w:rsidRDefault="00720416" w:rsidP="00720416">
            <w:pPr>
              <w:ind w:left="-108"/>
              <w:rPr>
                <w:bCs/>
                <w:sz w:val="22"/>
                <w:szCs w:val="22"/>
              </w:rPr>
            </w:pPr>
            <w:r w:rsidRPr="00AD6C8C">
              <w:rPr>
                <w:bCs/>
                <w:sz w:val="22"/>
                <w:szCs w:val="22"/>
              </w:rPr>
              <w:t xml:space="preserve">  выходной:</w:t>
            </w:r>
          </w:p>
          <w:p w:rsidR="00720416" w:rsidRPr="00AD6C8C" w:rsidRDefault="00720416" w:rsidP="00720416">
            <w:pPr>
              <w:ind w:left="-108"/>
              <w:rPr>
                <w:sz w:val="22"/>
                <w:szCs w:val="22"/>
              </w:rPr>
            </w:pPr>
            <w:r w:rsidRPr="00AD6C8C">
              <w:rPr>
                <w:bCs/>
                <w:sz w:val="22"/>
                <w:szCs w:val="22"/>
              </w:rPr>
              <w:t xml:space="preserve">  воскресенье</w:t>
            </w:r>
          </w:p>
        </w:tc>
        <w:tc>
          <w:tcPr>
            <w:tcW w:w="1000"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autoSpaceDE w:val="0"/>
              <w:autoSpaceDN w:val="0"/>
              <w:adjustRightInd w:val="0"/>
              <w:jc w:val="both"/>
              <w:rPr>
                <w:sz w:val="22"/>
                <w:szCs w:val="22"/>
              </w:rPr>
            </w:pPr>
            <w:r w:rsidRPr="00AD6C8C">
              <w:rPr>
                <w:sz w:val="22"/>
                <w:szCs w:val="22"/>
              </w:rPr>
              <w:t>(865 42)</w:t>
            </w:r>
          </w:p>
          <w:p w:rsidR="00720416" w:rsidRPr="00AD6C8C" w:rsidRDefault="00720416" w:rsidP="00720416">
            <w:pPr>
              <w:autoSpaceDE w:val="0"/>
              <w:autoSpaceDN w:val="0"/>
              <w:adjustRightInd w:val="0"/>
              <w:jc w:val="both"/>
              <w:rPr>
                <w:sz w:val="22"/>
                <w:szCs w:val="22"/>
              </w:rPr>
            </w:pPr>
            <w:r w:rsidRPr="00AD6C8C">
              <w:rPr>
                <w:sz w:val="22"/>
                <w:szCs w:val="22"/>
              </w:rPr>
              <w:t>5-68-62, 2-49-44</w:t>
            </w:r>
          </w:p>
          <w:p w:rsidR="00720416" w:rsidRPr="00AD6C8C" w:rsidRDefault="00720416" w:rsidP="00720416">
            <w:pPr>
              <w:autoSpaceDE w:val="0"/>
              <w:autoSpaceDN w:val="0"/>
              <w:adjustRightInd w:val="0"/>
              <w:jc w:val="both"/>
              <w:rPr>
                <w:sz w:val="22"/>
                <w:szCs w:val="22"/>
              </w:rPr>
            </w:pPr>
          </w:p>
        </w:tc>
        <w:tc>
          <w:tcPr>
            <w:tcW w:w="1251" w:type="dxa"/>
            <w:tcBorders>
              <w:top w:val="single" w:sz="4" w:space="0" w:color="auto"/>
              <w:left w:val="single" w:sz="4" w:space="0" w:color="auto"/>
              <w:bottom w:val="single" w:sz="4" w:space="0" w:color="auto"/>
              <w:right w:val="single" w:sz="4" w:space="0" w:color="auto"/>
            </w:tcBorders>
          </w:tcPr>
          <w:p w:rsidR="00720416" w:rsidRPr="00AD6C8C" w:rsidRDefault="00720416" w:rsidP="00720416">
            <w:pPr>
              <w:autoSpaceDE w:val="0"/>
              <w:autoSpaceDN w:val="0"/>
              <w:adjustRightInd w:val="0"/>
              <w:jc w:val="both"/>
              <w:rPr>
                <w:sz w:val="22"/>
                <w:szCs w:val="22"/>
              </w:rPr>
            </w:pPr>
            <w:r w:rsidRPr="00AD6C8C">
              <w:rPr>
                <w:sz w:val="22"/>
                <w:szCs w:val="22"/>
                <w:lang w:val="en-US"/>
              </w:rPr>
              <w:t>m</w:t>
            </w:r>
            <w:proofErr w:type="spellStart"/>
            <w:r w:rsidRPr="00AD6C8C">
              <w:rPr>
                <w:sz w:val="22"/>
                <w:szCs w:val="22"/>
              </w:rPr>
              <w:t>fc</w:t>
            </w:r>
            <w:proofErr w:type="spellEnd"/>
            <w:r w:rsidRPr="00AD6C8C">
              <w:rPr>
                <w:sz w:val="22"/>
                <w:szCs w:val="22"/>
              </w:rPr>
              <w:t>-</w:t>
            </w:r>
            <w:proofErr w:type="spellStart"/>
            <w:r w:rsidRPr="00AD6C8C">
              <w:rPr>
                <w:sz w:val="22"/>
                <w:szCs w:val="22"/>
                <w:lang w:val="en-US"/>
              </w:rPr>
              <w:t>ip</w:t>
            </w:r>
            <w:proofErr w:type="spellEnd"/>
            <w:r w:rsidRPr="00AD6C8C">
              <w:rPr>
                <w:sz w:val="22"/>
                <w:szCs w:val="22"/>
              </w:rPr>
              <w:t>@</w:t>
            </w:r>
            <w:proofErr w:type="spellStart"/>
            <w:r w:rsidRPr="00AD6C8C">
              <w:rPr>
                <w:sz w:val="22"/>
                <w:szCs w:val="22"/>
              </w:rPr>
              <w:t>ya</w:t>
            </w:r>
            <w:proofErr w:type="spellEnd"/>
            <w:r w:rsidRPr="00AD6C8C">
              <w:rPr>
                <w:sz w:val="22"/>
                <w:szCs w:val="22"/>
                <w:lang w:val="en-US"/>
              </w:rPr>
              <w:t>n</w:t>
            </w:r>
            <w:proofErr w:type="spellStart"/>
            <w:r w:rsidRPr="00AD6C8C">
              <w:rPr>
                <w:sz w:val="22"/>
                <w:szCs w:val="22"/>
              </w:rPr>
              <w:t>dex.ru</w:t>
            </w:r>
            <w:proofErr w:type="spellEnd"/>
          </w:p>
        </w:tc>
        <w:tc>
          <w:tcPr>
            <w:tcW w:w="1229" w:type="dxa"/>
            <w:tcBorders>
              <w:top w:val="single" w:sz="4" w:space="0" w:color="auto"/>
              <w:left w:val="single" w:sz="4" w:space="0" w:color="auto"/>
              <w:bottom w:val="single" w:sz="4" w:space="0" w:color="auto"/>
              <w:right w:val="single" w:sz="4" w:space="0" w:color="auto"/>
            </w:tcBorders>
          </w:tcPr>
          <w:p w:rsidR="00720416" w:rsidRPr="00AD6C8C" w:rsidRDefault="00E26881" w:rsidP="00720416">
            <w:pPr>
              <w:autoSpaceDE w:val="0"/>
              <w:autoSpaceDN w:val="0"/>
              <w:adjustRightInd w:val="0"/>
              <w:jc w:val="both"/>
              <w:rPr>
                <w:sz w:val="20"/>
                <w:szCs w:val="20"/>
              </w:rPr>
            </w:pPr>
            <w:hyperlink r:id="rId21" w:history="1">
              <w:r w:rsidR="00720416" w:rsidRPr="00AD6C8C">
                <w:rPr>
                  <w:sz w:val="22"/>
                  <w:szCs w:val="22"/>
                  <w:lang w:val="en-US"/>
                </w:rPr>
                <w:t>ipat</w:t>
              </w:r>
              <w:r w:rsidR="00720416" w:rsidRPr="00AD6C8C">
                <w:rPr>
                  <w:sz w:val="22"/>
                  <w:szCs w:val="22"/>
                  <w:lang w:val="en-US"/>
                </w:rPr>
                <w:t>o</w:t>
              </w:r>
              <w:r w:rsidR="00720416" w:rsidRPr="00AD6C8C">
                <w:rPr>
                  <w:sz w:val="22"/>
                  <w:szCs w:val="22"/>
                  <w:lang w:val="en-US"/>
                </w:rPr>
                <w:t>vo.umfc26.ru</w:t>
              </w:r>
            </w:hyperlink>
            <w:r w:rsidR="00720416" w:rsidRPr="00AD6C8C">
              <w:rPr>
                <w:sz w:val="22"/>
                <w:szCs w:val="22"/>
                <w:lang w:val="en-US"/>
              </w:rPr>
              <w:t> </w:t>
            </w:r>
          </w:p>
        </w:tc>
      </w:tr>
    </w:tbl>
    <w:p w:rsidR="00720416" w:rsidRPr="00AD6C8C" w:rsidRDefault="00720416" w:rsidP="00A24CE5">
      <w:pPr>
        <w:spacing w:line="240" w:lineRule="exact"/>
        <w:jc w:val="center"/>
      </w:pPr>
    </w:p>
    <w:p w:rsidR="00A24CE5" w:rsidRPr="00AD6C8C" w:rsidRDefault="00A24CE5" w:rsidP="00A24CE5">
      <w:pPr>
        <w:jc w:val="center"/>
      </w:pPr>
    </w:p>
    <w:p w:rsidR="00A24CE5" w:rsidRPr="00AD6C8C" w:rsidRDefault="00A24CE5" w:rsidP="00A24CE5">
      <w:pPr>
        <w:widowControl w:val="0"/>
        <w:tabs>
          <w:tab w:val="left" w:pos="3402"/>
        </w:tabs>
        <w:spacing w:before="16"/>
        <w:rPr>
          <w:snapToGrid w:val="0"/>
          <w:sz w:val="34"/>
        </w:rPr>
      </w:pPr>
    </w:p>
    <w:p w:rsidR="00A24CE5" w:rsidRPr="00AD6C8C" w:rsidRDefault="00A24CE5" w:rsidP="00A24CE5">
      <w:pPr>
        <w:widowControl w:val="0"/>
        <w:tabs>
          <w:tab w:val="left" w:pos="3402"/>
        </w:tabs>
        <w:spacing w:before="16"/>
        <w:rPr>
          <w:snapToGrid w:val="0"/>
          <w:sz w:val="34"/>
        </w:rPr>
      </w:pPr>
    </w:p>
    <w:p w:rsidR="00720416" w:rsidRPr="00AD6C8C" w:rsidRDefault="00720416" w:rsidP="00A24CE5">
      <w:pPr>
        <w:widowControl w:val="0"/>
        <w:tabs>
          <w:tab w:val="left" w:pos="3402"/>
        </w:tabs>
        <w:spacing w:before="16"/>
        <w:rPr>
          <w:snapToGrid w:val="0"/>
          <w:sz w:val="34"/>
        </w:rPr>
      </w:pPr>
    </w:p>
    <w:p w:rsidR="00720416" w:rsidRPr="00AD6C8C" w:rsidRDefault="00720416" w:rsidP="00A24CE5">
      <w:pPr>
        <w:widowControl w:val="0"/>
        <w:tabs>
          <w:tab w:val="left" w:pos="3402"/>
        </w:tabs>
        <w:spacing w:before="16"/>
        <w:rPr>
          <w:snapToGrid w:val="0"/>
          <w:sz w:val="34"/>
        </w:rPr>
      </w:pPr>
    </w:p>
    <w:p w:rsidR="00720416" w:rsidRPr="00AD6C8C" w:rsidRDefault="00720416" w:rsidP="00A24CE5">
      <w:pPr>
        <w:widowControl w:val="0"/>
        <w:tabs>
          <w:tab w:val="left" w:pos="3402"/>
        </w:tabs>
        <w:spacing w:before="16"/>
        <w:rPr>
          <w:snapToGrid w:val="0"/>
          <w:sz w:val="34"/>
        </w:rPr>
      </w:pPr>
    </w:p>
    <w:tbl>
      <w:tblPr>
        <w:tblW w:w="0" w:type="auto"/>
        <w:tblLook w:val="01E0"/>
      </w:tblPr>
      <w:tblGrid>
        <w:gridCol w:w="4503"/>
        <w:gridCol w:w="5010"/>
      </w:tblGrid>
      <w:tr w:rsidR="00A24CE5" w:rsidRPr="00AD6C8C" w:rsidTr="00636135">
        <w:tc>
          <w:tcPr>
            <w:tcW w:w="4503" w:type="dxa"/>
          </w:tcPr>
          <w:p w:rsidR="00A24CE5" w:rsidRPr="00AD6C8C" w:rsidRDefault="00A24CE5" w:rsidP="00636135">
            <w:pPr>
              <w:spacing w:line="240" w:lineRule="exact"/>
            </w:pPr>
            <w:r w:rsidRPr="00AD6C8C">
              <w:br w:type="page"/>
            </w:r>
            <w:r w:rsidRPr="00AD6C8C">
              <w:br w:type="page"/>
            </w:r>
          </w:p>
        </w:tc>
        <w:tc>
          <w:tcPr>
            <w:tcW w:w="5010" w:type="dxa"/>
          </w:tcPr>
          <w:p w:rsidR="00A24CE5" w:rsidRPr="00AD6C8C" w:rsidRDefault="00A24CE5" w:rsidP="00636135">
            <w:pPr>
              <w:spacing w:line="240" w:lineRule="exact"/>
              <w:jc w:val="center"/>
            </w:pPr>
            <w:r w:rsidRPr="00AD6C8C">
              <w:t>Приложение 2</w:t>
            </w:r>
          </w:p>
        </w:tc>
      </w:tr>
      <w:tr w:rsidR="00A24CE5" w:rsidRPr="00AD6C8C" w:rsidTr="00636135">
        <w:trPr>
          <w:trHeight w:val="241"/>
        </w:trPr>
        <w:tc>
          <w:tcPr>
            <w:tcW w:w="4503" w:type="dxa"/>
          </w:tcPr>
          <w:p w:rsidR="00A24CE5" w:rsidRPr="00AD6C8C" w:rsidRDefault="00A24CE5" w:rsidP="00636135">
            <w:pPr>
              <w:spacing w:line="240" w:lineRule="exact"/>
            </w:pPr>
          </w:p>
        </w:tc>
        <w:tc>
          <w:tcPr>
            <w:tcW w:w="5010" w:type="dxa"/>
          </w:tcPr>
          <w:p w:rsidR="00A24CE5" w:rsidRPr="00AD6C8C" w:rsidRDefault="00A24CE5" w:rsidP="00720416">
            <w:pPr>
              <w:spacing w:line="240" w:lineRule="exact"/>
              <w:rPr>
                <w:rStyle w:val="ac"/>
                <w:rFonts w:cs="Tahoma"/>
                <w:b w:val="0"/>
                <w:bCs w:val="0"/>
              </w:rPr>
            </w:pPr>
            <w:r w:rsidRPr="00AD6C8C">
              <w:rPr>
                <w:rFonts w:cs="Tahoma"/>
              </w:rPr>
              <w:t>к административному регламенту</w:t>
            </w:r>
            <w:r w:rsidRPr="00AD6C8C">
              <w:rPr>
                <w:rStyle w:val="ac"/>
                <w:b w:val="0"/>
              </w:rPr>
              <w:t xml:space="preserve"> пр</w:t>
            </w:r>
            <w:r w:rsidRPr="00AD6C8C">
              <w:rPr>
                <w:rStyle w:val="ac"/>
                <w:b w:val="0"/>
              </w:rPr>
              <w:t>е</w:t>
            </w:r>
            <w:r w:rsidRPr="00AD6C8C">
              <w:rPr>
                <w:rStyle w:val="ac"/>
                <w:b w:val="0"/>
              </w:rPr>
              <w:t xml:space="preserve">доставления </w:t>
            </w:r>
            <w:r w:rsidRPr="00AD6C8C">
              <w:t xml:space="preserve">администрацией </w:t>
            </w:r>
            <w:r w:rsidR="00720416" w:rsidRPr="00AD6C8C">
              <w:t>Ипат</w:t>
            </w:r>
            <w:r w:rsidRPr="00AD6C8C">
              <w:t>о</w:t>
            </w:r>
            <w:r w:rsidRPr="00AD6C8C">
              <w:t>в</w:t>
            </w:r>
            <w:r w:rsidRPr="00AD6C8C">
              <w:t>ского муниципального района Ставр</w:t>
            </w:r>
            <w:r w:rsidRPr="00AD6C8C">
              <w:t>о</w:t>
            </w:r>
            <w:r w:rsidRPr="00AD6C8C">
              <w:t>польского края м</w:t>
            </w:r>
            <w:r w:rsidRPr="00AD6C8C">
              <w:rPr>
                <w:rStyle w:val="ac"/>
                <w:b w:val="0"/>
              </w:rPr>
              <w:t>униципальной</w:t>
            </w:r>
          </w:p>
          <w:p w:rsidR="00A24CE5" w:rsidRPr="00AD6C8C" w:rsidRDefault="00A24CE5" w:rsidP="00720416">
            <w:pPr>
              <w:spacing w:line="240" w:lineRule="exact"/>
            </w:pPr>
            <w:r w:rsidRPr="00AD6C8C">
              <w:rPr>
                <w:rStyle w:val="ac"/>
                <w:b w:val="0"/>
              </w:rPr>
              <w:t xml:space="preserve">услуги </w:t>
            </w:r>
            <w:r w:rsidRPr="00AD6C8C">
              <w:t>«Выдача градостроительных планов земельных участков»</w:t>
            </w:r>
          </w:p>
          <w:p w:rsidR="00A24CE5" w:rsidRPr="00AD6C8C" w:rsidRDefault="00A24CE5" w:rsidP="00636135">
            <w:pPr>
              <w:spacing w:line="240" w:lineRule="exact"/>
              <w:ind w:left="-138"/>
              <w:jc w:val="center"/>
            </w:pPr>
          </w:p>
        </w:tc>
      </w:tr>
    </w:tbl>
    <w:p w:rsidR="00A24CE5" w:rsidRPr="00AD6C8C" w:rsidRDefault="00A24CE5" w:rsidP="005F31DB"/>
    <w:p w:rsidR="00720416" w:rsidRPr="00AD6C8C" w:rsidRDefault="00720416" w:rsidP="005F31DB"/>
    <w:p w:rsidR="00A24CE5" w:rsidRPr="00AD6C8C" w:rsidRDefault="00A24CE5" w:rsidP="00720416">
      <w:pPr>
        <w:spacing w:line="240" w:lineRule="exact"/>
        <w:ind w:left="5664"/>
      </w:pPr>
      <w:r w:rsidRPr="00AD6C8C">
        <w:t>Главе администрации</w:t>
      </w:r>
    </w:p>
    <w:p w:rsidR="00A24CE5" w:rsidRPr="00AD6C8C" w:rsidRDefault="00720416" w:rsidP="00720416">
      <w:pPr>
        <w:spacing w:line="240" w:lineRule="exact"/>
        <w:ind w:left="5664"/>
      </w:pPr>
      <w:r w:rsidRPr="00AD6C8C">
        <w:t>Ипат</w:t>
      </w:r>
      <w:r w:rsidR="00A24CE5" w:rsidRPr="00AD6C8C">
        <w:t>овского муниципального района</w:t>
      </w:r>
      <w:r w:rsidRPr="00AD6C8C">
        <w:t xml:space="preserve"> </w:t>
      </w:r>
      <w:r w:rsidR="00A24CE5" w:rsidRPr="00AD6C8C">
        <w:t>Ставропольского края</w:t>
      </w:r>
    </w:p>
    <w:p w:rsidR="00720416" w:rsidRPr="00AD6C8C" w:rsidRDefault="00720416" w:rsidP="00720416">
      <w:pPr>
        <w:spacing w:line="240" w:lineRule="exact"/>
        <w:ind w:left="5664"/>
      </w:pPr>
    </w:p>
    <w:p w:rsidR="00A24CE5" w:rsidRPr="00AD6C8C" w:rsidRDefault="00720416" w:rsidP="00720416">
      <w:pPr>
        <w:spacing w:line="240" w:lineRule="exact"/>
        <w:ind w:left="5664"/>
      </w:pPr>
      <w:r w:rsidRPr="00AD6C8C">
        <w:t>С.Б. Савченко</w:t>
      </w:r>
    </w:p>
    <w:p w:rsidR="00720416" w:rsidRPr="00AD6C8C" w:rsidRDefault="00720416" w:rsidP="00720416">
      <w:pPr>
        <w:spacing w:line="240" w:lineRule="exact"/>
      </w:pPr>
    </w:p>
    <w:p w:rsidR="005F31DB" w:rsidRPr="00AD6C8C" w:rsidRDefault="00A24CE5" w:rsidP="005F31DB">
      <w:pPr>
        <w:autoSpaceDE w:val="0"/>
        <w:autoSpaceDN w:val="0"/>
        <w:adjustRightInd w:val="0"/>
        <w:ind w:left="4248"/>
        <w:jc w:val="both"/>
        <w:rPr>
          <w:sz w:val="18"/>
          <w:szCs w:val="18"/>
        </w:rPr>
      </w:pPr>
      <w:r w:rsidRPr="00AD6C8C">
        <w:rPr>
          <w:sz w:val="18"/>
          <w:szCs w:val="18"/>
        </w:rPr>
        <w:t>(для   физических   лиц   указываются:   фамилия,  имя,</w:t>
      </w:r>
      <w:r w:rsidR="005F31DB" w:rsidRPr="00AD6C8C">
        <w:rPr>
          <w:sz w:val="18"/>
          <w:szCs w:val="18"/>
        </w:rPr>
        <w:t xml:space="preserve"> </w:t>
      </w:r>
      <w:r w:rsidR="00720416" w:rsidRPr="00AD6C8C">
        <w:rPr>
          <w:sz w:val="18"/>
          <w:szCs w:val="18"/>
        </w:rPr>
        <w:t>отчество,</w:t>
      </w:r>
      <w:r w:rsidRPr="00AD6C8C">
        <w:rPr>
          <w:sz w:val="18"/>
          <w:szCs w:val="18"/>
        </w:rPr>
        <w:t xml:space="preserve"> </w:t>
      </w:r>
    </w:p>
    <w:p w:rsidR="005F31DB" w:rsidRPr="00AD6C8C" w:rsidRDefault="00A24CE5" w:rsidP="005F31DB">
      <w:pPr>
        <w:autoSpaceDE w:val="0"/>
        <w:autoSpaceDN w:val="0"/>
        <w:adjustRightInd w:val="0"/>
        <w:ind w:left="4248"/>
        <w:jc w:val="both"/>
        <w:rPr>
          <w:sz w:val="18"/>
          <w:szCs w:val="18"/>
        </w:rPr>
      </w:pPr>
      <w:r w:rsidRPr="00AD6C8C">
        <w:rPr>
          <w:sz w:val="18"/>
          <w:szCs w:val="18"/>
        </w:rPr>
        <w:t>реквизиты    документа,    удостоверяющего</w:t>
      </w:r>
      <w:r w:rsidR="005F31DB" w:rsidRPr="00AD6C8C">
        <w:rPr>
          <w:sz w:val="18"/>
          <w:szCs w:val="18"/>
        </w:rPr>
        <w:t xml:space="preserve"> </w:t>
      </w:r>
      <w:r w:rsidRPr="00AD6C8C">
        <w:rPr>
          <w:sz w:val="18"/>
          <w:szCs w:val="18"/>
        </w:rPr>
        <w:t xml:space="preserve">личность (серия, </w:t>
      </w:r>
    </w:p>
    <w:p w:rsidR="005F31DB" w:rsidRPr="00AD6C8C" w:rsidRDefault="005F31DB" w:rsidP="005F31DB">
      <w:pPr>
        <w:autoSpaceDE w:val="0"/>
        <w:autoSpaceDN w:val="0"/>
        <w:adjustRightInd w:val="0"/>
        <w:ind w:left="4248"/>
        <w:rPr>
          <w:sz w:val="18"/>
          <w:szCs w:val="18"/>
        </w:rPr>
      </w:pPr>
      <w:r w:rsidRPr="00AD6C8C">
        <w:rPr>
          <w:sz w:val="18"/>
          <w:szCs w:val="18"/>
        </w:rPr>
        <w:t xml:space="preserve">номер,  кем  и  когда  выдан), </w:t>
      </w:r>
      <w:r w:rsidR="00A24CE5" w:rsidRPr="00AD6C8C">
        <w:rPr>
          <w:sz w:val="18"/>
          <w:szCs w:val="18"/>
        </w:rPr>
        <w:t>место</w:t>
      </w:r>
      <w:r w:rsidRPr="00AD6C8C">
        <w:rPr>
          <w:sz w:val="18"/>
          <w:szCs w:val="18"/>
        </w:rPr>
        <w:t xml:space="preserve"> </w:t>
      </w:r>
      <w:r w:rsidR="00A24CE5" w:rsidRPr="00AD6C8C">
        <w:rPr>
          <w:sz w:val="18"/>
          <w:szCs w:val="18"/>
        </w:rPr>
        <w:t>жит</w:t>
      </w:r>
      <w:r w:rsidRPr="00AD6C8C">
        <w:rPr>
          <w:sz w:val="18"/>
          <w:szCs w:val="18"/>
        </w:rPr>
        <w:t xml:space="preserve">ельства, номер  телефона; </w:t>
      </w:r>
    </w:p>
    <w:p w:rsidR="00A24CE5" w:rsidRPr="00AD6C8C" w:rsidRDefault="00A24CE5" w:rsidP="005F31DB">
      <w:pPr>
        <w:autoSpaceDE w:val="0"/>
        <w:autoSpaceDN w:val="0"/>
        <w:adjustRightInd w:val="0"/>
        <w:ind w:left="4248"/>
        <w:rPr>
          <w:sz w:val="18"/>
          <w:szCs w:val="18"/>
        </w:rPr>
      </w:pPr>
      <w:r w:rsidRPr="00AD6C8C">
        <w:rPr>
          <w:sz w:val="18"/>
          <w:szCs w:val="18"/>
        </w:rPr>
        <w:t>для   представителя</w:t>
      </w:r>
      <w:r w:rsidR="005F31DB" w:rsidRPr="00AD6C8C">
        <w:rPr>
          <w:sz w:val="18"/>
          <w:szCs w:val="18"/>
        </w:rPr>
        <w:t xml:space="preserve"> </w:t>
      </w:r>
      <w:r w:rsidRPr="00AD6C8C">
        <w:rPr>
          <w:sz w:val="18"/>
          <w:szCs w:val="18"/>
        </w:rPr>
        <w:t>физического ли</w:t>
      </w:r>
      <w:r w:rsidR="005F31DB" w:rsidRPr="00AD6C8C">
        <w:rPr>
          <w:sz w:val="18"/>
          <w:szCs w:val="18"/>
        </w:rPr>
        <w:t xml:space="preserve">ца указываются: фамилия,  имя, </w:t>
      </w:r>
      <w:r w:rsidRPr="00AD6C8C">
        <w:rPr>
          <w:sz w:val="18"/>
          <w:szCs w:val="18"/>
        </w:rPr>
        <w:t>отчество</w:t>
      </w:r>
      <w:r w:rsidR="005F31DB" w:rsidRPr="00AD6C8C">
        <w:rPr>
          <w:sz w:val="18"/>
          <w:szCs w:val="18"/>
        </w:rPr>
        <w:t xml:space="preserve"> представителя,  реквизиты  доверенности,  </w:t>
      </w:r>
      <w:r w:rsidRPr="00AD6C8C">
        <w:rPr>
          <w:sz w:val="18"/>
          <w:szCs w:val="18"/>
        </w:rPr>
        <w:t>которая</w:t>
      </w:r>
    </w:p>
    <w:p w:rsidR="00A24CE5" w:rsidRPr="00AD6C8C" w:rsidRDefault="00A24CE5" w:rsidP="005F31DB">
      <w:pPr>
        <w:autoSpaceDE w:val="0"/>
        <w:autoSpaceDN w:val="0"/>
        <w:adjustRightInd w:val="0"/>
        <w:ind w:left="4248"/>
        <w:jc w:val="both"/>
        <w:rPr>
          <w:sz w:val="18"/>
          <w:szCs w:val="18"/>
        </w:rPr>
      </w:pPr>
      <w:r w:rsidRPr="00AD6C8C">
        <w:rPr>
          <w:sz w:val="18"/>
          <w:szCs w:val="18"/>
        </w:rPr>
        <w:t>прилагается к заявлению.</w:t>
      </w:r>
    </w:p>
    <w:p w:rsidR="00A24CE5" w:rsidRPr="00AD6C8C" w:rsidRDefault="00A24CE5" w:rsidP="005F31DB">
      <w:pPr>
        <w:autoSpaceDE w:val="0"/>
        <w:autoSpaceDN w:val="0"/>
        <w:adjustRightInd w:val="0"/>
        <w:ind w:left="4248"/>
        <w:jc w:val="both"/>
        <w:rPr>
          <w:sz w:val="18"/>
          <w:szCs w:val="18"/>
        </w:rPr>
      </w:pPr>
      <w:r w:rsidRPr="00AD6C8C">
        <w:rPr>
          <w:sz w:val="18"/>
          <w:szCs w:val="18"/>
        </w:rPr>
        <w:t>Для юридических    лиц    указываются:   наименование,</w:t>
      </w:r>
    </w:p>
    <w:p w:rsidR="00A24CE5" w:rsidRPr="00AD6C8C" w:rsidRDefault="00A24CE5" w:rsidP="005F31DB">
      <w:pPr>
        <w:autoSpaceDE w:val="0"/>
        <w:autoSpaceDN w:val="0"/>
        <w:adjustRightInd w:val="0"/>
        <w:ind w:left="4248"/>
        <w:jc w:val="both"/>
        <w:rPr>
          <w:sz w:val="18"/>
          <w:szCs w:val="18"/>
        </w:rPr>
      </w:pPr>
      <w:r w:rsidRPr="00AD6C8C">
        <w:rPr>
          <w:sz w:val="18"/>
          <w:szCs w:val="18"/>
        </w:rPr>
        <w:t>организационно-правовая форма, адрес места нахождения,</w:t>
      </w:r>
    </w:p>
    <w:p w:rsidR="00A24CE5" w:rsidRPr="00AD6C8C" w:rsidRDefault="00A24CE5" w:rsidP="005F31DB">
      <w:pPr>
        <w:autoSpaceDE w:val="0"/>
        <w:autoSpaceDN w:val="0"/>
        <w:adjustRightInd w:val="0"/>
        <w:ind w:left="4248"/>
        <w:jc w:val="both"/>
        <w:rPr>
          <w:sz w:val="18"/>
          <w:szCs w:val="18"/>
        </w:rPr>
      </w:pPr>
      <w:r w:rsidRPr="00AD6C8C">
        <w:rPr>
          <w:sz w:val="18"/>
          <w:szCs w:val="18"/>
        </w:rPr>
        <w:t>номер    телефона,   фамилия,    имя,  отчество  лица,</w:t>
      </w:r>
    </w:p>
    <w:p w:rsidR="00A24CE5" w:rsidRPr="00AD6C8C" w:rsidRDefault="00A24CE5" w:rsidP="005F31DB">
      <w:pPr>
        <w:autoSpaceDE w:val="0"/>
        <w:autoSpaceDN w:val="0"/>
        <w:adjustRightInd w:val="0"/>
        <w:ind w:left="4248"/>
        <w:jc w:val="both"/>
        <w:rPr>
          <w:sz w:val="18"/>
          <w:szCs w:val="18"/>
        </w:rPr>
      </w:pPr>
      <w:r w:rsidRPr="00AD6C8C">
        <w:rPr>
          <w:sz w:val="18"/>
          <w:szCs w:val="18"/>
        </w:rPr>
        <w:t>уполномоченного  представлять  интересы   юридического</w:t>
      </w:r>
    </w:p>
    <w:p w:rsidR="00A24CE5" w:rsidRPr="00AD6C8C" w:rsidRDefault="00A24CE5" w:rsidP="005F31DB">
      <w:pPr>
        <w:autoSpaceDE w:val="0"/>
        <w:autoSpaceDN w:val="0"/>
        <w:adjustRightInd w:val="0"/>
        <w:ind w:left="4248"/>
        <w:jc w:val="both"/>
        <w:rPr>
          <w:sz w:val="18"/>
          <w:szCs w:val="18"/>
        </w:rPr>
      </w:pPr>
      <w:r w:rsidRPr="00AD6C8C">
        <w:rPr>
          <w:sz w:val="18"/>
          <w:szCs w:val="18"/>
        </w:rPr>
        <w:t>лица,    с    указанием     реквизитов      документа,</w:t>
      </w:r>
    </w:p>
    <w:p w:rsidR="00A24CE5" w:rsidRPr="00AD6C8C" w:rsidRDefault="00A24CE5" w:rsidP="005F31DB">
      <w:pPr>
        <w:autoSpaceDE w:val="0"/>
        <w:autoSpaceDN w:val="0"/>
        <w:adjustRightInd w:val="0"/>
        <w:ind w:left="4248"/>
        <w:jc w:val="both"/>
        <w:rPr>
          <w:sz w:val="18"/>
          <w:szCs w:val="18"/>
        </w:rPr>
      </w:pPr>
      <w:r w:rsidRPr="00AD6C8C">
        <w:rPr>
          <w:sz w:val="18"/>
          <w:szCs w:val="18"/>
        </w:rPr>
        <w:t>удостоверяющего   эти   правомочия  и  прилагаемого  к</w:t>
      </w:r>
    </w:p>
    <w:p w:rsidR="00A24CE5" w:rsidRPr="00AD6C8C" w:rsidRDefault="00A24CE5" w:rsidP="005F31DB">
      <w:pPr>
        <w:autoSpaceDE w:val="0"/>
        <w:autoSpaceDN w:val="0"/>
        <w:adjustRightInd w:val="0"/>
        <w:ind w:left="4248"/>
        <w:jc w:val="both"/>
        <w:rPr>
          <w:sz w:val="18"/>
          <w:szCs w:val="18"/>
        </w:rPr>
      </w:pPr>
      <w:r w:rsidRPr="00AD6C8C">
        <w:rPr>
          <w:sz w:val="18"/>
          <w:szCs w:val="18"/>
        </w:rPr>
        <w:t xml:space="preserve"> заявлению).</w:t>
      </w:r>
    </w:p>
    <w:p w:rsidR="00A24CE5" w:rsidRPr="00AD6C8C" w:rsidRDefault="00A24CE5" w:rsidP="00A24CE5">
      <w:pPr>
        <w:rPr>
          <w:sz w:val="24"/>
          <w:szCs w:val="24"/>
        </w:rPr>
      </w:pPr>
      <w:r w:rsidRPr="00AD6C8C">
        <w:t xml:space="preserve">                                              </w:t>
      </w:r>
    </w:p>
    <w:p w:rsidR="00A24CE5" w:rsidRPr="00AD6C8C" w:rsidRDefault="00A24CE5" w:rsidP="00A24CE5">
      <w:pPr>
        <w:jc w:val="center"/>
      </w:pPr>
      <w:r w:rsidRPr="00AD6C8C">
        <w:t>ЗАЯВЛЕНИЕ</w:t>
      </w:r>
    </w:p>
    <w:p w:rsidR="00A24CE5" w:rsidRPr="00AD6C8C" w:rsidRDefault="00A24CE5" w:rsidP="00A24CE5">
      <w:pPr>
        <w:pStyle w:val="ConsPlusNonformat"/>
        <w:widowControl/>
        <w:spacing w:line="240" w:lineRule="exact"/>
        <w:jc w:val="center"/>
        <w:rPr>
          <w:rFonts w:ascii="Times New Roman" w:hAnsi="Times New Roman" w:cs="Times New Roman"/>
          <w:sz w:val="28"/>
          <w:szCs w:val="28"/>
        </w:rPr>
      </w:pPr>
    </w:p>
    <w:p w:rsidR="00A24CE5" w:rsidRPr="00AD6C8C" w:rsidRDefault="00A24CE5" w:rsidP="00A24CE5">
      <w:pPr>
        <w:pStyle w:val="ConsPlusNonformat"/>
        <w:widowControl/>
        <w:jc w:val="both"/>
        <w:rPr>
          <w:rFonts w:ascii="Times New Roman" w:hAnsi="Times New Roman" w:cs="Times New Roman"/>
          <w:sz w:val="28"/>
          <w:szCs w:val="28"/>
        </w:rPr>
      </w:pPr>
      <w:r w:rsidRPr="00AD6C8C">
        <w:rPr>
          <w:rFonts w:ascii="Times New Roman" w:hAnsi="Times New Roman" w:cs="Times New Roman"/>
          <w:sz w:val="28"/>
          <w:szCs w:val="28"/>
        </w:rPr>
        <w:t>Прошу выдать градостроительный план земельного участка, расположенного по адресу:__________________________________________</w:t>
      </w:r>
    </w:p>
    <w:p w:rsidR="00A24CE5" w:rsidRPr="00AD6C8C" w:rsidRDefault="00A24CE5" w:rsidP="00A24CE5">
      <w:pPr>
        <w:pStyle w:val="ConsPlusNonformat"/>
        <w:widowControl/>
        <w:spacing w:line="240" w:lineRule="exact"/>
        <w:jc w:val="center"/>
        <w:rPr>
          <w:rFonts w:ascii="Times New Roman" w:hAnsi="Times New Roman" w:cs="Times New Roman"/>
          <w:sz w:val="22"/>
          <w:szCs w:val="22"/>
        </w:rPr>
      </w:pPr>
      <w:r w:rsidRPr="00AD6C8C">
        <w:rPr>
          <w:rFonts w:ascii="Times New Roman" w:hAnsi="Times New Roman" w:cs="Times New Roman"/>
          <w:sz w:val="22"/>
          <w:szCs w:val="22"/>
        </w:rPr>
        <w:t>(индекс, муниципальное образование, улица, почтовый (строительный) номер объекта капитал</w:t>
      </w:r>
      <w:r w:rsidRPr="00AD6C8C">
        <w:rPr>
          <w:rFonts w:ascii="Times New Roman" w:hAnsi="Times New Roman" w:cs="Times New Roman"/>
          <w:sz w:val="22"/>
          <w:szCs w:val="22"/>
        </w:rPr>
        <w:t>ь</w:t>
      </w:r>
      <w:r w:rsidRPr="00AD6C8C">
        <w:rPr>
          <w:rFonts w:ascii="Times New Roman" w:hAnsi="Times New Roman" w:cs="Times New Roman"/>
          <w:sz w:val="22"/>
          <w:szCs w:val="22"/>
        </w:rPr>
        <w:t>ного строительства и кадастровый номер участка)</w:t>
      </w:r>
    </w:p>
    <w:p w:rsidR="00A24CE5" w:rsidRPr="00AD6C8C" w:rsidRDefault="00A24CE5" w:rsidP="00A24CE5">
      <w:pPr>
        <w:pStyle w:val="ConsPlusNonformat"/>
        <w:widowControl/>
        <w:jc w:val="both"/>
        <w:rPr>
          <w:rFonts w:ascii="Times New Roman" w:hAnsi="Times New Roman" w:cs="Times New Roman"/>
          <w:sz w:val="28"/>
          <w:szCs w:val="28"/>
        </w:rPr>
      </w:pPr>
      <w:r w:rsidRPr="00AD6C8C">
        <w:rPr>
          <w:rFonts w:ascii="Times New Roman" w:hAnsi="Times New Roman" w:cs="Times New Roman"/>
          <w:sz w:val="28"/>
          <w:szCs w:val="28"/>
        </w:rPr>
        <w:t>При этом сообщаю, что право на пользование земельным участием закрепл</w:t>
      </w:r>
      <w:r w:rsidRPr="00AD6C8C">
        <w:rPr>
          <w:rFonts w:ascii="Times New Roman" w:hAnsi="Times New Roman" w:cs="Times New Roman"/>
          <w:sz w:val="28"/>
          <w:szCs w:val="28"/>
        </w:rPr>
        <w:t>е</w:t>
      </w:r>
      <w:r w:rsidRPr="00AD6C8C">
        <w:rPr>
          <w:rFonts w:ascii="Times New Roman" w:hAnsi="Times New Roman" w:cs="Times New Roman"/>
          <w:sz w:val="28"/>
          <w:szCs w:val="28"/>
        </w:rPr>
        <w:t>но________________________________________________________</w:t>
      </w:r>
    </w:p>
    <w:p w:rsidR="00A24CE5" w:rsidRPr="00AD6C8C" w:rsidRDefault="00A24CE5" w:rsidP="00A24CE5">
      <w:pPr>
        <w:pStyle w:val="ConsPlusNonformat"/>
        <w:widowControl/>
        <w:jc w:val="center"/>
        <w:rPr>
          <w:rFonts w:ascii="Times New Roman" w:hAnsi="Times New Roman" w:cs="Times New Roman"/>
        </w:rPr>
      </w:pPr>
      <w:r w:rsidRPr="00AD6C8C">
        <w:rPr>
          <w:rFonts w:ascii="Times New Roman" w:hAnsi="Times New Roman" w:cs="Times New Roman"/>
        </w:rPr>
        <w:t>(наименование документа на право собственности, владения, пользования,</w:t>
      </w:r>
    </w:p>
    <w:p w:rsidR="00A24CE5" w:rsidRPr="00AD6C8C" w:rsidRDefault="00A24CE5" w:rsidP="00A24CE5">
      <w:pPr>
        <w:pStyle w:val="ConsPlusNonformat"/>
        <w:widowControl/>
        <w:jc w:val="center"/>
        <w:rPr>
          <w:rFonts w:ascii="Times New Roman" w:hAnsi="Times New Roman" w:cs="Times New Roman"/>
        </w:rPr>
      </w:pPr>
      <w:r w:rsidRPr="00AD6C8C">
        <w:rPr>
          <w:rFonts w:ascii="Times New Roman" w:hAnsi="Times New Roman" w:cs="Times New Roman"/>
        </w:rPr>
        <w:t>распоряжения земельным участком)</w:t>
      </w:r>
    </w:p>
    <w:p w:rsidR="00A24CE5" w:rsidRPr="00AD6C8C" w:rsidRDefault="00A24CE5" w:rsidP="00A24CE5">
      <w:pPr>
        <w:pStyle w:val="ConsPlusNonformat"/>
        <w:widowControl/>
        <w:jc w:val="center"/>
        <w:rPr>
          <w:rFonts w:ascii="Times New Roman" w:hAnsi="Times New Roman" w:cs="Times New Roman"/>
        </w:rPr>
      </w:pPr>
    </w:p>
    <w:p w:rsidR="00A24CE5" w:rsidRPr="00AD6C8C" w:rsidRDefault="00A24CE5" w:rsidP="00A24CE5">
      <w:pPr>
        <w:pStyle w:val="ConsPlusNonformat"/>
        <w:widowControl/>
        <w:rPr>
          <w:rFonts w:ascii="Times New Roman" w:hAnsi="Times New Roman" w:cs="Times New Roman"/>
          <w:sz w:val="28"/>
          <w:szCs w:val="28"/>
        </w:rPr>
      </w:pPr>
      <w:r w:rsidRPr="00AD6C8C">
        <w:rPr>
          <w:rFonts w:ascii="Times New Roman" w:hAnsi="Times New Roman" w:cs="Times New Roman"/>
          <w:sz w:val="28"/>
          <w:szCs w:val="28"/>
        </w:rPr>
        <w:t>_____________________ от "_______" ____________  20_ ___ года № ______;</w:t>
      </w:r>
    </w:p>
    <w:p w:rsidR="00A24CE5" w:rsidRPr="00AD6C8C" w:rsidRDefault="00A24CE5" w:rsidP="00A24CE5">
      <w:pPr>
        <w:pStyle w:val="ConsPlusNonformat"/>
        <w:widowControl/>
        <w:rPr>
          <w:rFonts w:ascii="Times New Roman" w:hAnsi="Times New Roman" w:cs="Times New Roman"/>
          <w:sz w:val="24"/>
          <w:szCs w:val="24"/>
        </w:rPr>
      </w:pPr>
    </w:p>
    <w:p w:rsidR="00A24CE5" w:rsidRPr="00AD6C8C" w:rsidRDefault="00A24CE5" w:rsidP="00A24CE5">
      <w:pPr>
        <w:pStyle w:val="ConsPlusNonformat"/>
        <w:widowControl/>
        <w:rPr>
          <w:rFonts w:ascii="Times New Roman" w:hAnsi="Times New Roman" w:cs="Times New Roman"/>
          <w:sz w:val="28"/>
          <w:szCs w:val="28"/>
        </w:rPr>
      </w:pPr>
      <w:r w:rsidRPr="00AD6C8C">
        <w:rPr>
          <w:rFonts w:ascii="Times New Roman" w:hAnsi="Times New Roman" w:cs="Times New Roman"/>
          <w:sz w:val="28"/>
          <w:szCs w:val="28"/>
        </w:rPr>
        <w:t>На земельном участке расположены объекты недвижимого имущества</w:t>
      </w:r>
    </w:p>
    <w:p w:rsidR="00A24CE5" w:rsidRPr="00AD6C8C" w:rsidRDefault="00A24CE5" w:rsidP="00A24CE5">
      <w:pPr>
        <w:pStyle w:val="ConsPlusNonformat"/>
        <w:widowControl/>
        <w:rPr>
          <w:rFonts w:ascii="Times New Roman" w:hAnsi="Times New Roman" w:cs="Times New Roman"/>
          <w:sz w:val="28"/>
          <w:szCs w:val="28"/>
        </w:rPr>
      </w:pPr>
      <w:r w:rsidRPr="00AD6C8C">
        <w:rPr>
          <w:rFonts w:ascii="Times New Roman" w:hAnsi="Times New Roman" w:cs="Times New Roman"/>
          <w:sz w:val="28"/>
          <w:szCs w:val="28"/>
        </w:rPr>
        <w:t>__________________________________________________________________</w:t>
      </w:r>
    </w:p>
    <w:p w:rsidR="00A24CE5" w:rsidRPr="00AD6C8C" w:rsidRDefault="00A24CE5" w:rsidP="00A24CE5">
      <w:pPr>
        <w:pStyle w:val="ConsPlusNonformat"/>
        <w:widowControl/>
        <w:jc w:val="center"/>
        <w:rPr>
          <w:rFonts w:ascii="Times New Roman" w:hAnsi="Times New Roman" w:cs="Times New Roman"/>
        </w:rPr>
      </w:pPr>
      <w:r w:rsidRPr="00AD6C8C">
        <w:rPr>
          <w:rFonts w:ascii="Times New Roman" w:hAnsi="Times New Roman" w:cs="Times New Roman"/>
        </w:rPr>
        <w:t>(наименование документов удостоверяющих право собственности на объекты недвижимого имущества)</w:t>
      </w:r>
    </w:p>
    <w:p w:rsidR="00A24CE5" w:rsidRPr="00AD6C8C" w:rsidRDefault="00A24CE5" w:rsidP="00A24CE5">
      <w:pPr>
        <w:pStyle w:val="ConsPlusNonformat"/>
        <w:widowControl/>
        <w:rPr>
          <w:rFonts w:ascii="Times New Roman" w:hAnsi="Times New Roman" w:cs="Times New Roman"/>
          <w:sz w:val="28"/>
          <w:szCs w:val="28"/>
        </w:rPr>
      </w:pPr>
      <w:r w:rsidRPr="00AD6C8C">
        <w:rPr>
          <w:rFonts w:ascii="Times New Roman" w:hAnsi="Times New Roman" w:cs="Times New Roman"/>
          <w:sz w:val="28"/>
          <w:szCs w:val="28"/>
        </w:rPr>
        <w:t>от "___" __________ 20___ года № _____;</w:t>
      </w:r>
    </w:p>
    <w:p w:rsidR="00A24CE5" w:rsidRPr="00AD6C8C" w:rsidRDefault="00A24CE5" w:rsidP="00A24CE5">
      <w:pPr>
        <w:pStyle w:val="ConsPlusNonformat"/>
        <w:widowControl/>
        <w:ind w:firstLine="709"/>
        <w:rPr>
          <w:rFonts w:ascii="Times New Roman" w:hAnsi="Times New Roman" w:cs="Times New Roman"/>
          <w:sz w:val="24"/>
          <w:szCs w:val="24"/>
        </w:rPr>
      </w:pPr>
    </w:p>
    <w:p w:rsidR="00A24CE5" w:rsidRPr="00AD6C8C" w:rsidRDefault="00A24CE5" w:rsidP="00A24CE5">
      <w:pPr>
        <w:pStyle w:val="ConsPlusNonformat"/>
        <w:widowControl/>
        <w:ind w:firstLine="709"/>
        <w:rPr>
          <w:rFonts w:ascii="Times New Roman" w:hAnsi="Times New Roman" w:cs="Times New Roman"/>
          <w:sz w:val="28"/>
          <w:szCs w:val="28"/>
        </w:rPr>
      </w:pPr>
      <w:r w:rsidRPr="00AD6C8C">
        <w:rPr>
          <w:rFonts w:ascii="Times New Roman" w:hAnsi="Times New Roman" w:cs="Times New Roman"/>
          <w:sz w:val="28"/>
          <w:szCs w:val="28"/>
        </w:rPr>
        <w:t>К заявлению прилагаю документы для подготовки градостроительного плана земельного участка в 1 экз. на _____ л. согласно описи.</w:t>
      </w:r>
    </w:p>
    <w:p w:rsidR="00A24CE5" w:rsidRPr="00AD6C8C" w:rsidRDefault="00A24CE5" w:rsidP="00A24CE5">
      <w:pPr>
        <w:pStyle w:val="ConsPlusNonformat"/>
        <w:widowControl/>
        <w:ind w:firstLine="709"/>
        <w:jc w:val="both"/>
        <w:rPr>
          <w:rFonts w:ascii="Times New Roman" w:hAnsi="Times New Roman" w:cs="Times New Roman"/>
          <w:sz w:val="28"/>
          <w:szCs w:val="28"/>
        </w:rPr>
      </w:pPr>
      <w:r w:rsidRPr="00AD6C8C">
        <w:rPr>
          <w:rFonts w:ascii="Times New Roman" w:hAnsi="Times New Roman" w:cs="Times New Roman"/>
          <w:sz w:val="28"/>
          <w:szCs w:val="28"/>
        </w:rPr>
        <w:t>Решение об утверждении градостроительного плана земельного учас</w:t>
      </w:r>
      <w:r w:rsidRPr="00AD6C8C">
        <w:rPr>
          <w:rFonts w:ascii="Times New Roman" w:hAnsi="Times New Roman" w:cs="Times New Roman"/>
          <w:sz w:val="28"/>
          <w:szCs w:val="28"/>
        </w:rPr>
        <w:t>т</w:t>
      </w:r>
      <w:r w:rsidRPr="00AD6C8C">
        <w:rPr>
          <w:rFonts w:ascii="Times New Roman" w:hAnsi="Times New Roman" w:cs="Times New Roman"/>
          <w:sz w:val="28"/>
          <w:szCs w:val="28"/>
        </w:rPr>
        <w:t>ка прошу предоставить мне</w:t>
      </w:r>
    </w:p>
    <w:p w:rsidR="00A24CE5" w:rsidRPr="00AD6C8C" w:rsidRDefault="00A24CE5" w:rsidP="00A24CE5">
      <w:pPr>
        <w:spacing w:line="240" w:lineRule="exact"/>
        <w:rPr>
          <w:sz w:val="22"/>
          <w:szCs w:val="22"/>
        </w:rPr>
      </w:pPr>
      <w:r w:rsidRPr="00AD6C8C">
        <w:t>______________</w:t>
      </w:r>
      <w:r w:rsidRPr="00AD6C8C">
        <w:rPr>
          <w:sz w:val="20"/>
          <w:szCs w:val="20"/>
        </w:rPr>
        <w:t>(лично в руки, почтовым отправлением, на электронный адрес)</w:t>
      </w:r>
    </w:p>
    <w:p w:rsidR="00A24CE5" w:rsidRPr="00AD6C8C" w:rsidRDefault="00A24CE5" w:rsidP="00A24CE5">
      <w:pPr>
        <w:pStyle w:val="ConsPlusNonformat"/>
        <w:widowControl/>
        <w:rPr>
          <w:rFonts w:ascii="Times New Roman" w:hAnsi="Times New Roman" w:cs="Times New Roman"/>
          <w:sz w:val="28"/>
          <w:szCs w:val="28"/>
        </w:rPr>
      </w:pPr>
      <w:r w:rsidRPr="00AD6C8C">
        <w:rPr>
          <w:rFonts w:ascii="Times New Roman" w:hAnsi="Times New Roman" w:cs="Times New Roman"/>
          <w:sz w:val="28"/>
          <w:szCs w:val="28"/>
        </w:rPr>
        <w:t>Заявитель _______________________                      ______________________</w:t>
      </w:r>
    </w:p>
    <w:p w:rsidR="00A24CE5" w:rsidRPr="00AD6C8C" w:rsidRDefault="00A24CE5" w:rsidP="00A24CE5">
      <w:pPr>
        <w:pStyle w:val="ConsPlusNonformat"/>
        <w:widowControl/>
        <w:rPr>
          <w:rFonts w:ascii="Times New Roman" w:hAnsi="Times New Roman" w:cs="Times New Roman"/>
        </w:rPr>
      </w:pPr>
      <w:r w:rsidRPr="00AD6C8C">
        <w:rPr>
          <w:rFonts w:ascii="Times New Roman" w:hAnsi="Times New Roman" w:cs="Times New Roman"/>
          <w:sz w:val="28"/>
          <w:szCs w:val="28"/>
        </w:rPr>
        <w:t xml:space="preserve">                                                                                                      </w:t>
      </w:r>
      <w:r w:rsidRPr="00AD6C8C">
        <w:rPr>
          <w:rFonts w:ascii="Times New Roman" w:hAnsi="Times New Roman" w:cs="Times New Roman"/>
        </w:rPr>
        <w:t>(подпись)</w:t>
      </w:r>
    </w:p>
    <w:tbl>
      <w:tblPr>
        <w:tblW w:w="0" w:type="auto"/>
        <w:tblLook w:val="01E0"/>
      </w:tblPr>
      <w:tblGrid>
        <w:gridCol w:w="4503"/>
        <w:gridCol w:w="5010"/>
      </w:tblGrid>
      <w:tr w:rsidR="00A24CE5" w:rsidRPr="00AD6C8C" w:rsidTr="00636135">
        <w:tc>
          <w:tcPr>
            <w:tcW w:w="4503" w:type="dxa"/>
          </w:tcPr>
          <w:p w:rsidR="00A24CE5" w:rsidRPr="00AD6C8C" w:rsidRDefault="00A24CE5" w:rsidP="00636135">
            <w:pPr>
              <w:spacing w:line="240" w:lineRule="exact"/>
            </w:pPr>
            <w:r w:rsidRPr="00AD6C8C">
              <w:lastRenderedPageBreak/>
              <w:t xml:space="preserve">        </w:t>
            </w:r>
          </w:p>
        </w:tc>
        <w:tc>
          <w:tcPr>
            <w:tcW w:w="5010" w:type="dxa"/>
          </w:tcPr>
          <w:p w:rsidR="00A24CE5" w:rsidRPr="00AD6C8C" w:rsidRDefault="00A24CE5" w:rsidP="00636135">
            <w:pPr>
              <w:spacing w:line="240" w:lineRule="exact"/>
              <w:jc w:val="center"/>
            </w:pPr>
            <w:r w:rsidRPr="00AD6C8C">
              <w:t>Приложение 3</w:t>
            </w:r>
          </w:p>
        </w:tc>
      </w:tr>
      <w:tr w:rsidR="00A24CE5" w:rsidRPr="00AD6C8C" w:rsidTr="00636135">
        <w:tc>
          <w:tcPr>
            <w:tcW w:w="4503" w:type="dxa"/>
          </w:tcPr>
          <w:p w:rsidR="00A24CE5" w:rsidRPr="00AD6C8C" w:rsidRDefault="00A24CE5" w:rsidP="00636135">
            <w:pPr>
              <w:spacing w:line="240" w:lineRule="exact"/>
            </w:pPr>
          </w:p>
        </w:tc>
        <w:tc>
          <w:tcPr>
            <w:tcW w:w="5010" w:type="dxa"/>
          </w:tcPr>
          <w:p w:rsidR="00A24CE5" w:rsidRPr="00AD6C8C" w:rsidRDefault="00A24CE5" w:rsidP="00277122">
            <w:pPr>
              <w:spacing w:line="240" w:lineRule="exact"/>
              <w:ind w:left="33"/>
              <w:rPr>
                <w:rStyle w:val="ac"/>
                <w:rFonts w:cs="Tahoma"/>
                <w:b w:val="0"/>
                <w:bCs w:val="0"/>
              </w:rPr>
            </w:pPr>
            <w:r w:rsidRPr="00AD6C8C">
              <w:rPr>
                <w:rFonts w:cs="Tahoma"/>
              </w:rPr>
              <w:t>к административному регламенту</w:t>
            </w:r>
            <w:r w:rsidRPr="00AD6C8C">
              <w:rPr>
                <w:rStyle w:val="ac"/>
                <w:b w:val="0"/>
              </w:rPr>
              <w:t xml:space="preserve"> пр</w:t>
            </w:r>
            <w:r w:rsidRPr="00AD6C8C">
              <w:rPr>
                <w:rStyle w:val="ac"/>
                <w:b w:val="0"/>
              </w:rPr>
              <w:t>е</w:t>
            </w:r>
            <w:r w:rsidRPr="00AD6C8C">
              <w:rPr>
                <w:rStyle w:val="ac"/>
                <w:b w:val="0"/>
              </w:rPr>
              <w:t xml:space="preserve">доставления </w:t>
            </w:r>
            <w:r w:rsidRPr="00AD6C8C">
              <w:t xml:space="preserve">администрацией </w:t>
            </w:r>
            <w:r w:rsidR="00277122" w:rsidRPr="00AD6C8C">
              <w:t>Ипат</w:t>
            </w:r>
            <w:r w:rsidRPr="00AD6C8C">
              <w:t>о</w:t>
            </w:r>
            <w:r w:rsidRPr="00AD6C8C">
              <w:t>в</w:t>
            </w:r>
            <w:r w:rsidRPr="00AD6C8C">
              <w:t>ского муниципального района Ставр</w:t>
            </w:r>
            <w:r w:rsidRPr="00AD6C8C">
              <w:t>о</w:t>
            </w:r>
            <w:r w:rsidRPr="00AD6C8C">
              <w:t>польского края м</w:t>
            </w:r>
            <w:r w:rsidRPr="00AD6C8C">
              <w:rPr>
                <w:rStyle w:val="ac"/>
                <w:b w:val="0"/>
              </w:rPr>
              <w:t>униципальной</w:t>
            </w:r>
          </w:p>
          <w:p w:rsidR="00A24CE5" w:rsidRPr="00AD6C8C" w:rsidRDefault="00A24CE5" w:rsidP="00277122">
            <w:pPr>
              <w:spacing w:line="240" w:lineRule="exact"/>
              <w:ind w:left="33"/>
            </w:pPr>
            <w:r w:rsidRPr="00AD6C8C">
              <w:rPr>
                <w:rStyle w:val="ac"/>
                <w:b w:val="0"/>
              </w:rPr>
              <w:t xml:space="preserve">услуги </w:t>
            </w:r>
            <w:r w:rsidRPr="00AD6C8C">
              <w:t>«Выдача градостроительных планов земельных участков»</w:t>
            </w:r>
          </w:p>
          <w:p w:rsidR="00A24CE5" w:rsidRPr="00AD6C8C" w:rsidRDefault="00A24CE5" w:rsidP="00636135">
            <w:pPr>
              <w:spacing w:line="240" w:lineRule="exact"/>
              <w:ind w:left="-138"/>
              <w:jc w:val="center"/>
            </w:pPr>
          </w:p>
        </w:tc>
      </w:tr>
      <w:tr w:rsidR="00A24CE5" w:rsidRPr="00AD6C8C" w:rsidTr="00636135">
        <w:tc>
          <w:tcPr>
            <w:tcW w:w="4503" w:type="dxa"/>
          </w:tcPr>
          <w:p w:rsidR="00A24CE5" w:rsidRPr="00AD6C8C" w:rsidRDefault="00A24CE5" w:rsidP="00636135">
            <w:pPr>
              <w:spacing w:line="240" w:lineRule="exact"/>
            </w:pPr>
          </w:p>
        </w:tc>
        <w:tc>
          <w:tcPr>
            <w:tcW w:w="5010" w:type="dxa"/>
          </w:tcPr>
          <w:p w:rsidR="00A24CE5" w:rsidRPr="00AD6C8C" w:rsidRDefault="00A24CE5" w:rsidP="00636135">
            <w:pPr>
              <w:spacing w:line="240" w:lineRule="exact"/>
            </w:pPr>
          </w:p>
        </w:tc>
      </w:tr>
    </w:tbl>
    <w:p w:rsidR="00A24CE5" w:rsidRPr="00AD6C8C" w:rsidRDefault="00A24CE5" w:rsidP="00A24CE5">
      <w:pPr>
        <w:pStyle w:val="ConsPlusTitle"/>
        <w:widowControl/>
        <w:spacing w:line="240" w:lineRule="exact"/>
        <w:jc w:val="center"/>
        <w:rPr>
          <w:rFonts w:ascii="Times New Roman" w:hAnsi="Times New Roman"/>
          <w:b w:val="0"/>
          <w:sz w:val="28"/>
          <w:szCs w:val="28"/>
        </w:rPr>
      </w:pPr>
      <w:r w:rsidRPr="00AD6C8C">
        <w:rPr>
          <w:rFonts w:ascii="Times New Roman" w:hAnsi="Times New Roman"/>
          <w:b w:val="0"/>
          <w:sz w:val="28"/>
          <w:szCs w:val="28"/>
        </w:rPr>
        <w:t>БЛОК-СХЕМА</w:t>
      </w:r>
    </w:p>
    <w:p w:rsidR="00A24CE5" w:rsidRPr="00AD6C8C" w:rsidRDefault="00E26881" w:rsidP="00A24CE5">
      <w:pPr>
        <w:spacing w:line="240" w:lineRule="exact"/>
        <w:jc w:val="center"/>
      </w:pPr>
      <w:r w:rsidRPr="00AD6C8C">
        <w:rPr>
          <w:noProof/>
        </w:rPr>
        <w:pict>
          <v:line id="_x0000_s1026" style="position:absolute;left:0;text-align:left;z-index:251660288" from="3in,10.1pt" to="3in,10.1pt">
            <v:stroke endarrow="block"/>
          </v:line>
        </w:pict>
      </w:r>
      <w:r w:rsidR="00A24CE5" w:rsidRPr="00AD6C8C">
        <w:t xml:space="preserve"> предоставления муниципальной услуги</w:t>
      </w:r>
    </w:p>
    <w:p w:rsidR="00A24CE5" w:rsidRPr="00AD6C8C" w:rsidRDefault="00A24CE5" w:rsidP="00A24CE5">
      <w:pPr>
        <w:spacing w:line="240" w:lineRule="exact"/>
        <w:jc w:val="center"/>
      </w:pPr>
      <w:r w:rsidRPr="00AD6C8C">
        <w:t>«Выдача градостроительных планов земельных участков»</w:t>
      </w: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708"/>
        <w:gridCol w:w="426"/>
        <w:gridCol w:w="567"/>
        <w:gridCol w:w="425"/>
        <w:gridCol w:w="93"/>
        <w:gridCol w:w="3217"/>
      </w:tblGrid>
      <w:tr w:rsidR="00A24CE5" w:rsidRPr="00AD6C8C" w:rsidTr="00636135">
        <w:tc>
          <w:tcPr>
            <w:tcW w:w="9513" w:type="dxa"/>
            <w:gridSpan w:val="7"/>
            <w:tcBorders>
              <w:left w:val="nil"/>
              <w:right w:val="single" w:sz="4" w:space="0" w:color="auto"/>
            </w:tcBorders>
          </w:tcPr>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ind w:firstLine="720"/>
              <w:jc w:val="center"/>
              <w:rPr>
                <w:rFonts w:ascii="Times New Roman" w:hAnsi="Times New Roman" w:cs="Times New Roman"/>
                <w:sz w:val="22"/>
                <w:szCs w:val="22"/>
              </w:rPr>
            </w:pPr>
            <w:r w:rsidRPr="00AD6C8C">
              <w:rPr>
                <w:rFonts w:ascii="Times New Roman" w:hAnsi="Times New Roman" w:cs="Times New Roman"/>
                <w:sz w:val="22"/>
                <w:szCs w:val="22"/>
              </w:rPr>
              <w:t>Предоставление в установленном порядке информации заявителю и обеспечение доступа заявителя к сведениям о муниципальной услуге</w:t>
            </w:r>
          </w:p>
          <w:p w:rsidR="00A24CE5" w:rsidRPr="00AD6C8C" w:rsidRDefault="00A24CE5" w:rsidP="00636135">
            <w:pPr>
              <w:pStyle w:val="ConsPlusNonformat"/>
              <w:widowControl/>
              <w:spacing w:line="240" w:lineRule="exact"/>
              <w:ind w:firstLine="720"/>
              <w:jc w:val="center"/>
              <w:rPr>
                <w:b/>
                <w:sz w:val="22"/>
                <w:szCs w:val="22"/>
              </w:rPr>
            </w:pPr>
            <w:proofErr w:type="spellStart"/>
            <w:r w:rsidRPr="00AD6C8C">
              <w:rPr>
                <w:rFonts w:ascii="Times New Roman" w:hAnsi="Times New Roman" w:cs="Times New Roman"/>
                <w:sz w:val="28"/>
                <w:szCs w:val="28"/>
              </w:rPr>
              <w:t>↓</w:t>
            </w:r>
            <w:proofErr w:type="spellEnd"/>
          </w:p>
        </w:tc>
      </w:tr>
      <w:tr w:rsidR="00A24CE5" w:rsidRPr="00AD6C8C" w:rsidTr="00636135">
        <w:tc>
          <w:tcPr>
            <w:tcW w:w="9513" w:type="dxa"/>
            <w:gridSpan w:val="7"/>
            <w:tcBorders>
              <w:left w:val="nil"/>
            </w:tcBorders>
          </w:tcPr>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ind w:firstLine="720"/>
              <w:jc w:val="center"/>
              <w:rPr>
                <w:rFonts w:ascii="Times New Roman" w:hAnsi="Times New Roman" w:cs="Times New Roman"/>
                <w:sz w:val="22"/>
                <w:szCs w:val="22"/>
              </w:rPr>
            </w:pPr>
            <w:r w:rsidRPr="00AD6C8C">
              <w:rPr>
                <w:rFonts w:ascii="Times New Roman" w:hAnsi="Times New Roman" w:cs="Times New Roman"/>
                <w:sz w:val="22"/>
                <w:szCs w:val="22"/>
              </w:rPr>
              <w:t>Подача заявления о предоставлении муниципальной услуги и документов, необходимых для её получения</w:t>
            </w:r>
          </w:p>
          <w:p w:rsidR="00A24CE5" w:rsidRPr="00AD6C8C" w:rsidRDefault="00A24CE5" w:rsidP="00636135">
            <w:pPr>
              <w:pStyle w:val="ConsPlusNonformat"/>
              <w:widowControl/>
              <w:spacing w:line="240" w:lineRule="exact"/>
              <w:ind w:firstLine="720"/>
              <w:jc w:val="center"/>
              <w:rPr>
                <w:b/>
                <w:sz w:val="22"/>
                <w:szCs w:val="22"/>
              </w:rPr>
            </w:pPr>
            <w:proofErr w:type="spellStart"/>
            <w:r w:rsidRPr="00AD6C8C">
              <w:rPr>
                <w:rFonts w:ascii="Times New Roman" w:hAnsi="Times New Roman" w:cs="Times New Roman"/>
                <w:sz w:val="28"/>
                <w:szCs w:val="28"/>
              </w:rPr>
              <w:t>↓</w:t>
            </w:r>
            <w:proofErr w:type="spellEnd"/>
          </w:p>
        </w:tc>
      </w:tr>
      <w:tr w:rsidR="00A24CE5" w:rsidRPr="00AD6C8C" w:rsidTr="00636135">
        <w:tc>
          <w:tcPr>
            <w:tcW w:w="9513" w:type="dxa"/>
            <w:gridSpan w:val="7"/>
            <w:tcBorders>
              <w:left w:val="nil"/>
            </w:tcBorders>
          </w:tcPr>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ind w:firstLine="720"/>
              <w:jc w:val="center"/>
              <w:rPr>
                <w:rFonts w:ascii="Times New Roman" w:hAnsi="Times New Roman" w:cs="Times New Roman"/>
                <w:sz w:val="22"/>
                <w:szCs w:val="22"/>
              </w:rPr>
            </w:pPr>
            <w:r w:rsidRPr="00AD6C8C">
              <w:rPr>
                <w:rFonts w:ascii="Times New Roman" w:hAnsi="Times New Roman" w:cs="Times New Roman"/>
                <w:sz w:val="22"/>
                <w:szCs w:val="22"/>
              </w:rPr>
              <w:t>Проверка заявления и документов</w:t>
            </w:r>
          </w:p>
          <w:p w:rsidR="00A24CE5" w:rsidRPr="00AD6C8C" w:rsidRDefault="00A24CE5" w:rsidP="00636135">
            <w:pPr>
              <w:pStyle w:val="ConsPlusNonformat"/>
              <w:widowControl/>
              <w:spacing w:line="240" w:lineRule="exact"/>
              <w:ind w:firstLine="720"/>
              <w:jc w:val="center"/>
              <w:rPr>
                <w:b/>
                <w:sz w:val="22"/>
                <w:szCs w:val="22"/>
              </w:rPr>
            </w:pPr>
            <w:proofErr w:type="spellStart"/>
            <w:r w:rsidRPr="00AD6C8C">
              <w:rPr>
                <w:rFonts w:ascii="Times New Roman" w:hAnsi="Times New Roman" w:cs="Times New Roman"/>
                <w:sz w:val="28"/>
                <w:szCs w:val="28"/>
              </w:rPr>
              <w:t>↓</w:t>
            </w:r>
            <w:proofErr w:type="spellEnd"/>
          </w:p>
        </w:tc>
      </w:tr>
      <w:tr w:rsidR="00A24CE5" w:rsidRPr="00AD6C8C" w:rsidTr="00636135">
        <w:tc>
          <w:tcPr>
            <w:tcW w:w="9513" w:type="dxa"/>
            <w:gridSpan w:val="7"/>
            <w:tcBorders>
              <w:left w:val="nil"/>
              <w:bottom w:val="nil"/>
              <w:right w:val="single" w:sz="4" w:space="0" w:color="auto"/>
            </w:tcBorders>
          </w:tcPr>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ind w:firstLine="720"/>
              <w:jc w:val="center"/>
              <w:rPr>
                <w:rFonts w:ascii="Times New Roman" w:hAnsi="Times New Roman" w:cs="Times New Roman"/>
                <w:sz w:val="22"/>
                <w:szCs w:val="22"/>
              </w:rPr>
            </w:pPr>
            <w:r w:rsidRPr="00AD6C8C">
              <w:rPr>
                <w:rFonts w:ascii="Times New Roman" w:hAnsi="Times New Roman" w:cs="Times New Roman"/>
                <w:sz w:val="22"/>
                <w:szCs w:val="22"/>
              </w:rPr>
              <w:t>Все необходимые документы, прилагаемые к заявлению, имеются</w:t>
            </w:r>
          </w:p>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ind w:firstLine="720"/>
              <w:jc w:val="center"/>
              <w:rPr>
                <w:rFonts w:ascii="Times New Roman" w:hAnsi="Times New Roman" w:cs="Times New Roman"/>
                <w:sz w:val="22"/>
                <w:szCs w:val="22"/>
              </w:rPr>
            </w:pPr>
            <w:r w:rsidRPr="00AD6C8C">
              <w:rPr>
                <w:rFonts w:ascii="Times New Roman" w:hAnsi="Times New Roman" w:cs="Times New Roman"/>
                <w:sz w:val="22"/>
                <w:szCs w:val="22"/>
              </w:rPr>
              <w:t>в наличии</w:t>
            </w:r>
          </w:p>
          <w:p w:rsidR="00A24CE5" w:rsidRPr="00AD6C8C" w:rsidRDefault="00A24CE5" w:rsidP="00636135">
            <w:pPr>
              <w:pStyle w:val="ConsPlusNonformat"/>
              <w:widowControl/>
              <w:spacing w:line="240" w:lineRule="exact"/>
              <w:ind w:firstLine="720"/>
              <w:jc w:val="both"/>
              <w:rPr>
                <w:rFonts w:ascii="Times New Roman" w:hAnsi="Times New Roman" w:cs="Times New Roman"/>
                <w:sz w:val="28"/>
                <w:szCs w:val="28"/>
              </w:rPr>
            </w:pPr>
            <w:r w:rsidRPr="00AD6C8C">
              <w:rPr>
                <w:b/>
                <w:sz w:val="22"/>
                <w:szCs w:val="22"/>
              </w:rPr>
              <w:tab/>
            </w:r>
            <w:proofErr w:type="spellStart"/>
            <w:r w:rsidRPr="00AD6C8C">
              <w:rPr>
                <w:rFonts w:ascii="Times New Roman" w:hAnsi="Times New Roman" w:cs="Times New Roman"/>
                <w:sz w:val="28"/>
                <w:szCs w:val="28"/>
              </w:rPr>
              <w:t>↓</w:t>
            </w:r>
            <w:proofErr w:type="spellEnd"/>
            <w:r w:rsidRPr="00AD6C8C">
              <w:rPr>
                <w:sz w:val="18"/>
                <w:szCs w:val="18"/>
              </w:rPr>
              <w:t xml:space="preserve"> </w:t>
            </w:r>
            <w:r w:rsidRPr="00AD6C8C">
              <w:rPr>
                <w:rFonts w:ascii="Times New Roman" w:hAnsi="Times New Roman" w:cs="Times New Roman"/>
                <w:sz w:val="28"/>
                <w:szCs w:val="28"/>
              </w:rPr>
              <w:t>ДА                                                                  НЕТ</w:t>
            </w:r>
            <w:r w:rsidRPr="00AD6C8C">
              <w:rPr>
                <w:sz w:val="18"/>
                <w:szCs w:val="18"/>
              </w:rPr>
              <w:t xml:space="preserve"> </w:t>
            </w:r>
            <w:proofErr w:type="spellStart"/>
            <w:r w:rsidRPr="00AD6C8C">
              <w:rPr>
                <w:rFonts w:ascii="Times New Roman" w:hAnsi="Times New Roman" w:cs="Times New Roman"/>
                <w:sz w:val="28"/>
                <w:szCs w:val="28"/>
              </w:rPr>
              <w:t>↓</w:t>
            </w:r>
            <w:proofErr w:type="spellEnd"/>
          </w:p>
        </w:tc>
      </w:tr>
      <w:tr w:rsidR="00A24CE5" w:rsidRPr="00AD6C8C" w:rsidTr="00277122">
        <w:tc>
          <w:tcPr>
            <w:tcW w:w="4785" w:type="dxa"/>
            <w:gridSpan w:val="2"/>
          </w:tcPr>
          <w:p w:rsidR="00A24CE5" w:rsidRPr="00AD6C8C" w:rsidRDefault="00A24CE5" w:rsidP="00277122">
            <w:pPr>
              <w:pStyle w:val="ConsPlusNonformat"/>
              <w:widowControl/>
              <w:spacing w:line="240" w:lineRule="exact"/>
              <w:rPr>
                <w:rFonts w:ascii="Times New Roman" w:hAnsi="Times New Roman" w:cs="Times New Roman"/>
                <w:sz w:val="22"/>
                <w:szCs w:val="22"/>
                <w:lang w:eastAsia="en-US"/>
              </w:rPr>
            </w:pPr>
            <w:r w:rsidRPr="00AD6C8C">
              <w:rPr>
                <w:rFonts w:ascii="Times New Roman" w:hAnsi="Times New Roman" w:cs="Times New Roman"/>
                <w:sz w:val="22"/>
                <w:szCs w:val="22"/>
                <w:lang w:eastAsia="en-US"/>
              </w:rPr>
              <w:t xml:space="preserve">рассмотрение заявления главой администрации </w:t>
            </w:r>
            <w:r w:rsidR="00277122" w:rsidRPr="00AD6C8C">
              <w:rPr>
                <w:rFonts w:ascii="Times New Roman" w:hAnsi="Times New Roman" w:cs="Times New Roman"/>
                <w:sz w:val="22"/>
                <w:szCs w:val="22"/>
                <w:lang w:eastAsia="en-US"/>
              </w:rPr>
              <w:t>Ипат</w:t>
            </w:r>
            <w:r w:rsidRPr="00AD6C8C">
              <w:rPr>
                <w:rFonts w:ascii="Times New Roman" w:hAnsi="Times New Roman" w:cs="Times New Roman"/>
                <w:sz w:val="22"/>
                <w:szCs w:val="22"/>
                <w:lang w:eastAsia="en-US"/>
              </w:rPr>
              <w:t>овского муниципального района Ставр</w:t>
            </w:r>
            <w:r w:rsidRPr="00AD6C8C">
              <w:rPr>
                <w:rFonts w:ascii="Times New Roman" w:hAnsi="Times New Roman" w:cs="Times New Roman"/>
                <w:sz w:val="22"/>
                <w:szCs w:val="22"/>
                <w:lang w:eastAsia="en-US"/>
              </w:rPr>
              <w:t>о</w:t>
            </w:r>
            <w:r w:rsidRPr="00AD6C8C">
              <w:rPr>
                <w:rFonts w:ascii="Times New Roman" w:hAnsi="Times New Roman" w:cs="Times New Roman"/>
                <w:sz w:val="22"/>
                <w:szCs w:val="22"/>
                <w:lang w:eastAsia="en-US"/>
              </w:rPr>
              <w:t xml:space="preserve">польского края  </w:t>
            </w:r>
          </w:p>
        </w:tc>
        <w:tc>
          <w:tcPr>
            <w:tcW w:w="426" w:type="dxa"/>
            <w:vMerge w:val="restart"/>
            <w:tcBorders>
              <w:top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4302" w:type="dxa"/>
            <w:gridSpan w:val="4"/>
          </w:tcPr>
          <w:p w:rsidR="00A24CE5" w:rsidRPr="00AD6C8C" w:rsidRDefault="00A24CE5" w:rsidP="00636135">
            <w:pPr>
              <w:pStyle w:val="ConsPlusTitle"/>
              <w:widowControl/>
              <w:spacing w:line="240" w:lineRule="exact"/>
              <w:rPr>
                <w:b w:val="0"/>
                <w:sz w:val="22"/>
                <w:szCs w:val="22"/>
              </w:rPr>
            </w:pPr>
            <w:r w:rsidRPr="00AD6C8C">
              <w:rPr>
                <w:rFonts w:ascii="Times New Roman" w:hAnsi="Times New Roman"/>
                <w:b w:val="0"/>
                <w:sz w:val="22"/>
                <w:szCs w:val="22"/>
                <w:lang w:eastAsia="en-US"/>
              </w:rPr>
              <w:t>отказ в принятии заявления и документов</w:t>
            </w:r>
          </w:p>
        </w:tc>
      </w:tr>
      <w:tr w:rsidR="00A24CE5" w:rsidRPr="00AD6C8C" w:rsidTr="00277122">
        <w:tc>
          <w:tcPr>
            <w:tcW w:w="4785" w:type="dxa"/>
            <w:gridSpan w:val="2"/>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426" w:type="dxa"/>
            <w:vMerge/>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4302" w:type="dxa"/>
            <w:gridSpan w:val="4"/>
            <w:vMerge w:val="restart"/>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r>
      <w:tr w:rsidR="00A24CE5" w:rsidRPr="00AD6C8C" w:rsidTr="00277122">
        <w:tc>
          <w:tcPr>
            <w:tcW w:w="4785" w:type="dxa"/>
            <w:gridSpan w:val="2"/>
          </w:tcPr>
          <w:p w:rsidR="00A24CE5" w:rsidRPr="00AD6C8C" w:rsidRDefault="00A24CE5" w:rsidP="00636135">
            <w:pPr>
              <w:pStyle w:val="ConsPlusTitle"/>
              <w:widowControl/>
              <w:spacing w:line="240" w:lineRule="exact"/>
              <w:rPr>
                <w:b w:val="0"/>
                <w:sz w:val="22"/>
                <w:szCs w:val="22"/>
              </w:rPr>
            </w:pPr>
            <w:r w:rsidRPr="00AD6C8C">
              <w:rPr>
                <w:rFonts w:ascii="Times New Roman" w:hAnsi="Times New Roman"/>
                <w:b w:val="0"/>
                <w:sz w:val="22"/>
                <w:szCs w:val="22"/>
                <w:lang w:eastAsia="en-US"/>
              </w:rPr>
              <w:t xml:space="preserve">рассмотрение заявления начальником Отдела </w:t>
            </w:r>
          </w:p>
        </w:tc>
        <w:tc>
          <w:tcPr>
            <w:tcW w:w="426" w:type="dxa"/>
            <w:vMerge/>
            <w:tcBorders>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4302" w:type="dxa"/>
            <w:gridSpan w:val="4"/>
            <w:vMerge/>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r>
      <w:tr w:rsidR="00A24CE5" w:rsidRPr="00AD6C8C" w:rsidTr="00277122">
        <w:tc>
          <w:tcPr>
            <w:tcW w:w="4785" w:type="dxa"/>
            <w:gridSpan w:val="2"/>
            <w:tcBorders>
              <w:left w:val="nil"/>
              <w:right w:val="nil"/>
            </w:tcBorders>
          </w:tcPr>
          <w:p w:rsidR="00A24CE5" w:rsidRPr="00AD6C8C" w:rsidRDefault="00A24CE5" w:rsidP="00636135">
            <w:pPr>
              <w:pStyle w:val="ConsPlusNonformat"/>
              <w:widowControl/>
              <w:spacing w:line="240" w:lineRule="exact"/>
              <w:ind w:firstLine="720"/>
              <w:rPr>
                <w:b/>
                <w:sz w:val="22"/>
                <w:szCs w:val="22"/>
              </w:rPr>
            </w:pPr>
            <w:r w:rsidRPr="00AD6C8C">
              <w:rPr>
                <w:rFonts w:ascii="Times New Roman" w:hAnsi="Times New Roman" w:cs="Times New Roman"/>
                <w:sz w:val="28"/>
                <w:szCs w:val="28"/>
              </w:rPr>
              <w:t xml:space="preserve">          </w:t>
            </w:r>
            <w:proofErr w:type="spellStart"/>
            <w:r w:rsidRPr="00AD6C8C">
              <w:rPr>
                <w:rFonts w:ascii="Times New Roman" w:hAnsi="Times New Roman" w:cs="Times New Roman"/>
                <w:sz w:val="28"/>
                <w:szCs w:val="28"/>
              </w:rPr>
              <w:t>↓</w:t>
            </w:r>
            <w:proofErr w:type="spellEnd"/>
          </w:p>
        </w:tc>
        <w:tc>
          <w:tcPr>
            <w:tcW w:w="426" w:type="dxa"/>
            <w:vMerge/>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4302" w:type="dxa"/>
            <w:gridSpan w:val="4"/>
            <w:vMerge/>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r>
      <w:tr w:rsidR="00A24CE5" w:rsidRPr="00AD6C8C" w:rsidTr="00636135">
        <w:tc>
          <w:tcPr>
            <w:tcW w:w="9513" w:type="dxa"/>
            <w:gridSpan w:val="7"/>
          </w:tcPr>
          <w:p w:rsidR="00277122" w:rsidRPr="00AD6C8C" w:rsidRDefault="00A24CE5" w:rsidP="00636135">
            <w:pPr>
              <w:pStyle w:val="ConsPlusTitle"/>
              <w:widowControl/>
              <w:spacing w:line="240" w:lineRule="exact"/>
              <w:ind w:firstLine="720"/>
              <w:jc w:val="center"/>
              <w:rPr>
                <w:rFonts w:ascii="Times New Roman" w:hAnsi="Times New Roman"/>
                <w:b w:val="0"/>
                <w:sz w:val="22"/>
                <w:szCs w:val="22"/>
                <w:lang w:eastAsia="en-US"/>
              </w:rPr>
            </w:pPr>
            <w:r w:rsidRPr="00AD6C8C">
              <w:rPr>
                <w:rFonts w:ascii="Times New Roman" w:hAnsi="Times New Roman"/>
                <w:b w:val="0"/>
                <w:sz w:val="22"/>
                <w:szCs w:val="22"/>
                <w:lang w:eastAsia="en-US"/>
              </w:rPr>
              <w:t xml:space="preserve">проведение экспертизы заявления и предоставленных заявителем документов на </w:t>
            </w:r>
          </w:p>
          <w:p w:rsidR="00A24CE5" w:rsidRPr="00AD6C8C" w:rsidRDefault="00A24CE5" w:rsidP="00277122">
            <w:pPr>
              <w:pStyle w:val="ConsPlusTitle"/>
              <w:widowControl/>
              <w:spacing w:line="240" w:lineRule="exact"/>
              <w:jc w:val="center"/>
              <w:rPr>
                <w:b w:val="0"/>
                <w:sz w:val="22"/>
                <w:szCs w:val="22"/>
              </w:rPr>
            </w:pPr>
            <w:r w:rsidRPr="00AD6C8C">
              <w:rPr>
                <w:rFonts w:ascii="Times New Roman" w:hAnsi="Times New Roman"/>
                <w:b w:val="0"/>
                <w:sz w:val="22"/>
                <w:szCs w:val="22"/>
                <w:lang w:eastAsia="en-US"/>
              </w:rPr>
              <w:t>соответствие требованиям действующего законодательства</w:t>
            </w:r>
          </w:p>
        </w:tc>
      </w:tr>
      <w:tr w:rsidR="00A24CE5" w:rsidRPr="00AD6C8C" w:rsidTr="00636135">
        <w:tc>
          <w:tcPr>
            <w:tcW w:w="9513" w:type="dxa"/>
            <w:gridSpan w:val="7"/>
            <w:tcBorders>
              <w:left w:val="nil"/>
              <w:right w:val="nil"/>
            </w:tcBorders>
          </w:tcPr>
          <w:p w:rsidR="00A24CE5" w:rsidRPr="00AD6C8C" w:rsidRDefault="00A24CE5" w:rsidP="00636135">
            <w:pPr>
              <w:pStyle w:val="ConsPlusNonformat"/>
              <w:widowControl/>
              <w:spacing w:line="240" w:lineRule="exact"/>
              <w:ind w:firstLine="720"/>
              <w:jc w:val="center"/>
              <w:rPr>
                <w:rFonts w:ascii="Times New Roman" w:hAnsi="Times New Roman"/>
                <w:b/>
                <w:sz w:val="22"/>
                <w:szCs w:val="22"/>
                <w:lang w:eastAsia="en-US"/>
              </w:rPr>
            </w:pPr>
            <w:proofErr w:type="spellStart"/>
            <w:r w:rsidRPr="00AD6C8C">
              <w:rPr>
                <w:rFonts w:ascii="Times New Roman" w:hAnsi="Times New Roman" w:cs="Times New Roman"/>
                <w:sz w:val="28"/>
                <w:szCs w:val="28"/>
              </w:rPr>
              <w:t>↓</w:t>
            </w:r>
            <w:proofErr w:type="spellEnd"/>
          </w:p>
        </w:tc>
      </w:tr>
      <w:tr w:rsidR="00A24CE5" w:rsidRPr="00AD6C8C" w:rsidTr="00636135">
        <w:tc>
          <w:tcPr>
            <w:tcW w:w="9513" w:type="dxa"/>
            <w:gridSpan w:val="7"/>
          </w:tcPr>
          <w:p w:rsidR="00A24CE5" w:rsidRPr="00AD6C8C" w:rsidRDefault="00A24CE5" w:rsidP="00636135">
            <w:pPr>
              <w:pStyle w:val="ConsPlusTitle"/>
              <w:widowControl/>
              <w:spacing w:line="240" w:lineRule="exact"/>
              <w:ind w:firstLine="720"/>
              <w:jc w:val="center"/>
              <w:rPr>
                <w:rFonts w:ascii="Times New Roman" w:hAnsi="Times New Roman"/>
                <w:b w:val="0"/>
                <w:sz w:val="22"/>
                <w:szCs w:val="22"/>
                <w:lang w:eastAsia="en-US"/>
              </w:rPr>
            </w:pPr>
            <w:r w:rsidRPr="00AD6C8C">
              <w:rPr>
                <w:rFonts w:ascii="Times New Roman" w:hAnsi="Times New Roman"/>
                <w:b w:val="0"/>
                <w:sz w:val="22"/>
                <w:szCs w:val="22"/>
                <w:lang w:eastAsia="en-US"/>
              </w:rPr>
              <w:t>заявление и предоставленные заявителем документы соответствуют требованиям дейс</w:t>
            </w:r>
            <w:r w:rsidRPr="00AD6C8C">
              <w:rPr>
                <w:rFonts w:ascii="Times New Roman" w:hAnsi="Times New Roman"/>
                <w:b w:val="0"/>
                <w:sz w:val="22"/>
                <w:szCs w:val="22"/>
                <w:lang w:eastAsia="en-US"/>
              </w:rPr>
              <w:t>т</w:t>
            </w:r>
            <w:r w:rsidRPr="00AD6C8C">
              <w:rPr>
                <w:rFonts w:ascii="Times New Roman" w:hAnsi="Times New Roman"/>
                <w:b w:val="0"/>
                <w:sz w:val="22"/>
                <w:szCs w:val="22"/>
                <w:lang w:eastAsia="en-US"/>
              </w:rPr>
              <w:t>вующего законодательства</w:t>
            </w:r>
          </w:p>
        </w:tc>
      </w:tr>
      <w:tr w:rsidR="00A24CE5" w:rsidRPr="00AD6C8C" w:rsidTr="00636135">
        <w:tc>
          <w:tcPr>
            <w:tcW w:w="9513" w:type="dxa"/>
            <w:gridSpan w:val="7"/>
            <w:tcBorders>
              <w:left w:val="nil"/>
              <w:bottom w:val="nil"/>
              <w:right w:val="nil"/>
            </w:tcBorders>
          </w:tcPr>
          <w:p w:rsidR="00A24CE5" w:rsidRPr="00AD6C8C" w:rsidRDefault="00A24CE5" w:rsidP="00636135">
            <w:pPr>
              <w:pStyle w:val="ConsPlusTitle"/>
              <w:widowControl/>
              <w:spacing w:line="240" w:lineRule="exact"/>
              <w:ind w:firstLine="720"/>
              <w:jc w:val="center"/>
              <w:rPr>
                <w:rFonts w:ascii="Times New Roman" w:hAnsi="Times New Roman"/>
                <w:b w:val="0"/>
                <w:sz w:val="22"/>
                <w:szCs w:val="22"/>
                <w:lang w:eastAsia="en-US"/>
              </w:rPr>
            </w:pPr>
            <w:proofErr w:type="spellStart"/>
            <w:r w:rsidRPr="00AD6C8C">
              <w:rPr>
                <w:rFonts w:ascii="Times New Roman" w:hAnsi="Times New Roman"/>
                <w:sz w:val="28"/>
                <w:szCs w:val="28"/>
              </w:rPr>
              <w:t>↓</w:t>
            </w:r>
            <w:proofErr w:type="spellEnd"/>
            <w:r w:rsidRPr="00AD6C8C">
              <w:rPr>
                <w:sz w:val="18"/>
                <w:szCs w:val="18"/>
              </w:rPr>
              <w:t xml:space="preserve"> </w:t>
            </w:r>
            <w:r w:rsidRPr="00AD6C8C">
              <w:rPr>
                <w:rFonts w:ascii="Times New Roman" w:hAnsi="Times New Roman"/>
                <w:b w:val="0"/>
                <w:sz w:val="28"/>
                <w:szCs w:val="28"/>
              </w:rPr>
              <w:t>ДА                                                                  НЕТ</w:t>
            </w:r>
            <w:r w:rsidRPr="00AD6C8C">
              <w:rPr>
                <w:sz w:val="18"/>
                <w:szCs w:val="18"/>
              </w:rPr>
              <w:t xml:space="preserve"> </w:t>
            </w:r>
            <w:proofErr w:type="spellStart"/>
            <w:r w:rsidRPr="00AD6C8C">
              <w:rPr>
                <w:rFonts w:ascii="Times New Roman" w:hAnsi="Times New Roman"/>
                <w:sz w:val="28"/>
                <w:szCs w:val="28"/>
              </w:rPr>
              <w:t>↓</w:t>
            </w:r>
            <w:proofErr w:type="spellEnd"/>
          </w:p>
        </w:tc>
      </w:tr>
      <w:tr w:rsidR="00A24CE5" w:rsidRPr="00AD6C8C" w:rsidTr="00636135">
        <w:trPr>
          <w:trHeight w:val="581"/>
        </w:trPr>
        <w:tc>
          <w:tcPr>
            <w:tcW w:w="4077" w:type="dxa"/>
            <w:tcBorders>
              <w:left w:val="single" w:sz="4" w:space="0" w:color="auto"/>
              <w:bottom w:val="nil"/>
              <w:right w:val="single" w:sz="4" w:space="0" w:color="auto"/>
            </w:tcBorders>
          </w:tcPr>
          <w:p w:rsidR="00A24CE5" w:rsidRPr="00AD6C8C" w:rsidRDefault="00A24CE5" w:rsidP="00636135">
            <w:pPr>
              <w:pStyle w:val="ConsPlusTitle"/>
              <w:widowControl/>
              <w:spacing w:line="240" w:lineRule="exact"/>
              <w:rPr>
                <w:rFonts w:ascii="Times New Roman" w:hAnsi="Times New Roman"/>
                <w:b w:val="0"/>
                <w:sz w:val="22"/>
                <w:szCs w:val="22"/>
                <w:lang w:eastAsia="en-US"/>
              </w:rPr>
            </w:pPr>
            <w:r w:rsidRPr="00AD6C8C">
              <w:rPr>
                <w:rFonts w:ascii="Times New Roman" w:hAnsi="Times New Roman"/>
                <w:b w:val="0"/>
                <w:sz w:val="22"/>
                <w:szCs w:val="22"/>
                <w:lang w:eastAsia="en-US"/>
              </w:rPr>
              <w:t>направление запроса в порядке межв</w:t>
            </w:r>
            <w:r w:rsidRPr="00AD6C8C">
              <w:rPr>
                <w:rFonts w:ascii="Times New Roman" w:hAnsi="Times New Roman"/>
                <w:b w:val="0"/>
                <w:sz w:val="22"/>
                <w:szCs w:val="22"/>
                <w:lang w:eastAsia="en-US"/>
              </w:rPr>
              <w:t>е</w:t>
            </w:r>
            <w:r w:rsidRPr="00AD6C8C">
              <w:rPr>
                <w:rFonts w:ascii="Times New Roman" w:hAnsi="Times New Roman"/>
                <w:b w:val="0"/>
                <w:sz w:val="22"/>
                <w:szCs w:val="22"/>
                <w:lang w:eastAsia="en-US"/>
              </w:rPr>
              <w:t>домственного взаимодействия</w:t>
            </w:r>
          </w:p>
        </w:tc>
        <w:tc>
          <w:tcPr>
            <w:tcW w:w="708" w:type="dxa"/>
            <w:tcBorders>
              <w:top w:val="nil"/>
              <w:left w:val="nil"/>
              <w:bottom w:val="nil"/>
              <w:right w:val="single" w:sz="4" w:space="0" w:color="auto"/>
            </w:tcBorders>
          </w:tcPr>
          <w:p w:rsidR="00A24CE5" w:rsidRPr="00AD6C8C" w:rsidRDefault="00A24CE5" w:rsidP="00636135">
            <w:pPr>
              <w:widowControl w:val="0"/>
              <w:autoSpaceDE w:val="0"/>
              <w:autoSpaceDN w:val="0"/>
              <w:adjustRightInd w:val="0"/>
              <w:ind w:firstLine="720"/>
              <w:jc w:val="both"/>
              <w:rPr>
                <w:rFonts w:eastAsia="Times New Roman"/>
                <w:b/>
                <w:lang w:eastAsia="ru-RU"/>
              </w:rPr>
            </w:pPr>
          </w:p>
          <w:p w:rsidR="00A24CE5" w:rsidRPr="00AD6C8C" w:rsidRDefault="00A24CE5" w:rsidP="00636135">
            <w:pPr>
              <w:pStyle w:val="ConsPlusTitle"/>
              <w:widowControl/>
              <w:spacing w:line="240" w:lineRule="exact"/>
              <w:jc w:val="center"/>
              <w:rPr>
                <w:rFonts w:ascii="Times New Roman" w:hAnsi="Times New Roman"/>
                <w:sz w:val="28"/>
                <w:szCs w:val="28"/>
              </w:rPr>
            </w:pPr>
          </w:p>
        </w:tc>
        <w:tc>
          <w:tcPr>
            <w:tcW w:w="4728" w:type="dxa"/>
            <w:gridSpan w:val="5"/>
            <w:tcBorders>
              <w:left w:val="nil"/>
              <w:bottom w:val="nil"/>
              <w:right w:val="single" w:sz="4" w:space="0" w:color="auto"/>
            </w:tcBorders>
          </w:tcPr>
          <w:p w:rsidR="00A24CE5" w:rsidRPr="00AD6C8C" w:rsidRDefault="00A24CE5" w:rsidP="00636135">
            <w:pPr>
              <w:pStyle w:val="ConsPlusTitle"/>
              <w:widowControl/>
              <w:spacing w:line="240" w:lineRule="exact"/>
              <w:rPr>
                <w:rFonts w:ascii="Times New Roman" w:hAnsi="Times New Roman"/>
                <w:b w:val="0"/>
                <w:sz w:val="22"/>
                <w:szCs w:val="22"/>
                <w:lang w:eastAsia="en-US"/>
              </w:rPr>
            </w:pPr>
            <w:r w:rsidRPr="00AD6C8C">
              <w:rPr>
                <w:rFonts w:ascii="Times New Roman" w:hAnsi="Times New Roman"/>
                <w:b w:val="0"/>
                <w:sz w:val="22"/>
                <w:szCs w:val="22"/>
                <w:lang w:eastAsia="en-US"/>
              </w:rPr>
              <w:t>направление заявителю уведомления об отказе в предоставлении муниципальной услуги</w:t>
            </w:r>
          </w:p>
        </w:tc>
      </w:tr>
      <w:tr w:rsidR="00A24CE5" w:rsidRPr="00AD6C8C" w:rsidTr="00636135">
        <w:tc>
          <w:tcPr>
            <w:tcW w:w="4077" w:type="dxa"/>
          </w:tcPr>
          <w:p w:rsidR="00A24CE5" w:rsidRPr="00AD6C8C" w:rsidRDefault="00A24CE5" w:rsidP="00636135">
            <w:pPr>
              <w:pStyle w:val="ConsPlusTitle"/>
              <w:widowControl/>
              <w:spacing w:line="240" w:lineRule="exact"/>
              <w:rPr>
                <w:rFonts w:ascii="Times New Roman" w:hAnsi="Times New Roman"/>
                <w:b w:val="0"/>
                <w:sz w:val="22"/>
                <w:szCs w:val="22"/>
                <w:lang w:eastAsia="en-US"/>
              </w:rPr>
            </w:pPr>
            <w:r w:rsidRPr="00AD6C8C">
              <w:rPr>
                <w:rFonts w:ascii="Times New Roman" w:hAnsi="Times New Roman"/>
                <w:b w:val="0"/>
                <w:sz w:val="22"/>
                <w:szCs w:val="22"/>
                <w:lang w:eastAsia="en-US"/>
              </w:rPr>
              <w:t>получение ответа на запрос в порядке межведомственного взаимодействия</w:t>
            </w:r>
          </w:p>
          <w:p w:rsidR="00A24CE5" w:rsidRPr="00AD6C8C" w:rsidRDefault="00A24CE5" w:rsidP="00636135">
            <w:pPr>
              <w:pStyle w:val="ConsPlusTitle"/>
              <w:widowControl/>
              <w:spacing w:line="240" w:lineRule="exact"/>
              <w:rPr>
                <w:rFonts w:ascii="Times New Roman" w:hAnsi="Times New Roman"/>
                <w:b w:val="0"/>
                <w:sz w:val="22"/>
                <w:szCs w:val="22"/>
                <w:lang w:eastAsia="en-US"/>
              </w:rPr>
            </w:pPr>
          </w:p>
        </w:tc>
        <w:tc>
          <w:tcPr>
            <w:tcW w:w="708" w:type="dxa"/>
            <w:vMerge w:val="restart"/>
            <w:tcBorders>
              <w:top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1511" w:type="dxa"/>
            <w:gridSpan w:val="4"/>
            <w:vMerge w:val="restart"/>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3217" w:type="dxa"/>
            <w:vMerge w:val="restart"/>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r>
      <w:tr w:rsidR="00A24CE5" w:rsidRPr="00AD6C8C" w:rsidTr="00636135">
        <w:tc>
          <w:tcPr>
            <w:tcW w:w="4077" w:type="dxa"/>
            <w:tcBorders>
              <w:left w:val="nil"/>
              <w:right w:val="nil"/>
            </w:tcBorders>
          </w:tcPr>
          <w:p w:rsidR="00A24CE5" w:rsidRPr="00AD6C8C" w:rsidRDefault="00A24CE5" w:rsidP="00636135">
            <w:pPr>
              <w:pStyle w:val="ConsPlusNonformat"/>
              <w:widowControl/>
              <w:spacing w:line="240" w:lineRule="exact"/>
              <w:ind w:firstLine="720"/>
              <w:rPr>
                <w:rFonts w:ascii="Times New Roman" w:hAnsi="Times New Roman"/>
                <w:b/>
                <w:sz w:val="22"/>
                <w:szCs w:val="22"/>
                <w:lang w:eastAsia="en-US"/>
              </w:rPr>
            </w:pPr>
            <w:r w:rsidRPr="00AD6C8C">
              <w:rPr>
                <w:rFonts w:ascii="Times New Roman" w:hAnsi="Times New Roman" w:cs="Times New Roman"/>
                <w:sz w:val="28"/>
                <w:szCs w:val="28"/>
              </w:rPr>
              <w:t xml:space="preserve">                </w:t>
            </w:r>
            <w:proofErr w:type="spellStart"/>
            <w:r w:rsidRPr="00AD6C8C">
              <w:rPr>
                <w:rFonts w:ascii="Times New Roman" w:hAnsi="Times New Roman" w:cs="Times New Roman"/>
                <w:sz w:val="28"/>
                <w:szCs w:val="28"/>
              </w:rPr>
              <w:t>↓</w:t>
            </w:r>
            <w:proofErr w:type="spellEnd"/>
          </w:p>
        </w:tc>
        <w:tc>
          <w:tcPr>
            <w:tcW w:w="708" w:type="dxa"/>
            <w:vMerge/>
            <w:tcBorders>
              <w:top w:val="nil"/>
              <w:left w:val="nil"/>
              <w:bottom w:val="single" w:sz="4" w:space="0" w:color="auto"/>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1511" w:type="dxa"/>
            <w:gridSpan w:val="4"/>
            <w:vMerge/>
            <w:tcBorders>
              <w:left w:val="nil"/>
              <w:bottom w:val="single" w:sz="4" w:space="0" w:color="auto"/>
              <w:right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3217" w:type="dxa"/>
            <w:vMerge/>
            <w:tcBorders>
              <w:left w:val="nil"/>
              <w:right w:val="nil"/>
            </w:tcBorders>
          </w:tcPr>
          <w:p w:rsidR="00A24CE5" w:rsidRPr="00AD6C8C" w:rsidRDefault="00A24CE5" w:rsidP="00636135">
            <w:pPr>
              <w:pStyle w:val="ConsPlusTitle"/>
              <w:widowControl/>
              <w:spacing w:line="240" w:lineRule="exact"/>
              <w:ind w:firstLine="720"/>
              <w:jc w:val="center"/>
              <w:rPr>
                <w:b w:val="0"/>
                <w:sz w:val="22"/>
                <w:szCs w:val="22"/>
              </w:rPr>
            </w:pPr>
          </w:p>
        </w:tc>
      </w:tr>
      <w:tr w:rsidR="00A24CE5" w:rsidRPr="00AD6C8C" w:rsidTr="00636135">
        <w:tc>
          <w:tcPr>
            <w:tcW w:w="9513" w:type="dxa"/>
            <w:gridSpan w:val="7"/>
            <w:tcBorders>
              <w:top w:val="nil"/>
              <w:bottom w:val="nil"/>
            </w:tcBorders>
          </w:tcPr>
          <w:p w:rsidR="00A24CE5" w:rsidRPr="00AD6C8C" w:rsidRDefault="00A24CE5" w:rsidP="00636135">
            <w:pPr>
              <w:pStyle w:val="ConsPlusNonformat"/>
              <w:widowControl/>
              <w:pBdr>
                <w:top w:val="single" w:sz="4" w:space="1" w:color="auto"/>
                <w:left w:val="single" w:sz="4" w:space="4" w:color="auto"/>
                <w:bottom w:val="single" w:sz="4" w:space="1" w:color="auto"/>
                <w:right w:val="single" w:sz="4" w:space="4" w:color="auto"/>
              </w:pBdr>
              <w:spacing w:line="240" w:lineRule="exact"/>
              <w:jc w:val="center"/>
              <w:rPr>
                <w:rFonts w:ascii="Times New Roman" w:hAnsi="Times New Roman" w:cs="Times New Roman"/>
                <w:sz w:val="22"/>
                <w:szCs w:val="22"/>
              </w:rPr>
            </w:pPr>
            <w:r w:rsidRPr="00AD6C8C">
              <w:rPr>
                <w:rFonts w:ascii="Times New Roman" w:hAnsi="Times New Roman" w:cs="Times New Roman"/>
                <w:sz w:val="22"/>
                <w:szCs w:val="22"/>
              </w:rPr>
              <w:t xml:space="preserve">Все документы, необходимые для утверждения градостроительного плана земельного участка и принятия </w:t>
            </w:r>
            <w:r w:rsidRPr="00AD6C8C">
              <w:rPr>
                <w:rFonts w:ascii="Times New Roman" w:hAnsi="Times New Roman"/>
                <w:sz w:val="22"/>
                <w:szCs w:val="22"/>
                <w:lang w:eastAsia="en-US"/>
              </w:rPr>
              <w:t xml:space="preserve">постановления </w:t>
            </w:r>
            <w:r w:rsidRPr="00AD6C8C">
              <w:rPr>
                <w:rFonts w:ascii="Times New Roman" w:hAnsi="Times New Roman" w:cs="Times New Roman"/>
                <w:sz w:val="22"/>
                <w:szCs w:val="22"/>
                <w:lang w:eastAsia="en-US"/>
              </w:rPr>
              <w:t xml:space="preserve">администрации </w:t>
            </w:r>
            <w:r w:rsidR="00277122" w:rsidRPr="00AD6C8C">
              <w:rPr>
                <w:rFonts w:ascii="Times New Roman" w:hAnsi="Times New Roman" w:cs="Times New Roman"/>
                <w:sz w:val="22"/>
                <w:szCs w:val="22"/>
                <w:lang w:eastAsia="en-US"/>
              </w:rPr>
              <w:t>Ипат</w:t>
            </w:r>
            <w:r w:rsidRPr="00AD6C8C">
              <w:rPr>
                <w:rFonts w:ascii="Times New Roman" w:hAnsi="Times New Roman" w:cs="Times New Roman"/>
                <w:sz w:val="22"/>
                <w:szCs w:val="22"/>
                <w:lang w:eastAsia="en-US"/>
              </w:rPr>
              <w:t xml:space="preserve">овского муниципального района Ставропольского края </w:t>
            </w:r>
            <w:r w:rsidRPr="00AD6C8C">
              <w:rPr>
                <w:rFonts w:ascii="Times New Roman" w:hAnsi="Times New Roman" w:cs="Times New Roman"/>
                <w:sz w:val="22"/>
                <w:szCs w:val="22"/>
              </w:rPr>
              <w:t>имеются в наличии</w:t>
            </w:r>
          </w:p>
          <w:p w:rsidR="00A24CE5" w:rsidRPr="00AD6C8C" w:rsidRDefault="00A24CE5" w:rsidP="00636135">
            <w:pPr>
              <w:pStyle w:val="ConsPlusTitle"/>
              <w:widowControl/>
              <w:spacing w:line="240" w:lineRule="exact"/>
              <w:ind w:firstLine="720"/>
              <w:rPr>
                <w:b w:val="0"/>
                <w:sz w:val="22"/>
                <w:szCs w:val="22"/>
              </w:rPr>
            </w:pPr>
            <w:r w:rsidRPr="00AD6C8C">
              <w:rPr>
                <w:rFonts w:ascii="Times New Roman" w:hAnsi="Times New Roman"/>
                <w:b w:val="0"/>
                <w:sz w:val="28"/>
                <w:szCs w:val="28"/>
              </w:rPr>
              <w:t xml:space="preserve">                </w:t>
            </w:r>
            <w:proofErr w:type="spellStart"/>
            <w:r w:rsidRPr="00AD6C8C">
              <w:rPr>
                <w:rFonts w:ascii="Times New Roman" w:hAnsi="Times New Roman"/>
                <w:sz w:val="28"/>
                <w:szCs w:val="28"/>
              </w:rPr>
              <w:t>↓</w:t>
            </w:r>
            <w:proofErr w:type="spellEnd"/>
            <w:r w:rsidRPr="00AD6C8C">
              <w:rPr>
                <w:sz w:val="18"/>
                <w:szCs w:val="18"/>
              </w:rPr>
              <w:t xml:space="preserve"> </w:t>
            </w:r>
            <w:r w:rsidRPr="00AD6C8C">
              <w:rPr>
                <w:rFonts w:ascii="Times New Roman" w:hAnsi="Times New Roman"/>
                <w:b w:val="0"/>
                <w:sz w:val="28"/>
                <w:szCs w:val="28"/>
              </w:rPr>
              <w:t>ДА                                                                 НЕТ</w:t>
            </w:r>
            <w:r w:rsidRPr="00AD6C8C">
              <w:rPr>
                <w:sz w:val="18"/>
                <w:szCs w:val="18"/>
              </w:rPr>
              <w:t xml:space="preserve"> </w:t>
            </w:r>
            <w:proofErr w:type="spellStart"/>
            <w:r w:rsidRPr="00AD6C8C">
              <w:rPr>
                <w:rFonts w:ascii="Times New Roman" w:hAnsi="Times New Roman"/>
                <w:sz w:val="28"/>
                <w:szCs w:val="28"/>
              </w:rPr>
              <w:t>↓</w:t>
            </w:r>
            <w:proofErr w:type="spellEnd"/>
          </w:p>
        </w:tc>
      </w:tr>
      <w:tr w:rsidR="00A24CE5" w:rsidRPr="00AD6C8C" w:rsidTr="00636135">
        <w:tc>
          <w:tcPr>
            <w:tcW w:w="5778" w:type="dxa"/>
            <w:gridSpan w:val="4"/>
          </w:tcPr>
          <w:p w:rsidR="00A24CE5" w:rsidRPr="00AD6C8C" w:rsidRDefault="00A24CE5" w:rsidP="00277122">
            <w:pPr>
              <w:pStyle w:val="ConsPlusTitle"/>
              <w:widowControl/>
              <w:spacing w:line="240" w:lineRule="exact"/>
              <w:jc w:val="both"/>
              <w:rPr>
                <w:rFonts w:ascii="Times New Roman" w:hAnsi="Times New Roman"/>
                <w:b w:val="0"/>
                <w:sz w:val="22"/>
                <w:szCs w:val="22"/>
                <w:lang w:eastAsia="en-US"/>
              </w:rPr>
            </w:pPr>
            <w:r w:rsidRPr="00AD6C8C">
              <w:rPr>
                <w:rFonts w:ascii="Times New Roman" w:hAnsi="Times New Roman"/>
                <w:b w:val="0"/>
                <w:sz w:val="22"/>
                <w:szCs w:val="22"/>
                <w:lang w:eastAsia="en-US"/>
              </w:rPr>
              <w:t xml:space="preserve">подготовка проекта постановления администрации </w:t>
            </w:r>
            <w:r w:rsidR="00277122" w:rsidRPr="00AD6C8C">
              <w:rPr>
                <w:rFonts w:ascii="Times New Roman" w:hAnsi="Times New Roman"/>
                <w:b w:val="0"/>
                <w:sz w:val="22"/>
                <w:szCs w:val="22"/>
                <w:lang w:eastAsia="en-US"/>
              </w:rPr>
              <w:t>Ип</w:t>
            </w:r>
            <w:r w:rsidR="00277122" w:rsidRPr="00AD6C8C">
              <w:rPr>
                <w:rFonts w:ascii="Times New Roman" w:hAnsi="Times New Roman"/>
                <w:b w:val="0"/>
                <w:sz w:val="22"/>
                <w:szCs w:val="22"/>
                <w:lang w:eastAsia="en-US"/>
              </w:rPr>
              <w:t>а</w:t>
            </w:r>
            <w:r w:rsidR="00277122" w:rsidRPr="00AD6C8C">
              <w:rPr>
                <w:rFonts w:ascii="Times New Roman" w:hAnsi="Times New Roman"/>
                <w:b w:val="0"/>
                <w:sz w:val="22"/>
                <w:szCs w:val="22"/>
                <w:lang w:eastAsia="en-US"/>
              </w:rPr>
              <w:t>т</w:t>
            </w:r>
            <w:r w:rsidRPr="00AD6C8C">
              <w:rPr>
                <w:rFonts w:ascii="Times New Roman" w:hAnsi="Times New Roman"/>
                <w:b w:val="0"/>
                <w:sz w:val="22"/>
                <w:szCs w:val="22"/>
                <w:lang w:eastAsia="en-US"/>
              </w:rPr>
              <w:t>овского муниципального района Ставропольского края  об утверждении градостроительного плана земельного участка</w:t>
            </w:r>
          </w:p>
        </w:tc>
        <w:tc>
          <w:tcPr>
            <w:tcW w:w="425" w:type="dxa"/>
            <w:tcBorders>
              <w:top w:val="nil"/>
              <w:bottom w:val="nil"/>
            </w:tcBorders>
          </w:tcPr>
          <w:p w:rsidR="00A24CE5" w:rsidRPr="00AD6C8C" w:rsidRDefault="00A24CE5" w:rsidP="00636135">
            <w:pPr>
              <w:pStyle w:val="ConsPlusTitle"/>
              <w:widowControl/>
              <w:spacing w:line="240" w:lineRule="exact"/>
              <w:ind w:firstLine="720"/>
              <w:jc w:val="center"/>
              <w:rPr>
                <w:b w:val="0"/>
                <w:sz w:val="22"/>
                <w:szCs w:val="22"/>
              </w:rPr>
            </w:pPr>
          </w:p>
        </w:tc>
        <w:tc>
          <w:tcPr>
            <w:tcW w:w="3310" w:type="dxa"/>
            <w:gridSpan w:val="2"/>
          </w:tcPr>
          <w:p w:rsidR="00A24CE5" w:rsidRPr="00AD6C8C" w:rsidRDefault="00A24CE5" w:rsidP="00636135">
            <w:pPr>
              <w:pStyle w:val="ConsPlusTitle"/>
              <w:widowControl/>
              <w:spacing w:line="240" w:lineRule="exact"/>
              <w:rPr>
                <w:b w:val="0"/>
                <w:sz w:val="22"/>
                <w:szCs w:val="22"/>
              </w:rPr>
            </w:pPr>
            <w:r w:rsidRPr="00AD6C8C">
              <w:rPr>
                <w:rFonts w:ascii="Times New Roman" w:hAnsi="Times New Roman"/>
                <w:b w:val="0"/>
                <w:sz w:val="22"/>
                <w:szCs w:val="22"/>
                <w:lang w:eastAsia="en-US"/>
              </w:rPr>
              <w:t>направление заявителю уведо</w:t>
            </w:r>
            <w:r w:rsidRPr="00AD6C8C">
              <w:rPr>
                <w:rFonts w:ascii="Times New Roman" w:hAnsi="Times New Roman"/>
                <w:b w:val="0"/>
                <w:sz w:val="22"/>
                <w:szCs w:val="22"/>
                <w:lang w:eastAsia="en-US"/>
              </w:rPr>
              <w:t>м</w:t>
            </w:r>
            <w:r w:rsidRPr="00AD6C8C">
              <w:rPr>
                <w:rFonts w:ascii="Times New Roman" w:hAnsi="Times New Roman"/>
                <w:b w:val="0"/>
                <w:sz w:val="22"/>
                <w:szCs w:val="22"/>
                <w:lang w:eastAsia="en-US"/>
              </w:rPr>
              <w:t>ления об отказе в предоставл</w:t>
            </w:r>
            <w:r w:rsidRPr="00AD6C8C">
              <w:rPr>
                <w:rFonts w:ascii="Times New Roman" w:hAnsi="Times New Roman"/>
                <w:b w:val="0"/>
                <w:sz w:val="22"/>
                <w:szCs w:val="22"/>
                <w:lang w:eastAsia="en-US"/>
              </w:rPr>
              <w:t>е</w:t>
            </w:r>
            <w:r w:rsidRPr="00AD6C8C">
              <w:rPr>
                <w:rFonts w:ascii="Times New Roman" w:hAnsi="Times New Roman"/>
                <w:b w:val="0"/>
                <w:sz w:val="22"/>
                <w:szCs w:val="22"/>
                <w:lang w:eastAsia="en-US"/>
              </w:rPr>
              <w:t>нии муниципальной услуги</w:t>
            </w:r>
          </w:p>
        </w:tc>
      </w:tr>
      <w:tr w:rsidR="00A24CE5" w:rsidRPr="00AD6C8C" w:rsidTr="00636135">
        <w:trPr>
          <w:gridAfter w:val="3"/>
          <w:wAfter w:w="3735" w:type="dxa"/>
        </w:trPr>
        <w:tc>
          <w:tcPr>
            <w:tcW w:w="5778" w:type="dxa"/>
            <w:gridSpan w:val="4"/>
            <w:tcBorders>
              <w:left w:val="nil"/>
              <w:right w:val="nil"/>
            </w:tcBorders>
          </w:tcPr>
          <w:p w:rsidR="00A24CE5" w:rsidRPr="00AD6C8C" w:rsidRDefault="00A24CE5" w:rsidP="00636135">
            <w:pPr>
              <w:pStyle w:val="ConsPlusNonformat"/>
              <w:widowControl/>
              <w:spacing w:line="240" w:lineRule="exact"/>
              <w:ind w:firstLine="720"/>
              <w:rPr>
                <w:rFonts w:ascii="Times New Roman" w:hAnsi="Times New Roman"/>
                <w:b/>
                <w:sz w:val="24"/>
                <w:szCs w:val="24"/>
                <w:lang w:eastAsia="en-US"/>
              </w:rPr>
            </w:pPr>
            <w:r w:rsidRPr="00AD6C8C">
              <w:rPr>
                <w:rFonts w:ascii="Times New Roman" w:hAnsi="Times New Roman" w:cs="Times New Roman"/>
                <w:sz w:val="28"/>
                <w:szCs w:val="28"/>
              </w:rPr>
              <w:t xml:space="preserve">              </w:t>
            </w:r>
            <w:proofErr w:type="spellStart"/>
            <w:r w:rsidRPr="00AD6C8C">
              <w:rPr>
                <w:rFonts w:ascii="Times New Roman" w:hAnsi="Times New Roman" w:cs="Times New Roman"/>
                <w:sz w:val="28"/>
                <w:szCs w:val="28"/>
              </w:rPr>
              <w:t>↓</w:t>
            </w:r>
            <w:proofErr w:type="spellEnd"/>
          </w:p>
        </w:tc>
      </w:tr>
      <w:tr w:rsidR="00A24CE5" w:rsidRPr="00AD6C8C" w:rsidTr="00636135">
        <w:trPr>
          <w:gridAfter w:val="3"/>
          <w:wAfter w:w="3735" w:type="dxa"/>
        </w:trPr>
        <w:tc>
          <w:tcPr>
            <w:tcW w:w="5778" w:type="dxa"/>
            <w:gridSpan w:val="4"/>
          </w:tcPr>
          <w:p w:rsidR="00A24CE5" w:rsidRPr="00AD6C8C" w:rsidRDefault="00A24CE5" w:rsidP="00277122">
            <w:pPr>
              <w:pStyle w:val="ConsPlusTitle"/>
              <w:widowControl/>
              <w:spacing w:line="240" w:lineRule="exact"/>
              <w:jc w:val="both"/>
              <w:rPr>
                <w:rFonts w:ascii="Times New Roman" w:hAnsi="Times New Roman"/>
                <w:b w:val="0"/>
                <w:sz w:val="24"/>
                <w:szCs w:val="24"/>
                <w:lang w:eastAsia="en-US"/>
              </w:rPr>
            </w:pPr>
            <w:r w:rsidRPr="00AD6C8C">
              <w:rPr>
                <w:rFonts w:ascii="Times New Roman" w:hAnsi="Times New Roman"/>
                <w:b w:val="0"/>
                <w:sz w:val="22"/>
                <w:szCs w:val="22"/>
                <w:lang w:eastAsia="en-US"/>
              </w:rPr>
              <w:t xml:space="preserve">регистрация проекта постановления администрации </w:t>
            </w:r>
            <w:r w:rsidR="00277122" w:rsidRPr="00AD6C8C">
              <w:rPr>
                <w:rFonts w:ascii="Times New Roman" w:hAnsi="Times New Roman"/>
                <w:b w:val="0"/>
                <w:sz w:val="22"/>
                <w:szCs w:val="22"/>
                <w:lang w:eastAsia="en-US"/>
              </w:rPr>
              <w:t>Ип</w:t>
            </w:r>
            <w:r w:rsidR="00277122" w:rsidRPr="00AD6C8C">
              <w:rPr>
                <w:rFonts w:ascii="Times New Roman" w:hAnsi="Times New Roman"/>
                <w:b w:val="0"/>
                <w:sz w:val="22"/>
                <w:szCs w:val="22"/>
                <w:lang w:eastAsia="en-US"/>
              </w:rPr>
              <w:t>а</w:t>
            </w:r>
            <w:r w:rsidR="00277122" w:rsidRPr="00AD6C8C">
              <w:rPr>
                <w:rFonts w:ascii="Times New Roman" w:hAnsi="Times New Roman"/>
                <w:b w:val="0"/>
                <w:sz w:val="22"/>
                <w:szCs w:val="22"/>
                <w:lang w:eastAsia="en-US"/>
              </w:rPr>
              <w:t>т</w:t>
            </w:r>
            <w:r w:rsidRPr="00AD6C8C">
              <w:rPr>
                <w:rFonts w:ascii="Times New Roman" w:hAnsi="Times New Roman"/>
                <w:b w:val="0"/>
                <w:sz w:val="22"/>
                <w:szCs w:val="22"/>
                <w:lang w:eastAsia="en-US"/>
              </w:rPr>
              <w:t>овского муниципального района Ставропольского края о предоставлении муниципальной услуги</w:t>
            </w:r>
          </w:p>
        </w:tc>
      </w:tr>
      <w:tr w:rsidR="00A24CE5" w:rsidRPr="00AD6C8C" w:rsidTr="00636135">
        <w:trPr>
          <w:gridAfter w:val="3"/>
          <w:wAfter w:w="3735" w:type="dxa"/>
        </w:trPr>
        <w:tc>
          <w:tcPr>
            <w:tcW w:w="5778" w:type="dxa"/>
            <w:gridSpan w:val="4"/>
            <w:tcBorders>
              <w:left w:val="nil"/>
              <w:right w:val="nil"/>
            </w:tcBorders>
          </w:tcPr>
          <w:p w:rsidR="00A24CE5" w:rsidRPr="00AD6C8C" w:rsidRDefault="00A24CE5" w:rsidP="00636135">
            <w:pPr>
              <w:pStyle w:val="ConsPlusNonformat"/>
              <w:widowControl/>
              <w:spacing w:line="240" w:lineRule="exact"/>
              <w:ind w:firstLine="720"/>
              <w:rPr>
                <w:rFonts w:ascii="Times New Roman" w:hAnsi="Times New Roman"/>
                <w:b/>
                <w:sz w:val="24"/>
                <w:szCs w:val="24"/>
                <w:lang w:eastAsia="en-US"/>
              </w:rPr>
            </w:pPr>
            <w:r w:rsidRPr="00AD6C8C">
              <w:rPr>
                <w:rFonts w:ascii="Times New Roman" w:hAnsi="Times New Roman" w:cs="Times New Roman"/>
                <w:sz w:val="28"/>
                <w:szCs w:val="28"/>
              </w:rPr>
              <w:t xml:space="preserve">              </w:t>
            </w:r>
            <w:proofErr w:type="spellStart"/>
            <w:r w:rsidRPr="00AD6C8C">
              <w:rPr>
                <w:rFonts w:ascii="Times New Roman" w:hAnsi="Times New Roman" w:cs="Times New Roman"/>
                <w:sz w:val="28"/>
                <w:szCs w:val="28"/>
              </w:rPr>
              <w:t>↓</w:t>
            </w:r>
            <w:proofErr w:type="spellEnd"/>
          </w:p>
        </w:tc>
      </w:tr>
      <w:tr w:rsidR="00A24CE5" w:rsidRPr="00AD6C8C" w:rsidTr="00636135">
        <w:trPr>
          <w:gridAfter w:val="3"/>
          <w:wAfter w:w="3735" w:type="dxa"/>
        </w:trPr>
        <w:tc>
          <w:tcPr>
            <w:tcW w:w="5778" w:type="dxa"/>
            <w:gridSpan w:val="4"/>
          </w:tcPr>
          <w:p w:rsidR="00A24CE5" w:rsidRPr="00AD6C8C" w:rsidRDefault="00A24CE5" w:rsidP="00636135">
            <w:pPr>
              <w:pStyle w:val="ConsPlusTitle"/>
              <w:widowControl/>
              <w:spacing w:line="240" w:lineRule="exact"/>
              <w:jc w:val="both"/>
              <w:rPr>
                <w:rFonts w:ascii="Times New Roman" w:hAnsi="Times New Roman"/>
                <w:b w:val="0"/>
                <w:sz w:val="22"/>
                <w:szCs w:val="22"/>
                <w:lang w:eastAsia="en-US"/>
              </w:rPr>
            </w:pPr>
            <w:r w:rsidRPr="00AD6C8C">
              <w:rPr>
                <w:rFonts w:ascii="Times New Roman" w:hAnsi="Times New Roman"/>
                <w:b w:val="0"/>
                <w:sz w:val="22"/>
                <w:szCs w:val="22"/>
                <w:lang w:eastAsia="en-US"/>
              </w:rPr>
              <w:t>выдача заявителю градостроительного плана земельного участка и постановления об утверждении градостроител</w:t>
            </w:r>
            <w:r w:rsidRPr="00AD6C8C">
              <w:rPr>
                <w:rFonts w:ascii="Times New Roman" w:hAnsi="Times New Roman"/>
                <w:b w:val="0"/>
                <w:sz w:val="22"/>
                <w:szCs w:val="22"/>
                <w:lang w:eastAsia="en-US"/>
              </w:rPr>
              <w:t>ь</w:t>
            </w:r>
            <w:r w:rsidRPr="00AD6C8C">
              <w:rPr>
                <w:rFonts w:ascii="Times New Roman" w:hAnsi="Times New Roman"/>
                <w:b w:val="0"/>
                <w:sz w:val="22"/>
                <w:szCs w:val="22"/>
                <w:lang w:eastAsia="en-US"/>
              </w:rPr>
              <w:t>ного плана земельного участка</w:t>
            </w:r>
          </w:p>
        </w:tc>
      </w:tr>
    </w:tbl>
    <w:p w:rsidR="00A24CE5" w:rsidRPr="00AD6C8C" w:rsidRDefault="00A24CE5" w:rsidP="00A24CE5">
      <w:pPr>
        <w:jc w:val="right"/>
        <w:rPr>
          <w:sz w:val="24"/>
          <w:szCs w:val="24"/>
        </w:rPr>
      </w:pPr>
    </w:p>
    <w:tbl>
      <w:tblPr>
        <w:tblW w:w="0" w:type="auto"/>
        <w:tblLook w:val="01E0"/>
      </w:tblPr>
      <w:tblGrid>
        <w:gridCol w:w="4503"/>
        <w:gridCol w:w="5010"/>
      </w:tblGrid>
      <w:tr w:rsidR="00A24CE5" w:rsidRPr="00AD6C8C" w:rsidTr="00636135">
        <w:tc>
          <w:tcPr>
            <w:tcW w:w="4503" w:type="dxa"/>
          </w:tcPr>
          <w:p w:rsidR="00A24CE5" w:rsidRPr="00AD6C8C" w:rsidRDefault="00A24CE5" w:rsidP="00636135">
            <w:pPr>
              <w:spacing w:line="240" w:lineRule="exact"/>
            </w:pPr>
            <w:r w:rsidRPr="00AD6C8C">
              <w:br w:type="page"/>
            </w:r>
          </w:p>
        </w:tc>
        <w:tc>
          <w:tcPr>
            <w:tcW w:w="5010" w:type="dxa"/>
          </w:tcPr>
          <w:p w:rsidR="00A24CE5" w:rsidRPr="00AD6C8C" w:rsidRDefault="00A24CE5" w:rsidP="00636135">
            <w:pPr>
              <w:spacing w:line="240" w:lineRule="exact"/>
              <w:jc w:val="center"/>
            </w:pPr>
            <w:r w:rsidRPr="00AD6C8C">
              <w:t>Приложение 4</w:t>
            </w:r>
          </w:p>
        </w:tc>
      </w:tr>
      <w:tr w:rsidR="00A24CE5" w:rsidRPr="00AD6C8C" w:rsidTr="00636135">
        <w:trPr>
          <w:trHeight w:val="241"/>
        </w:trPr>
        <w:tc>
          <w:tcPr>
            <w:tcW w:w="4503" w:type="dxa"/>
          </w:tcPr>
          <w:p w:rsidR="00A24CE5" w:rsidRPr="00AD6C8C" w:rsidRDefault="00A24CE5" w:rsidP="00636135">
            <w:pPr>
              <w:spacing w:line="240" w:lineRule="exact"/>
            </w:pPr>
          </w:p>
        </w:tc>
        <w:tc>
          <w:tcPr>
            <w:tcW w:w="5010" w:type="dxa"/>
          </w:tcPr>
          <w:p w:rsidR="00A24CE5" w:rsidRPr="00AD6C8C" w:rsidRDefault="00A24CE5" w:rsidP="00277122">
            <w:pPr>
              <w:spacing w:line="240" w:lineRule="exact"/>
              <w:rPr>
                <w:rStyle w:val="ac"/>
                <w:rFonts w:cs="Tahoma"/>
                <w:b w:val="0"/>
                <w:bCs w:val="0"/>
              </w:rPr>
            </w:pPr>
            <w:r w:rsidRPr="00AD6C8C">
              <w:rPr>
                <w:rFonts w:cs="Tahoma"/>
              </w:rPr>
              <w:t>к административному регламенту</w:t>
            </w:r>
            <w:r w:rsidRPr="00AD6C8C">
              <w:rPr>
                <w:rStyle w:val="ac"/>
                <w:b w:val="0"/>
              </w:rPr>
              <w:t xml:space="preserve"> пр</w:t>
            </w:r>
            <w:r w:rsidRPr="00AD6C8C">
              <w:rPr>
                <w:rStyle w:val="ac"/>
                <w:b w:val="0"/>
              </w:rPr>
              <w:t>е</w:t>
            </w:r>
            <w:r w:rsidRPr="00AD6C8C">
              <w:rPr>
                <w:rStyle w:val="ac"/>
                <w:b w:val="0"/>
              </w:rPr>
              <w:t xml:space="preserve">доставления </w:t>
            </w:r>
            <w:r w:rsidRPr="00AD6C8C">
              <w:t xml:space="preserve">администрацией </w:t>
            </w:r>
            <w:r w:rsidR="00277122" w:rsidRPr="00AD6C8C">
              <w:t>Ипат</w:t>
            </w:r>
            <w:r w:rsidRPr="00AD6C8C">
              <w:t>о</w:t>
            </w:r>
            <w:r w:rsidRPr="00AD6C8C">
              <w:t>в</w:t>
            </w:r>
            <w:r w:rsidRPr="00AD6C8C">
              <w:t>ского муниципального района Ставр</w:t>
            </w:r>
            <w:r w:rsidRPr="00AD6C8C">
              <w:t>о</w:t>
            </w:r>
            <w:r w:rsidRPr="00AD6C8C">
              <w:t>польского края м</w:t>
            </w:r>
            <w:r w:rsidRPr="00AD6C8C">
              <w:rPr>
                <w:rStyle w:val="ac"/>
                <w:b w:val="0"/>
              </w:rPr>
              <w:t>униципальной</w:t>
            </w:r>
          </w:p>
          <w:p w:rsidR="00A24CE5" w:rsidRPr="00AD6C8C" w:rsidRDefault="00A24CE5" w:rsidP="00277122">
            <w:pPr>
              <w:spacing w:line="240" w:lineRule="exact"/>
            </w:pPr>
            <w:r w:rsidRPr="00AD6C8C">
              <w:rPr>
                <w:rStyle w:val="ac"/>
                <w:b w:val="0"/>
              </w:rPr>
              <w:t xml:space="preserve">услуги </w:t>
            </w:r>
            <w:r w:rsidRPr="00AD6C8C">
              <w:t>«Выдача градостроительных планов земельных участков»</w:t>
            </w:r>
          </w:p>
          <w:p w:rsidR="00A24CE5" w:rsidRPr="00AD6C8C" w:rsidRDefault="00A24CE5" w:rsidP="00636135">
            <w:pPr>
              <w:spacing w:line="240" w:lineRule="exact"/>
              <w:ind w:left="-138"/>
              <w:jc w:val="center"/>
            </w:pPr>
          </w:p>
        </w:tc>
      </w:tr>
    </w:tbl>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rPr>
          <w:sz w:val="23"/>
          <w:szCs w:val="23"/>
        </w:rPr>
      </w:pPr>
    </w:p>
    <w:p w:rsidR="00A24CE5" w:rsidRPr="00AD6C8C" w:rsidRDefault="00A24CE5" w:rsidP="00A24CE5">
      <w:pPr>
        <w:widowControl w:val="0"/>
        <w:autoSpaceDE w:val="0"/>
        <w:autoSpaceDN w:val="0"/>
        <w:adjustRightInd w:val="0"/>
        <w:jc w:val="center"/>
        <w:rPr>
          <w:sz w:val="23"/>
          <w:szCs w:val="23"/>
        </w:rPr>
      </w:pPr>
      <w:r w:rsidRPr="00AD6C8C">
        <w:rPr>
          <w:sz w:val="23"/>
          <w:szCs w:val="23"/>
        </w:rPr>
        <w:tab/>
        <w:t>УВЕДОМЛЕНИЕ ОБ ОТКАЗЕ В ПРИЕМЕ ДОКУМЕНТОВ</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spacing w:line="240" w:lineRule="exact"/>
        <w:rPr>
          <w:sz w:val="23"/>
          <w:szCs w:val="23"/>
        </w:rPr>
      </w:pPr>
      <w:r w:rsidRPr="00AD6C8C">
        <w:rPr>
          <w:sz w:val="23"/>
          <w:szCs w:val="23"/>
        </w:rPr>
        <w:t xml:space="preserve">                                                                                                                                                                     Ф.И.О.</w:t>
      </w:r>
    </w:p>
    <w:p w:rsidR="00A24CE5" w:rsidRPr="00AD6C8C" w:rsidRDefault="00A24CE5" w:rsidP="00A24CE5">
      <w:pPr>
        <w:spacing w:line="240" w:lineRule="exact"/>
        <w:rPr>
          <w:sz w:val="23"/>
          <w:szCs w:val="23"/>
        </w:rPr>
      </w:pPr>
    </w:p>
    <w:p w:rsidR="00A24CE5" w:rsidRPr="00AD6C8C" w:rsidRDefault="00A24CE5" w:rsidP="00A24CE5">
      <w:pPr>
        <w:spacing w:line="240" w:lineRule="exact"/>
        <w:rPr>
          <w:sz w:val="23"/>
          <w:szCs w:val="23"/>
        </w:rPr>
      </w:pPr>
      <w:r w:rsidRPr="00AD6C8C">
        <w:rPr>
          <w:sz w:val="23"/>
          <w:szCs w:val="23"/>
        </w:rPr>
        <w:t xml:space="preserve">                                                                                                                                                                     Адрес:</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widowControl w:val="0"/>
        <w:autoSpaceDE w:val="0"/>
        <w:autoSpaceDN w:val="0"/>
        <w:adjustRightInd w:val="0"/>
        <w:ind w:firstLine="540"/>
        <w:jc w:val="both"/>
        <w:rPr>
          <w:sz w:val="23"/>
          <w:szCs w:val="23"/>
        </w:rPr>
      </w:pPr>
      <w:r w:rsidRPr="00AD6C8C">
        <w:rPr>
          <w:sz w:val="23"/>
          <w:szCs w:val="23"/>
        </w:rPr>
        <w:t>Об отказе в приеме заявления</w:t>
      </w:r>
    </w:p>
    <w:p w:rsidR="00A24CE5" w:rsidRPr="00AD6C8C" w:rsidRDefault="00A24CE5" w:rsidP="00A24CE5">
      <w:pPr>
        <w:widowControl w:val="0"/>
        <w:autoSpaceDE w:val="0"/>
        <w:autoSpaceDN w:val="0"/>
        <w:adjustRightInd w:val="0"/>
        <w:ind w:firstLine="540"/>
        <w:jc w:val="both"/>
        <w:rPr>
          <w:sz w:val="23"/>
          <w:szCs w:val="23"/>
        </w:rPr>
      </w:pPr>
      <w:r w:rsidRPr="00AD6C8C">
        <w:rPr>
          <w:sz w:val="23"/>
          <w:szCs w:val="23"/>
        </w:rPr>
        <w:t>и документов о предоставлении</w:t>
      </w:r>
    </w:p>
    <w:p w:rsidR="00A24CE5" w:rsidRPr="00AD6C8C" w:rsidRDefault="00A24CE5" w:rsidP="00A24CE5">
      <w:pPr>
        <w:widowControl w:val="0"/>
        <w:autoSpaceDE w:val="0"/>
        <w:autoSpaceDN w:val="0"/>
        <w:adjustRightInd w:val="0"/>
        <w:ind w:firstLine="540"/>
        <w:jc w:val="both"/>
        <w:rPr>
          <w:sz w:val="23"/>
          <w:szCs w:val="23"/>
        </w:rPr>
      </w:pPr>
      <w:r w:rsidRPr="00AD6C8C">
        <w:rPr>
          <w:sz w:val="23"/>
          <w:szCs w:val="23"/>
        </w:rPr>
        <w:t>муниципальной услуги</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widowControl w:val="0"/>
        <w:autoSpaceDE w:val="0"/>
        <w:autoSpaceDN w:val="0"/>
        <w:adjustRightInd w:val="0"/>
        <w:jc w:val="center"/>
        <w:rPr>
          <w:sz w:val="23"/>
          <w:szCs w:val="23"/>
        </w:rPr>
      </w:pPr>
      <w:r w:rsidRPr="00AD6C8C">
        <w:rPr>
          <w:sz w:val="23"/>
          <w:szCs w:val="23"/>
        </w:rPr>
        <w:t>Уважаемый (</w:t>
      </w:r>
      <w:proofErr w:type="spellStart"/>
      <w:r w:rsidRPr="00AD6C8C">
        <w:rPr>
          <w:sz w:val="23"/>
          <w:szCs w:val="23"/>
        </w:rPr>
        <w:t>ая</w:t>
      </w:r>
      <w:proofErr w:type="spellEnd"/>
      <w:r w:rsidRPr="00AD6C8C">
        <w:rPr>
          <w:sz w:val="23"/>
          <w:szCs w:val="23"/>
        </w:rPr>
        <w:t>) ___________________</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widowControl w:val="0"/>
        <w:autoSpaceDE w:val="0"/>
        <w:autoSpaceDN w:val="0"/>
        <w:adjustRightInd w:val="0"/>
        <w:ind w:firstLine="540"/>
        <w:jc w:val="both"/>
        <w:rPr>
          <w:sz w:val="23"/>
          <w:szCs w:val="23"/>
        </w:rPr>
      </w:pPr>
      <w:r w:rsidRPr="00AD6C8C">
        <w:rPr>
          <w:sz w:val="23"/>
          <w:szCs w:val="23"/>
        </w:rPr>
        <w:t xml:space="preserve">Администрация </w:t>
      </w:r>
      <w:r w:rsidR="00277122" w:rsidRPr="00AD6C8C">
        <w:rPr>
          <w:sz w:val="23"/>
          <w:szCs w:val="23"/>
        </w:rPr>
        <w:t>Ипат</w:t>
      </w:r>
      <w:r w:rsidRPr="00AD6C8C">
        <w:rPr>
          <w:sz w:val="23"/>
          <w:szCs w:val="23"/>
        </w:rPr>
        <w:t>овского муниципального района Ставропольского края (МФЦ), рассмотрев Ваше заявление и представленный пакет документов о выдаче градостроительного плана земельного участка, расположенного по адресу: _____________________________________, сообщает следующее.</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widowControl w:val="0"/>
        <w:autoSpaceDE w:val="0"/>
        <w:autoSpaceDN w:val="0"/>
        <w:adjustRightInd w:val="0"/>
        <w:ind w:firstLine="540"/>
        <w:jc w:val="both"/>
        <w:rPr>
          <w:sz w:val="23"/>
          <w:szCs w:val="23"/>
        </w:rPr>
      </w:pPr>
      <w:r w:rsidRPr="00AD6C8C">
        <w:rPr>
          <w:sz w:val="23"/>
          <w:szCs w:val="23"/>
        </w:rPr>
        <w:t>(Далее текст и обоснование отказа)</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pStyle w:val="ConsPlusNonformat"/>
        <w:tabs>
          <w:tab w:val="left" w:pos="0"/>
        </w:tabs>
        <w:rPr>
          <w:rFonts w:ascii="Times New Roman" w:hAnsi="Times New Roman" w:cs="Times New Roman"/>
          <w:sz w:val="23"/>
          <w:szCs w:val="23"/>
        </w:rPr>
      </w:pPr>
      <w:r w:rsidRPr="00AD6C8C">
        <w:rPr>
          <w:rFonts w:ascii="Times New Roman" w:hAnsi="Times New Roman" w:cs="Times New Roman"/>
          <w:sz w:val="23"/>
          <w:szCs w:val="23"/>
        </w:rPr>
        <w:t>Специалист, ответственный</w:t>
      </w:r>
    </w:p>
    <w:p w:rsidR="00A24CE5" w:rsidRPr="00AD6C8C" w:rsidRDefault="00A24CE5" w:rsidP="00A24CE5">
      <w:pPr>
        <w:pStyle w:val="ConsPlusNonformat"/>
        <w:tabs>
          <w:tab w:val="left" w:pos="284"/>
        </w:tabs>
        <w:rPr>
          <w:rFonts w:ascii="Times New Roman" w:hAnsi="Times New Roman" w:cs="Times New Roman"/>
          <w:sz w:val="23"/>
          <w:szCs w:val="23"/>
        </w:rPr>
      </w:pPr>
      <w:r w:rsidRPr="00AD6C8C">
        <w:rPr>
          <w:rFonts w:ascii="Times New Roman" w:hAnsi="Times New Roman" w:cs="Times New Roman"/>
          <w:sz w:val="23"/>
          <w:szCs w:val="23"/>
        </w:rPr>
        <w:t>за прием документов                                                                                                                                                                      Ф.И.О.</w:t>
      </w:r>
    </w:p>
    <w:p w:rsidR="00A24CE5" w:rsidRPr="00AD6C8C" w:rsidRDefault="00A24CE5" w:rsidP="00A24CE5">
      <w:pPr>
        <w:widowControl w:val="0"/>
        <w:autoSpaceDE w:val="0"/>
        <w:autoSpaceDN w:val="0"/>
        <w:adjustRightInd w:val="0"/>
        <w:jc w:val="both"/>
        <w:rPr>
          <w:sz w:val="23"/>
          <w:szCs w:val="23"/>
        </w:rPr>
      </w:pPr>
    </w:p>
    <w:p w:rsidR="00A24CE5" w:rsidRPr="00AD6C8C" w:rsidRDefault="00A24CE5" w:rsidP="00A24CE5">
      <w:pPr>
        <w:widowControl w:val="0"/>
        <w:autoSpaceDE w:val="0"/>
        <w:autoSpaceDN w:val="0"/>
        <w:adjustRightInd w:val="0"/>
        <w:ind w:firstLine="540"/>
        <w:jc w:val="both"/>
        <w:rPr>
          <w:sz w:val="23"/>
          <w:szCs w:val="23"/>
        </w:rPr>
      </w:pPr>
      <w:r w:rsidRPr="00AD6C8C">
        <w:rPr>
          <w:sz w:val="20"/>
          <w:szCs w:val="20"/>
        </w:rPr>
        <w:t>Тел.</w:t>
      </w:r>
    </w:p>
    <w:p w:rsidR="00A24CE5" w:rsidRPr="00AD6C8C" w:rsidRDefault="00A24CE5" w:rsidP="00A24CE5">
      <w:pPr>
        <w:widowControl w:val="0"/>
        <w:tabs>
          <w:tab w:val="left" w:pos="3329"/>
        </w:tabs>
        <w:autoSpaceDE w:val="0"/>
        <w:autoSpaceDN w:val="0"/>
        <w:adjustRightInd w:val="0"/>
        <w:jc w:val="both"/>
        <w:rPr>
          <w:sz w:val="23"/>
          <w:szCs w:val="23"/>
        </w:rPr>
      </w:pPr>
    </w:p>
    <w:p w:rsidR="00A24CE5" w:rsidRPr="00AD6C8C" w:rsidRDefault="00A24CE5" w:rsidP="00A24CE5">
      <w:pPr>
        <w:tabs>
          <w:tab w:val="left" w:pos="3354"/>
        </w:tabs>
        <w:rPr>
          <w:sz w:val="23"/>
          <w:szCs w:val="23"/>
        </w:rPr>
      </w:pPr>
    </w:p>
    <w:p w:rsidR="00AA210E" w:rsidRPr="00AD6C8C" w:rsidRDefault="00AA210E"/>
    <w:sectPr w:rsidR="00AA210E" w:rsidRPr="00AD6C8C" w:rsidSect="00720416">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35"/>
        </w:tabs>
        <w:ind w:left="435" w:hanging="435"/>
      </w:pPr>
      <w:rPr>
        <w:rFonts w:eastAsia="Times New Roman" w:cs="Times New Roman"/>
      </w:rPr>
    </w:lvl>
    <w:lvl w:ilvl="1">
      <w:start w:val="1"/>
      <w:numFmt w:val="decimal"/>
      <w:lvlText w:val="%1.%2."/>
      <w:lvlJc w:val="left"/>
      <w:pPr>
        <w:tabs>
          <w:tab w:val="num" w:pos="1429"/>
        </w:tabs>
        <w:ind w:left="1429" w:hanging="720"/>
      </w:pPr>
      <w:rPr>
        <w:rFonts w:eastAsia="Times New Roman" w:cs="Times New Roman"/>
      </w:rPr>
    </w:lvl>
    <w:lvl w:ilvl="2">
      <w:start w:val="1"/>
      <w:numFmt w:val="decimal"/>
      <w:lvlText w:val="%1.%2.%3."/>
      <w:lvlJc w:val="left"/>
      <w:pPr>
        <w:tabs>
          <w:tab w:val="num" w:pos="2138"/>
        </w:tabs>
        <w:ind w:left="2138" w:hanging="720"/>
      </w:pPr>
      <w:rPr>
        <w:rFonts w:eastAsia="Times New Roman" w:cs="Times New Roman"/>
      </w:rPr>
    </w:lvl>
    <w:lvl w:ilvl="3">
      <w:start w:val="1"/>
      <w:numFmt w:val="decimal"/>
      <w:lvlText w:val="%1.%2.%3.%4."/>
      <w:lvlJc w:val="left"/>
      <w:pPr>
        <w:tabs>
          <w:tab w:val="num" w:pos="3207"/>
        </w:tabs>
        <w:ind w:left="3207" w:hanging="1080"/>
      </w:pPr>
      <w:rPr>
        <w:rFonts w:eastAsia="Times New Roman" w:cs="Times New Roman"/>
      </w:rPr>
    </w:lvl>
    <w:lvl w:ilvl="4">
      <w:start w:val="1"/>
      <w:numFmt w:val="decimal"/>
      <w:lvlText w:val="%1.%2.%3.%4.%5."/>
      <w:lvlJc w:val="left"/>
      <w:pPr>
        <w:tabs>
          <w:tab w:val="num" w:pos="3916"/>
        </w:tabs>
        <w:ind w:left="3916" w:hanging="1080"/>
      </w:pPr>
      <w:rPr>
        <w:rFonts w:eastAsia="Times New Roman" w:cs="Times New Roman"/>
      </w:rPr>
    </w:lvl>
    <w:lvl w:ilvl="5">
      <w:start w:val="1"/>
      <w:numFmt w:val="decimal"/>
      <w:lvlText w:val="%1.%2.%3.%4.%5.%6."/>
      <w:lvlJc w:val="left"/>
      <w:pPr>
        <w:tabs>
          <w:tab w:val="num" w:pos="4985"/>
        </w:tabs>
        <w:ind w:left="4985" w:hanging="1440"/>
      </w:pPr>
      <w:rPr>
        <w:rFonts w:eastAsia="Times New Roman" w:cs="Times New Roman"/>
      </w:rPr>
    </w:lvl>
    <w:lvl w:ilvl="6">
      <w:start w:val="1"/>
      <w:numFmt w:val="decimal"/>
      <w:lvlText w:val="%1.%2.%3.%4.%5.%6.%7."/>
      <w:lvlJc w:val="left"/>
      <w:pPr>
        <w:tabs>
          <w:tab w:val="num" w:pos="6054"/>
        </w:tabs>
        <w:ind w:left="6054" w:hanging="1800"/>
      </w:pPr>
      <w:rPr>
        <w:rFonts w:eastAsia="Times New Roman" w:cs="Times New Roman"/>
      </w:rPr>
    </w:lvl>
    <w:lvl w:ilvl="7">
      <w:start w:val="1"/>
      <w:numFmt w:val="decimal"/>
      <w:lvlText w:val="%1.%2.%3.%4.%5.%6.%7.%8."/>
      <w:lvlJc w:val="left"/>
      <w:pPr>
        <w:tabs>
          <w:tab w:val="num" w:pos="6763"/>
        </w:tabs>
        <w:ind w:left="6763" w:hanging="1800"/>
      </w:pPr>
      <w:rPr>
        <w:rFonts w:eastAsia="Times New Roman" w:cs="Times New Roman"/>
      </w:rPr>
    </w:lvl>
    <w:lvl w:ilvl="8">
      <w:start w:val="1"/>
      <w:numFmt w:val="decimal"/>
      <w:lvlText w:val="%1.%2.%3.%4.%5.%6.%7.%8.%9."/>
      <w:lvlJc w:val="left"/>
      <w:pPr>
        <w:tabs>
          <w:tab w:val="num" w:pos="7832"/>
        </w:tabs>
        <w:ind w:left="7832" w:hanging="2160"/>
      </w:pPr>
      <w:rPr>
        <w:rFonts w:eastAsia="Times New Roman" w:cs="Times New Roman"/>
      </w:rPr>
    </w:lvl>
  </w:abstractNum>
  <w:abstractNum w:abstractNumId="7">
    <w:nsid w:val="00000008"/>
    <w:multiLevelType w:val="multilevel"/>
    <w:tmpl w:val="00000008"/>
    <w:name w:val="WW8Num8"/>
    <w:lvl w:ilvl="0">
      <w:start w:val="3"/>
      <w:numFmt w:val="decimal"/>
      <w:lvlText w:val="%1."/>
      <w:lvlJc w:val="left"/>
      <w:pPr>
        <w:tabs>
          <w:tab w:val="num" w:pos="450"/>
        </w:tabs>
        <w:ind w:left="450" w:hanging="450"/>
      </w:pPr>
      <w:rPr>
        <w:rFonts w:cs="Times New Roman"/>
      </w:rPr>
    </w:lvl>
    <w:lvl w:ilvl="1">
      <w:start w:val="1"/>
      <w:numFmt w:val="decimal"/>
      <w:lvlText w:val="%1.%2."/>
      <w:lvlJc w:val="left"/>
      <w:pPr>
        <w:tabs>
          <w:tab w:val="num" w:pos="1650"/>
        </w:tabs>
        <w:ind w:left="1650" w:hanging="720"/>
      </w:pPr>
      <w:rPr>
        <w:rFonts w:cs="Times New Roman"/>
      </w:rPr>
    </w:lvl>
    <w:lvl w:ilvl="2">
      <w:start w:val="1"/>
      <w:numFmt w:val="decimal"/>
      <w:lvlText w:val="%1.%2.%3."/>
      <w:lvlJc w:val="left"/>
      <w:pPr>
        <w:tabs>
          <w:tab w:val="num" w:pos="2580"/>
        </w:tabs>
        <w:ind w:left="2580" w:hanging="720"/>
      </w:pPr>
      <w:rPr>
        <w:rFonts w:cs="Times New Roman"/>
      </w:rPr>
    </w:lvl>
    <w:lvl w:ilvl="3">
      <w:start w:val="1"/>
      <w:numFmt w:val="decimal"/>
      <w:lvlText w:val="%1.%2.%3.%4."/>
      <w:lvlJc w:val="left"/>
      <w:pPr>
        <w:tabs>
          <w:tab w:val="num" w:pos="3870"/>
        </w:tabs>
        <w:ind w:left="3870" w:hanging="1080"/>
      </w:pPr>
      <w:rPr>
        <w:rFonts w:cs="Times New Roman"/>
      </w:rPr>
    </w:lvl>
    <w:lvl w:ilvl="4">
      <w:start w:val="1"/>
      <w:numFmt w:val="decimal"/>
      <w:lvlText w:val="%1.%2.%3.%4.%5."/>
      <w:lvlJc w:val="left"/>
      <w:pPr>
        <w:tabs>
          <w:tab w:val="num" w:pos="4800"/>
        </w:tabs>
        <w:ind w:left="4800" w:hanging="1080"/>
      </w:pPr>
      <w:rPr>
        <w:rFonts w:cs="Times New Roman"/>
      </w:rPr>
    </w:lvl>
    <w:lvl w:ilvl="5">
      <w:start w:val="1"/>
      <w:numFmt w:val="decimal"/>
      <w:lvlText w:val="%1.%2.%3.%4.%5.%6."/>
      <w:lvlJc w:val="left"/>
      <w:pPr>
        <w:tabs>
          <w:tab w:val="num" w:pos="6090"/>
        </w:tabs>
        <w:ind w:left="6090" w:hanging="1440"/>
      </w:pPr>
      <w:rPr>
        <w:rFonts w:cs="Times New Roman"/>
      </w:rPr>
    </w:lvl>
    <w:lvl w:ilvl="6">
      <w:start w:val="1"/>
      <w:numFmt w:val="decimal"/>
      <w:lvlText w:val="%1.%2.%3.%4.%5.%6.%7."/>
      <w:lvlJc w:val="left"/>
      <w:pPr>
        <w:tabs>
          <w:tab w:val="num" w:pos="7380"/>
        </w:tabs>
        <w:ind w:left="7380" w:hanging="1800"/>
      </w:pPr>
      <w:rPr>
        <w:rFonts w:cs="Times New Roman"/>
      </w:rPr>
    </w:lvl>
    <w:lvl w:ilvl="7">
      <w:start w:val="1"/>
      <w:numFmt w:val="decimal"/>
      <w:lvlText w:val="%1.%2.%3.%4.%5.%6.%7.%8."/>
      <w:lvlJc w:val="left"/>
      <w:pPr>
        <w:tabs>
          <w:tab w:val="num" w:pos="8310"/>
        </w:tabs>
        <w:ind w:left="8310" w:hanging="1800"/>
      </w:pPr>
      <w:rPr>
        <w:rFonts w:cs="Times New Roman"/>
      </w:rPr>
    </w:lvl>
    <w:lvl w:ilvl="8">
      <w:start w:val="1"/>
      <w:numFmt w:val="decimal"/>
      <w:lvlText w:val="%1.%2.%3.%4.%5.%6.%7.%8.%9."/>
      <w:lvlJc w:val="left"/>
      <w:pPr>
        <w:tabs>
          <w:tab w:val="num" w:pos="9600"/>
        </w:tabs>
        <w:ind w:left="9600" w:hanging="2160"/>
      </w:pPr>
      <w:rPr>
        <w:rFonts w:cs="Times New Roman"/>
      </w:rPr>
    </w:lvl>
  </w:abstractNum>
  <w:abstractNum w:abstractNumId="8">
    <w:nsid w:val="00000009"/>
    <w:multiLevelType w:val="multilevel"/>
    <w:tmpl w:val="00000009"/>
    <w:name w:val="WW8Num9"/>
    <w:lvl w:ilvl="0">
      <w:start w:val="3"/>
      <w:numFmt w:val="decimal"/>
      <w:lvlText w:val="%1."/>
      <w:lvlJc w:val="left"/>
      <w:pPr>
        <w:tabs>
          <w:tab w:val="num" w:pos="450"/>
        </w:tabs>
        <w:ind w:left="450" w:hanging="450"/>
      </w:pPr>
      <w:rPr>
        <w:rFonts w:cs="Times New Roman"/>
      </w:rPr>
    </w:lvl>
    <w:lvl w:ilvl="1">
      <w:start w:val="2"/>
      <w:numFmt w:val="decimal"/>
      <w:lvlText w:val="%1.%2."/>
      <w:lvlJc w:val="left"/>
      <w:pPr>
        <w:tabs>
          <w:tab w:val="num" w:pos="1288"/>
        </w:tabs>
        <w:ind w:left="1288" w:hanging="720"/>
      </w:pPr>
      <w:rPr>
        <w:rFonts w:cs="Times New Roman"/>
      </w:rPr>
    </w:lvl>
    <w:lvl w:ilvl="2">
      <w:start w:val="1"/>
      <w:numFmt w:val="decimal"/>
      <w:lvlText w:val="%1.%2.%3."/>
      <w:lvlJc w:val="left"/>
      <w:pPr>
        <w:tabs>
          <w:tab w:val="num" w:pos="3720"/>
        </w:tabs>
        <w:ind w:left="3720" w:hanging="720"/>
      </w:pPr>
      <w:rPr>
        <w:rFonts w:cs="Times New Roman"/>
      </w:rPr>
    </w:lvl>
    <w:lvl w:ilvl="3">
      <w:start w:val="1"/>
      <w:numFmt w:val="decimal"/>
      <w:lvlText w:val="%1.%2.%3.%4."/>
      <w:lvlJc w:val="left"/>
      <w:pPr>
        <w:tabs>
          <w:tab w:val="num" w:pos="5580"/>
        </w:tabs>
        <w:ind w:left="5580" w:hanging="1080"/>
      </w:pPr>
      <w:rPr>
        <w:rFonts w:cs="Times New Roman"/>
      </w:rPr>
    </w:lvl>
    <w:lvl w:ilvl="4">
      <w:start w:val="1"/>
      <w:numFmt w:val="decimal"/>
      <w:lvlText w:val="%1.%2.%3.%4.%5."/>
      <w:lvlJc w:val="left"/>
      <w:pPr>
        <w:tabs>
          <w:tab w:val="num" w:pos="7080"/>
        </w:tabs>
        <w:ind w:left="7080" w:hanging="1080"/>
      </w:pPr>
      <w:rPr>
        <w:rFonts w:cs="Times New Roman"/>
      </w:rPr>
    </w:lvl>
    <w:lvl w:ilvl="5">
      <w:start w:val="1"/>
      <w:numFmt w:val="decimal"/>
      <w:lvlText w:val="%1.%2.%3.%4.%5.%6."/>
      <w:lvlJc w:val="left"/>
      <w:pPr>
        <w:tabs>
          <w:tab w:val="num" w:pos="8940"/>
        </w:tabs>
        <w:ind w:left="8940" w:hanging="1440"/>
      </w:pPr>
      <w:rPr>
        <w:rFonts w:cs="Times New Roman"/>
      </w:rPr>
    </w:lvl>
    <w:lvl w:ilvl="6">
      <w:start w:val="1"/>
      <w:numFmt w:val="decimal"/>
      <w:lvlText w:val="%1.%2.%3.%4.%5.%6.%7."/>
      <w:lvlJc w:val="left"/>
      <w:pPr>
        <w:tabs>
          <w:tab w:val="num" w:pos="10800"/>
        </w:tabs>
        <w:ind w:left="10800" w:hanging="1800"/>
      </w:pPr>
      <w:rPr>
        <w:rFonts w:cs="Times New Roman"/>
      </w:rPr>
    </w:lvl>
    <w:lvl w:ilvl="7">
      <w:start w:val="1"/>
      <w:numFmt w:val="decimal"/>
      <w:lvlText w:val="%1.%2.%3.%4.%5.%6.%7.%8."/>
      <w:lvlJc w:val="left"/>
      <w:pPr>
        <w:tabs>
          <w:tab w:val="num" w:pos="12300"/>
        </w:tabs>
        <w:ind w:left="12300" w:hanging="1800"/>
      </w:pPr>
      <w:rPr>
        <w:rFonts w:cs="Times New Roman"/>
      </w:rPr>
    </w:lvl>
    <w:lvl w:ilvl="8">
      <w:start w:val="1"/>
      <w:numFmt w:val="decimal"/>
      <w:lvlText w:val="%1.%2.%3.%4.%5.%6.%7.%8.%9."/>
      <w:lvlJc w:val="left"/>
      <w:pPr>
        <w:tabs>
          <w:tab w:val="num" w:pos="14160"/>
        </w:tabs>
        <w:ind w:left="14160" w:hanging="2160"/>
      </w:pPr>
      <w:rPr>
        <w:rFonts w:cs="Times New Roman"/>
      </w:rPr>
    </w:lvl>
  </w:abstractNum>
  <w:abstractNum w:abstractNumId="9">
    <w:nsid w:val="0000000A"/>
    <w:multiLevelType w:val="singleLevel"/>
    <w:tmpl w:val="0000000A"/>
    <w:name w:val="WW8Num10"/>
    <w:lvl w:ilvl="0">
      <w:start w:val="1"/>
      <w:numFmt w:val="decimal"/>
      <w:lvlText w:val="%1)"/>
      <w:lvlJc w:val="left"/>
      <w:pPr>
        <w:tabs>
          <w:tab w:val="num" w:pos="1069"/>
        </w:tabs>
        <w:ind w:left="1069" w:hanging="360"/>
      </w:pPr>
      <w:rPr>
        <w:rFonts w:eastAsia="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900"/>
        </w:tabs>
        <w:ind w:left="900" w:hanging="360"/>
      </w:pPr>
      <w:rPr>
        <w:rFonts w:cs="Times New Roman"/>
      </w:rPr>
    </w:lvl>
  </w:abstractNum>
  <w:abstractNum w:abstractNumId="11">
    <w:nsid w:val="0000000C"/>
    <w:multiLevelType w:val="multilevel"/>
    <w:tmpl w:val="0000000C"/>
    <w:name w:val="WW8Num12"/>
    <w:lvl w:ilvl="0">
      <w:start w:val="2"/>
      <w:numFmt w:val="decimal"/>
      <w:lvlText w:val="%1."/>
      <w:lvlJc w:val="left"/>
      <w:pPr>
        <w:tabs>
          <w:tab w:val="num" w:pos="450"/>
        </w:tabs>
        <w:ind w:left="450" w:hanging="450"/>
      </w:pPr>
      <w:rPr>
        <w:rFonts w:cs="Times New Roman"/>
      </w:rPr>
    </w:lvl>
    <w:lvl w:ilvl="1">
      <w:start w:val="1"/>
      <w:numFmt w:val="decimal"/>
      <w:lvlText w:val="%1.%2."/>
      <w:lvlJc w:val="left"/>
      <w:pPr>
        <w:tabs>
          <w:tab w:val="num" w:pos="1980"/>
        </w:tabs>
        <w:ind w:left="1980" w:hanging="720"/>
      </w:pPr>
      <w:rPr>
        <w:rFonts w:cs="Times New Roman"/>
        <w:b/>
      </w:rPr>
    </w:lvl>
    <w:lvl w:ilvl="2">
      <w:start w:val="1"/>
      <w:numFmt w:val="decimal"/>
      <w:lvlText w:val="%1.%2.%3."/>
      <w:lvlJc w:val="left"/>
      <w:pPr>
        <w:tabs>
          <w:tab w:val="num" w:pos="3240"/>
        </w:tabs>
        <w:ind w:left="3240" w:hanging="720"/>
      </w:pPr>
      <w:rPr>
        <w:rFonts w:cs="Times New Roman"/>
      </w:rPr>
    </w:lvl>
    <w:lvl w:ilvl="3">
      <w:start w:val="1"/>
      <w:numFmt w:val="decimal"/>
      <w:lvlText w:val="%1.%2.%3.%4."/>
      <w:lvlJc w:val="left"/>
      <w:pPr>
        <w:tabs>
          <w:tab w:val="num" w:pos="4860"/>
        </w:tabs>
        <w:ind w:left="4860" w:hanging="1080"/>
      </w:pPr>
      <w:rPr>
        <w:rFonts w:cs="Times New Roman"/>
      </w:rPr>
    </w:lvl>
    <w:lvl w:ilvl="4">
      <w:start w:val="1"/>
      <w:numFmt w:val="decimal"/>
      <w:lvlText w:val="%1.%2.%3.%4.%5."/>
      <w:lvlJc w:val="left"/>
      <w:pPr>
        <w:tabs>
          <w:tab w:val="num" w:pos="6120"/>
        </w:tabs>
        <w:ind w:left="6120" w:hanging="1080"/>
      </w:pPr>
      <w:rPr>
        <w:rFonts w:cs="Times New Roman"/>
      </w:rPr>
    </w:lvl>
    <w:lvl w:ilvl="5">
      <w:start w:val="1"/>
      <w:numFmt w:val="decimal"/>
      <w:lvlText w:val="%1.%2.%3.%4.%5.%6."/>
      <w:lvlJc w:val="left"/>
      <w:pPr>
        <w:tabs>
          <w:tab w:val="num" w:pos="7740"/>
        </w:tabs>
        <w:ind w:left="7740" w:hanging="1440"/>
      </w:pPr>
      <w:rPr>
        <w:rFonts w:cs="Times New Roman"/>
      </w:rPr>
    </w:lvl>
    <w:lvl w:ilvl="6">
      <w:start w:val="1"/>
      <w:numFmt w:val="decimal"/>
      <w:lvlText w:val="%1.%2.%3.%4.%5.%6.%7."/>
      <w:lvlJc w:val="left"/>
      <w:pPr>
        <w:tabs>
          <w:tab w:val="num" w:pos="9360"/>
        </w:tabs>
        <w:ind w:left="9360" w:hanging="1800"/>
      </w:pPr>
      <w:rPr>
        <w:rFonts w:cs="Times New Roman"/>
      </w:rPr>
    </w:lvl>
    <w:lvl w:ilvl="7">
      <w:start w:val="1"/>
      <w:numFmt w:val="decimal"/>
      <w:lvlText w:val="%1.%2.%3.%4.%5.%6.%7.%8."/>
      <w:lvlJc w:val="left"/>
      <w:pPr>
        <w:tabs>
          <w:tab w:val="num" w:pos="10620"/>
        </w:tabs>
        <w:ind w:left="10620" w:hanging="1800"/>
      </w:pPr>
      <w:rPr>
        <w:rFonts w:cs="Times New Roman"/>
      </w:rPr>
    </w:lvl>
    <w:lvl w:ilvl="8">
      <w:start w:val="1"/>
      <w:numFmt w:val="decimal"/>
      <w:lvlText w:val="%1.%2.%3.%4.%5.%6.%7.%8.%9."/>
      <w:lvlJc w:val="left"/>
      <w:pPr>
        <w:tabs>
          <w:tab w:val="num" w:pos="12240"/>
        </w:tabs>
        <w:ind w:left="12240" w:hanging="2160"/>
      </w:pPr>
      <w:rPr>
        <w:rFonts w:cs="Times New Roman"/>
      </w:rPr>
    </w:lvl>
  </w:abstractNum>
  <w:abstractNum w:abstractNumId="12">
    <w:nsid w:val="0375551F"/>
    <w:multiLevelType w:val="hybridMultilevel"/>
    <w:tmpl w:val="98AA42A0"/>
    <w:lvl w:ilvl="0" w:tplc="2E560F66">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4334C8"/>
    <w:multiLevelType w:val="hybridMultilevel"/>
    <w:tmpl w:val="3A0A061A"/>
    <w:lvl w:ilvl="0" w:tplc="D33A13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0BD76619"/>
    <w:multiLevelType w:val="hybridMultilevel"/>
    <w:tmpl w:val="F24618C6"/>
    <w:lvl w:ilvl="0" w:tplc="F87662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4E16D2"/>
    <w:multiLevelType w:val="multilevel"/>
    <w:tmpl w:val="36C224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3EA3DBD"/>
    <w:multiLevelType w:val="hybridMultilevel"/>
    <w:tmpl w:val="77FA3B38"/>
    <w:lvl w:ilvl="0" w:tplc="359E406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501695A"/>
    <w:multiLevelType w:val="multilevel"/>
    <w:tmpl w:val="E8F80720"/>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9D053BA"/>
    <w:multiLevelType w:val="multilevel"/>
    <w:tmpl w:val="C15EC1D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D9D67CB"/>
    <w:multiLevelType w:val="multilevel"/>
    <w:tmpl w:val="2C7AB4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FC05B9E"/>
    <w:multiLevelType w:val="hybridMultilevel"/>
    <w:tmpl w:val="F0441362"/>
    <w:lvl w:ilvl="0" w:tplc="2102C99E">
      <w:start w:val="1"/>
      <w:numFmt w:val="bullet"/>
      <w:lvlText w:val="-"/>
      <w:lvlJc w:val="left"/>
      <w:pPr>
        <w:tabs>
          <w:tab w:val="num" w:pos="902"/>
        </w:tabs>
        <w:ind w:left="284"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CC14E0E"/>
    <w:multiLevelType w:val="hybridMultilevel"/>
    <w:tmpl w:val="4B1AAD14"/>
    <w:lvl w:ilvl="0" w:tplc="CEF2D1EA">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664856"/>
    <w:multiLevelType w:val="hybridMultilevel"/>
    <w:tmpl w:val="86C0104C"/>
    <w:lvl w:ilvl="0" w:tplc="86026D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1A24324"/>
    <w:multiLevelType w:val="hybridMultilevel"/>
    <w:tmpl w:val="C34CD4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7D130E"/>
    <w:multiLevelType w:val="hybridMultilevel"/>
    <w:tmpl w:val="4FB8AE26"/>
    <w:lvl w:ilvl="0" w:tplc="B78E7442">
      <w:start w:val="1"/>
      <w:numFmt w:val="decimal"/>
      <w:lvlText w:val="1.%1"/>
      <w:lvlJc w:val="left"/>
      <w:pPr>
        <w:tabs>
          <w:tab w:val="num" w:pos="1494"/>
        </w:tabs>
        <w:ind w:left="567" w:firstLine="0"/>
      </w:pPr>
      <w:rPr>
        <w:rFonts w:ascii="Times New Roman" w:hAnsi="Times New Roman" w:hint="default"/>
      </w:rPr>
    </w:lvl>
    <w:lvl w:ilvl="1" w:tplc="752238C6">
      <w:start w:val="1"/>
      <w:numFmt w:val="decimal"/>
      <w:lvlText w:val="%2)"/>
      <w:lvlJc w:val="left"/>
      <w:pPr>
        <w:tabs>
          <w:tab w:val="num" w:pos="2148"/>
        </w:tabs>
        <w:ind w:left="2148" w:hanging="360"/>
      </w:pPr>
      <w:rPr>
        <w:rFonts w:ascii="Times New Roman" w:eastAsia="Times New Roman" w:hAnsi="Times New Roman" w:cs="Times New Roman"/>
      </w:rPr>
    </w:lvl>
    <w:lvl w:ilvl="2" w:tplc="00000027">
      <w:start w:val="1"/>
      <w:numFmt w:val="decimal"/>
      <w:lvlText w:val="%3)"/>
      <w:lvlJc w:val="left"/>
      <w:pPr>
        <w:tabs>
          <w:tab w:val="num" w:pos="3028"/>
        </w:tabs>
        <w:ind w:left="3028" w:hanging="340"/>
      </w:pPr>
      <w:rPr>
        <w:rFonts w:hint="default"/>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5">
    <w:nsid w:val="75964339"/>
    <w:multiLevelType w:val="hybridMultilevel"/>
    <w:tmpl w:val="3618BE96"/>
    <w:lvl w:ilvl="0" w:tplc="12F8F7E0">
      <w:start w:val="1"/>
      <w:numFmt w:val="bullet"/>
      <w:lvlText w:val="-"/>
      <w:lvlJc w:val="left"/>
      <w:pPr>
        <w:tabs>
          <w:tab w:val="num" w:pos="0"/>
        </w:tabs>
        <w:ind w:left="0" w:firstLine="539"/>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6"/>
  </w:num>
  <w:num w:numId="4">
    <w:abstractNumId w:val="21"/>
  </w:num>
  <w:num w:numId="5">
    <w:abstractNumId w:val="20"/>
  </w:num>
  <w:num w:numId="6">
    <w:abstractNumId w:val="12"/>
  </w:num>
  <w:num w:numId="7">
    <w:abstractNumId w:val="0"/>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5"/>
  </w:num>
  <w:num w:numId="19">
    <w:abstractNumId w:val="19"/>
  </w:num>
  <w:num w:numId="20">
    <w:abstractNumId w:val="17"/>
  </w:num>
  <w:num w:numId="21">
    <w:abstractNumId w:val="18"/>
  </w:num>
  <w:num w:numId="22">
    <w:abstractNumId w:val="23"/>
  </w:num>
  <w:num w:numId="23">
    <w:abstractNumId w:val="14"/>
  </w:num>
  <w:num w:numId="24">
    <w:abstractNumId w:val="13"/>
  </w:num>
  <w:num w:numId="25">
    <w:abstractNumId w:val="22"/>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characterSpacingControl w:val="doNotCompress"/>
  <w:compat/>
  <w:rsids>
    <w:rsidRoot w:val="00A24CE5"/>
    <w:rsid w:val="00146517"/>
    <w:rsid w:val="00214D75"/>
    <w:rsid w:val="00277122"/>
    <w:rsid w:val="00337546"/>
    <w:rsid w:val="0041128D"/>
    <w:rsid w:val="00487509"/>
    <w:rsid w:val="004B7E14"/>
    <w:rsid w:val="004D70A3"/>
    <w:rsid w:val="004D74E8"/>
    <w:rsid w:val="005F31DB"/>
    <w:rsid w:val="00636135"/>
    <w:rsid w:val="00720416"/>
    <w:rsid w:val="00722704"/>
    <w:rsid w:val="00890640"/>
    <w:rsid w:val="009248AB"/>
    <w:rsid w:val="00A24CE5"/>
    <w:rsid w:val="00A3524F"/>
    <w:rsid w:val="00AA210E"/>
    <w:rsid w:val="00AD6C8C"/>
    <w:rsid w:val="00B81818"/>
    <w:rsid w:val="00C648E6"/>
    <w:rsid w:val="00D45C27"/>
    <w:rsid w:val="00E26881"/>
    <w:rsid w:val="00FD09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CE5"/>
    <w:pPr>
      <w:spacing w:after="0" w:line="240" w:lineRule="auto"/>
    </w:pPr>
    <w:rPr>
      <w:rFonts w:ascii="Times New Roman" w:eastAsia="Calibri" w:hAnsi="Times New Roman" w:cs="Times New Roman"/>
      <w:sz w:val="28"/>
      <w:szCs w:val="28"/>
    </w:rPr>
  </w:style>
  <w:style w:type="paragraph" w:styleId="1">
    <w:name w:val="heading 1"/>
    <w:basedOn w:val="a"/>
    <w:next w:val="a"/>
    <w:link w:val="10"/>
    <w:qFormat/>
    <w:rsid w:val="00A24CE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A24CE5"/>
    <w:pPr>
      <w:keepNext/>
      <w:spacing w:before="240" w:after="60"/>
      <w:outlineLvl w:val="1"/>
    </w:pPr>
    <w:rPr>
      <w:rFonts w:ascii="Arial" w:eastAsia="Times New Roman" w:hAnsi="Arial" w:cs="Arial"/>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CE5"/>
    <w:rPr>
      <w:rFonts w:ascii="Cambria" w:eastAsia="Times New Roman" w:hAnsi="Cambria" w:cs="Times New Roman"/>
      <w:b/>
      <w:bCs/>
      <w:kern w:val="32"/>
      <w:sz w:val="32"/>
      <w:szCs w:val="32"/>
    </w:rPr>
  </w:style>
  <w:style w:type="character" w:customStyle="1" w:styleId="20">
    <w:name w:val="Заголовок 2 Знак"/>
    <w:basedOn w:val="a0"/>
    <w:link w:val="2"/>
    <w:rsid w:val="00A24CE5"/>
    <w:rPr>
      <w:rFonts w:ascii="Arial" w:eastAsia="Times New Roman" w:hAnsi="Arial" w:cs="Arial"/>
      <w:b/>
      <w:bCs/>
      <w:i/>
      <w:iCs/>
      <w:sz w:val="28"/>
      <w:szCs w:val="28"/>
      <w:lang w:eastAsia="ru-RU"/>
    </w:rPr>
  </w:style>
  <w:style w:type="paragraph" w:customStyle="1" w:styleId="a3">
    <w:name w:val="Содержимое таблицы"/>
    <w:basedOn w:val="a"/>
    <w:rsid w:val="00A24CE5"/>
    <w:pPr>
      <w:suppressLineNumbers/>
      <w:suppressAutoHyphens/>
    </w:pPr>
    <w:rPr>
      <w:rFonts w:eastAsia="Times New Roman"/>
      <w:lang w:eastAsia="ar-SA"/>
    </w:rPr>
  </w:style>
  <w:style w:type="paragraph" w:customStyle="1" w:styleId="11">
    <w:name w:val="Без интервала1"/>
    <w:uiPriority w:val="99"/>
    <w:qFormat/>
    <w:rsid w:val="00A24CE5"/>
    <w:pPr>
      <w:spacing w:after="0" w:line="240" w:lineRule="auto"/>
    </w:pPr>
    <w:rPr>
      <w:rFonts w:ascii="Calibri" w:eastAsia="Calibri" w:hAnsi="Calibri" w:cs="Calibri"/>
    </w:rPr>
  </w:style>
  <w:style w:type="paragraph" w:customStyle="1" w:styleId="ConsPlusNormal">
    <w:name w:val="ConsPlusNormal"/>
    <w:link w:val="ConsPlusNormal0"/>
    <w:rsid w:val="00A24C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A24CE5"/>
    <w:rPr>
      <w:rFonts w:ascii="Tahoma" w:hAnsi="Tahoma" w:cs="Tahoma"/>
      <w:sz w:val="16"/>
      <w:szCs w:val="16"/>
    </w:rPr>
  </w:style>
  <w:style w:type="character" w:customStyle="1" w:styleId="a5">
    <w:name w:val="Текст выноски Знак"/>
    <w:basedOn w:val="a0"/>
    <w:link w:val="a4"/>
    <w:uiPriority w:val="99"/>
    <w:semiHidden/>
    <w:rsid w:val="00A24CE5"/>
    <w:rPr>
      <w:rFonts w:ascii="Tahoma" w:eastAsia="Calibri" w:hAnsi="Tahoma" w:cs="Tahoma"/>
      <w:sz w:val="16"/>
      <w:szCs w:val="16"/>
    </w:rPr>
  </w:style>
  <w:style w:type="character" w:styleId="a6">
    <w:name w:val="Hyperlink"/>
    <w:semiHidden/>
    <w:rsid w:val="00A24CE5"/>
    <w:rPr>
      <w:color w:val="000080"/>
      <w:u w:val="single"/>
    </w:rPr>
  </w:style>
  <w:style w:type="paragraph" w:styleId="a7">
    <w:name w:val="Body Text Indent"/>
    <w:basedOn w:val="a"/>
    <w:link w:val="a8"/>
    <w:semiHidden/>
    <w:rsid w:val="00A24CE5"/>
    <w:pPr>
      <w:widowControl w:val="0"/>
      <w:suppressAutoHyphens/>
      <w:ind w:firstLine="700"/>
      <w:jc w:val="both"/>
    </w:pPr>
    <w:rPr>
      <w:rFonts w:eastAsia="Lucida Sans Unicode"/>
      <w:color w:val="000000"/>
      <w:sz w:val="24"/>
      <w:szCs w:val="24"/>
      <w:lang w:bidi="en-US"/>
    </w:rPr>
  </w:style>
  <w:style w:type="character" w:customStyle="1" w:styleId="a8">
    <w:name w:val="Основной текст с отступом Знак"/>
    <w:basedOn w:val="a0"/>
    <w:link w:val="a7"/>
    <w:semiHidden/>
    <w:rsid w:val="00A24CE5"/>
    <w:rPr>
      <w:rFonts w:ascii="Times New Roman" w:eastAsia="Lucida Sans Unicode" w:hAnsi="Times New Roman" w:cs="Times New Roman"/>
      <w:color w:val="000000"/>
      <w:sz w:val="24"/>
      <w:szCs w:val="24"/>
      <w:lang w:bidi="en-US"/>
    </w:rPr>
  </w:style>
  <w:style w:type="paragraph" w:customStyle="1" w:styleId="22">
    <w:name w:val="Основной текст с отступом 22"/>
    <w:basedOn w:val="a"/>
    <w:rsid w:val="00A24CE5"/>
    <w:pPr>
      <w:widowControl w:val="0"/>
      <w:suppressAutoHyphens/>
      <w:ind w:firstLine="700"/>
      <w:jc w:val="both"/>
    </w:pPr>
    <w:rPr>
      <w:rFonts w:eastAsia="Lucida Sans Unicode"/>
      <w:color w:val="000000"/>
      <w:sz w:val="24"/>
      <w:szCs w:val="24"/>
      <w:u w:val="single"/>
      <w:lang w:bidi="en-US"/>
    </w:rPr>
  </w:style>
  <w:style w:type="paragraph" w:styleId="a9">
    <w:name w:val="No Spacing"/>
    <w:uiPriority w:val="1"/>
    <w:qFormat/>
    <w:rsid w:val="00A24CE5"/>
    <w:pPr>
      <w:widowControl w:val="0"/>
      <w:suppressAutoHyphens/>
      <w:spacing w:after="0" w:line="240" w:lineRule="auto"/>
    </w:pPr>
    <w:rPr>
      <w:rFonts w:ascii="Times New Roman" w:eastAsia="Lucida Sans Unicode" w:hAnsi="Times New Roman" w:cs="Tahoma"/>
      <w:color w:val="000000"/>
      <w:sz w:val="24"/>
      <w:szCs w:val="24"/>
      <w:lang w:bidi="en-US"/>
    </w:rPr>
  </w:style>
  <w:style w:type="paragraph" w:customStyle="1" w:styleId="ConsPlusTitle">
    <w:name w:val="ConsPlusTitle"/>
    <w:rsid w:val="00A24CE5"/>
    <w:pPr>
      <w:widowControl w:val="0"/>
      <w:overflowPunct w:val="0"/>
      <w:autoSpaceDE w:val="0"/>
      <w:autoSpaceDN w:val="0"/>
      <w:adjustRightInd w:val="0"/>
      <w:spacing w:after="0" w:line="240" w:lineRule="auto"/>
      <w:textAlignment w:val="baseline"/>
    </w:pPr>
    <w:rPr>
      <w:rFonts w:ascii="Arial" w:eastAsia="Times New Roman" w:hAnsi="Arial" w:cs="Times New Roman"/>
      <w:b/>
      <w:sz w:val="20"/>
      <w:szCs w:val="20"/>
      <w:lang w:eastAsia="ru-RU"/>
    </w:rPr>
  </w:style>
  <w:style w:type="paragraph" w:styleId="aa">
    <w:name w:val="Body Text"/>
    <w:basedOn w:val="a"/>
    <w:link w:val="ab"/>
    <w:uiPriority w:val="99"/>
    <w:unhideWhenUsed/>
    <w:rsid w:val="00A24CE5"/>
    <w:pPr>
      <w:spacing w:after="120"/>
    </w:pPr>
  </w:style>
  <w:style w:type="character" w:customStyle="1" w:styleId="ab">
    <w:name w:val="Основной текст Знак"/>
    <w:basedOn w:val="a0"/>
    <w:link w:val="aa"/>
    <w:uiPriority w:val="99"/>
    <w:rsid w:val="00A24CE5"/>
    <w:rPr>
      <w:rFonts w:ascii="Times New Roman" w:eastAsia="Calibri" w:hAnsi="Times New Roman" w:cs="Times New Roman"/>
      <w:sz w:val="28"/>
      <w:szCs w:val="28"/>
    </w:rPr>
  </w:style>
  <w:style w:type="character" w:styleId="ac">
    <w:name w:val="Strong"/>
    <w:basedOn w:val="a0"/>
    <w:uiPriority w:val="22"/>
    <w:qFormat/>
    <w:rsid w:val="00A24CE5"/>
    <w:rPr>
      <w:rFonts w:cs="Times New Roman"/>
      <w:b/>
      <w:bCs/>
    </w:rPr>
  </w:style>
  <w:style w:type="paragraph" w:styleId="ad">
    <w:name w:val="List Paragraph"/>
    <w:basedOn w:val="a"/>
    <w:uiPriority w:val="34"/>
    <w:qFormat/>
    <w:rsid w:val="00A24CE5"/>
    <w:pPr>
      <w:suppressAutoHyphens/>
      <w:spacing w:after="200" w:line="276" w:lineRule="auto"/>
      <w:ind w:left="720"/>
    </w:pPr>
    <w:rPr>
      <w:rFonts w:ascii="Calibri" w:eastAsia="Times New Roman" w:hAnsi="Calibri" w:cs="Calibri"/>
      <w:sz w:val="22"/>
      <w:szCs w:val="22"/>
      <w:lang w:eastAsia="ar-SA"/>
    </w:rPr>
  </w:style>
  <w:style w:type="paragraph" w:styleId="ae">
    <w:name w:val="Normal (Web)"/>
    <w:basedOn w:val="a"/>
    <w:rsid w:val="00A24CE5"/>
    <w:pPr>
      <w:suppressAutoHyphens/>
      <w:spacing w:before="280" w:after="280"/>
    </w:pPr>
    <w:rPr>
      <w:rFonts w:eastAsia="Times New Roman"/>
      <w:sz w:val="24"/>
      <w:szCs w:val="24"/>
      <w:lang w:eastAsia="ar-SA"/>
    </w:rPr>
  </w:style>
  <w:style w:type="paragraph" w:styleId="3">
    <w:name w:val="Body Text 3"/>
    <w:basedOn w:val="a"/>
    <w:link w:val="30"/>
    <w:rsid w:val="00A24CE5"/>
    <w:pPr>
      <w:spacing w:after="120"/>
    </w:pPr>
    <w:rPr>
      <w:rFonts w:eastAsia="Times New Roman"/>
      <w:sz w:val="16"/>
      <w:szCs w:val="16"/>
      <w:lang w:eastAsia="ru-RU"/>
    </w:rPr>
  </w:style>
  <w:style w:type="character" w:customStyle="1" w:styleId="30">
    <w:name w:val="Основной текст 3 Знак"/>
    <w:basedOn w:val="a0"/>
    <w:link w:val="3"/>
    <w:rsid w:val="00A24CE5"/>
    <w:rPr>
      <w:rFonts w:ascii="Times New Roman" w:eastAsia="Times New Roman" w:hAnsi="Times New Roman" w:cs="Times New Roman"/>
      <w:sz w:val="16"/>
      <w:szCs w:val="16"/>
      <w:lang w:eastAsia="ru-RU"/>
    </w:rPr>
  </w:style>
  <w:style w:type="paragraph" w:customStyle="1" w:styleId="14344D58C8D5421E9DB5E9387632DB47">
    <w:name w:val="14344D58C8D5421E9DB5E9387632DB47"/>
    <w:rsid w:val="00A24CE5"/>
    <w:rPr>
      <w:rFonts w:ascii="Calibri" w:eastAsia="Times New Roman" w:hAnsi="Calibri" w:cs="Times New Roman"/>
      <w:lang w:val="en-US"/>
    </w:rPr>
  </w:style>
  <w:style w:type="paragraph" w:styleId="af">
    <w:name w:val="header"/>
    <w:basedOn w:val="a"/>
    <w:link w:val="af0"/>
    <w:uiPriority w:val="99"/>
    <w:semiHidden/>
    <w:unhideWhenUsed/>
    <w:rsid w:val="00A24CE5"/>
    <w:pPr>
      <w:tabs>
        <w:tab w:val="center" w:pos="4677"/>
        <w:tab w:val="right" w:pos="9355"/>
      </w:tabs>
    </w:pPr>
  </w:style>
  <w:style w:type="character" w:customStyle="1" w:styleId="af0">
    <w:name w:val="Верхний колонтитул Знак"/>
    <w:basedOn w:val="a0"/>
    <w:link w:val="af"/>
    <w:uiPriority w:val="99"/>
    <w:semiHidden/>
    <w:rsid w:val="00A24CE5"/>
    <w:rPr>
      <w:rFonts w:ascii="Times New Roman" w:eastAsia="Calibri" w:hAnsi="Times New Roman" w:cs="Times New Roman"/>
      <w:sz w:val="28"/>
      <w:szCs w:val="28"/>
    </w:rPr>
  </w:style>
  <w:style w:type="paragraph" w:styleId="af1">
    <w:name w:val="footer"/>
    <w:basedOn w:val="a"/>
    <w:link w:val="af2"/>
    <w:uiPriority w:val="99"/>
    <w:semiHidden/>
    <w:unhideWhenUsed/>
    <w:rsid w:val="00A24CE5"/>
    <w:pPr>
      <w:tabs>
        <w:tab w:val="center" w:pos="4677"/>
        <w:tab w:val="right" w:pos="9355"/>
      </w:tabs>
    </w:pPr>
  </w:style>
  <w:style w:type="character" w:customStyle="1" w:styleId="af2">
    <w:name w:val="Нижний колонтитул Знак"/>
    <w:basedOn w:val="a0"/>
    <w:link w:val="af1"/>
    <w:uiPriority w:val="99"/>
    <w:semiHidden/>
    <w:rsid w:val="00A24CE5"/>
    <w:rPr>
      <w:rFonts w:ascii="Times New Roman" w:eastAsia="Calibri" w:hAnsi="Times New Roman" w:cs="Times New Roman"/>
      <w:sz w:val="28"/>
      <w:szCs w:val="28"/>
    </w:rPr>
  </w:style>
  <w:style w:type="character" w:styleId="af3">
    <w:name w:val="Emphasis"/>
    <w:basedOn w:val="a0"/>
    <w:qFormat/>
    <w:rsid w:val="00A24CE5"/>
    <w:rPr>
      <w:i/>
      <w:iCs/>
    </w:rPr>
  </w:style>
  <w:style w:type="character" w:customStyle="1" w:styleId="af4">
    <w:name w:val="Основной текст_"/>
    <w:basedOn w:val="a0"/>
    <w:link w:val="21"/>
    <w:rsid w:val="00A24CE5"/>
    <w:rPr>
      <w:sz w:val="27"/>
      <w:szCs w:val="27"/>
      <w:shd w:val="clear" w:color="auto" w:fill="FFFFFF"/>
    </w:rPr>
  </w:style>
  <w:style w:type="paragraph" w:customStyle="1" w:styleId="21">
    <w:name w:val="Основной текст2"/>
    <w:basedOn w:val="a"/>
    <w:link w:val="af4"/>
    <w:rsid w:val="00A24CE5"/>
    <w:pPr>
      <w:shd w:val="clear" w:color="auto" w:fill="FFFFFF"/>
      <w:spacing w:before="720" w:after="720" w:line="240" w:lineRule="exact"/>
      <w:jc w:val="both"/>
    </w:pPr>
    <w:rPr>
      <w:rFonts w:asciiTheme="minorHAnsi" w:eastAsiaTheme="minorHAnsi" w:hAnsiTheme="minorHAnsi" w:cstheme="minorBidi"/>
      <w:sz w:val="27"/>
      <w:szCs w:val="27"/>
    </w:rPr>
  </w:style>
  <w:style w:type="character" w:styleId="af5">
    <w:name w:val="footnote reference"/>
    <w:basedOn w:val="a0"/>
    <w:semiHidden/>
    <w:rsid w:val="00A24CE5"/>
    <w:rPr>
      <w:vertAlign w:val="superscript"/>
    </w:rPr>
  </w:style>
  <w:style w:type="paragraph" w:styleId="23">
    <w:name w:val="Body Text 2"/>
    <w:basedOn w:val="a"/>
    <w:link w:val="24"/>
    <w:rsid w:val="00A24CE5"/>
    <w:pPr>
      <w:spacing w:after="120" w:line="480" w:lineRule="auto"/>
    </w:pPr>
    <w:rPr>
      <w:rFonts w:eastAsia="Times New Roman" w:cs="Arial"/>
      <w:szCs w:val="20"/>
      <w:lang w:eastAsia="ru-RU"/>
    </w:rPr>
  </w:style>
  <w:style w:type="character" w:customStyle="1" w:styleId="24">
    <w:name w:val="Основной текст 2 Знак"/>
    <w:basedOn w:val="a0"/>
    <w:link w:val="23"/>
    <w:rsid w:val="00A24CE5"/>
    <w:rPr>
      <w:rFonts w:ascii="Times New Roman" w:eastAsia="Times New Roman" w:hAnsi="Times New Roman" w:cs="Arial"/>
      <w:sz w:val="28"/>
      <w:szCs w:val="20"/>
      <w:lang w:eastAsia="ru-RU"/>
    </w:rPr>
  </w:style>
  <w:style w:type="paragraph" w:customStyle="1" w:styleId="210">
    <w:name w:val="Основной текст с отступом 21"/>
    <w:basedOn w:val="a"/>
    <w:rsid w:val="00A24CE5"/>
    <w:pPr>
      <w:widowControl w:val="0"/>
      <w:suppressAutoHyphens/>
      <w:ind w:firstLine="700"/>
      <w:jc w:val="both"/>
    </w:pPr>
    <w:rPr>
      <w:rFonts w:eastAsia="Arial Unicode MS"/>
      <w:color w:val="000000"/>
      <w:sz w:val="24"/>
      <w:szCs w:val="24"/>
      <w:u w:val="single"/>
      <w:lang w:val="en-US" w:bidi="en-US"/>
    </w:rPr>
  </w:style>
  <w:style w:type="paragraph" w:customStyle="1" w:styleId="Style7">
    <w:name w:val="Style7"/>
    <w:basedOn w:val="a"/>
    <w:rsid w:val="00A24CE5"/>
    <w:pPr>
      <w:widowControl w:val="0"/>
      <w:autoSpaceDE w:val="0"/>
      <w:autoSpaceDN w:val="0"/>
      <w:adjustRightInd w:val="0"/>
      <w:jc w:val="center"/>
    </w:pPr>
    <w:rPr>
      <w:rFonts w:eastAsia="Times New Roman"/>
      <w:sz w:val="24"/>
      <w:szCs w:val="24"/>
      <w:lang w:eastAsia="ru-RU"/>
    </w:rPr>
  </w:style>
  <w:style w:type="character" w:customStyle="1" w:styleId="FontStyle17">
    <w:name w:val="Font Style17"/>
    <w:rsid w:val="00A24CE5"/>
    <w:rPr>
      <w:rFonts w:ascii="Times New Roman" w:hAnsi="Times New Roman" w:cs="Times New Roman"/>
      <w:sz w:val="26"/>
      <w:szCs w:val="26"/>
    </w:rPr>
  </w:style>
  <w:style w:type="paragraph" w:customStyle="1" w:styleId="af6">
    <w:name w:val="Прижатый влево"/>
    <w:basedOn w:val="a"/>
    <w:next w:val="a"/>
    <w:uiPriority w:val="99"/>
    <w:rsid w:val="00A24CE5"/>
    <w:pPr>
      <w:widowControl w:val="0"/>
      <w:autoSpaceDE w:val="0"/>
      <w:autoSpaceDN w:val="0"/>
      <w:adjustRightInd w:val="0"/>
    </w:pPr>
    <w:rPr>
      <w:rFonts w:ascii="Arial" w:eastAsia="Times New Roman" w:hAnsi="Arial" w:cs="Arial"/>
      <w:sz w:val="24"/>
      <w:szCs w:val="24"/>
      <w:lang w:eastAsia="ru-RU"/>
    </w:rPr>
  </w:style>
  <w:style w:type="table" w:styleId="af7">
    <w:name w:val="Table Grid"/>
    <w:basedOn w:val="a1"/>
    <w:rsid w:val="00A24CE5"/>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A24C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0"/>
    <w:rsid w:val="00A24CE5"/>
  </w:style>
  <w:style w:type="character" w:customStyle="1" w:styleId="ConsPlusNormal0">
    <w:name w:val="ConsPlusNormal Знак"/>
    <w:link w:val="ConsPlusNormal"/>
    <w:rsid w:val="00A24CE5"/>
    <w:rPr>
      <w:rFonts w:ascii="Arial" w:eastAsia="Times New Roman" w:hAnsi="Arial" w:cs="Arial"/>
      <w:sz w:val="20"/>
      <w:szCs w:val="20"/>
      <w:lang w:eastAsia="ru-RU"/>
    </w:rPr>
  </w:style>
  <w:style w:type="character" w:customStyle="1" w:styleId="r">
    <w:name w:val="r"/>
    <w:basedOn w:val="a0"/>
    <w:rsid w:val="00A24CE5"/>
  </w:style>
  <w:style w:type="paragraph" w:styleId="af8">
    <w:name w:val="footnote text"/>
    <w:basedOn w:val="a"/>
    <w:link w:val="af9"/>
    <w:semiHidden/>
    <w:rsid w:val="00A24CE5"/>
    <w:rPr>
      <w:rFonts w:eastAsia="Times New Roman"/>
      <w:sz w:val="20"/>
      <w:szCs w:val="20"/>
      <w:lang w:eastAsia="ru-RU"/>
    </w:rPr>
  </w:style>
  <w:style w:type="character" w:customStyle="1" w:styleId="af9">
    <w:name w:val="Текст сноски Знак"/>
    <w:basedOn w:val="a0"/>
    <w:link w:val="af8"/>
    <w:semiHidden/>
    <w:rsid w:val="00A24CE5"/>
    <w:rPr>
      <w:rFonts w:ascii="Times New Roman" w:eastAsia="Times New Roman" w:hAnsi="Times New Roman" w:cs="Times New Roman"/>
      <w:sz w:val="20"/>
      <w:szCs w:val="20"/>
      <w:lang w:eastAsia="ru-RU"/>
    </w:rPr>
  </w:style>
  <w:style w:type="paragraph" w:customStyle="1" w:styleId="ConsNormal">
    <w:name w:val="ConsNormal"/>
    <w:rsid w:val="00A24CE5"/>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f">
    <w:name w:val="f"/>
    <w:basedOn w:val="a0"/>
    <w:rsid w:val="00A24CE5"/>
  </w:style>
  <w:style w:type="character" w:styleId="afa">
    <w:name w:val="endnote reference"/>
    <w:basedOn w:val="a0"/>
    <w:uiPriority w:val="99"/>
    <w:semiHidden/>
    <w:unhideWhenUsed/>
    <w:rsid w:val="00A24CE5"/>
    <w:rPr>
      <w:vertAlign w:val="superscript"/>
    </w:rPr>
  </w:style>
  <w:style w:type="paragraph" w:customStyle="1" w:styleId="125">
    <w:name w:val="1.25"/>
    <w:basedOn w:val="a"/>
    <w:link w:val="1250"/>
    <w:qFormat/>
    <w:rsid w:val="00A24CE5"/>
    <w:pPr>
      <w:autoSpaceDE w:val="0"/>
      <w:autoSpaceDN w:val="0"/>
      <w:adjustRightInd w:val="0"/>
      <w:ind w:firstLine="709"/>
      <w:jc w:val="both"/>
    </w:pPr>
    <w:rPr>
      <w:rFonts w:eastAsia="Times New Roman"/>
    </w:rPr>
  </w:style>
  <w:style w:type="character" w:customStyle="1" w:styleId="1250">
    <w:name w:val="1.25 Знак"/>
    <w:link w:val="125"/>
    <w:rsid w:val="00A24CE5"/>
    <w:rPr>
      <w:rFonts w:ascii="Times New Roman" w:eastAsia="Times New Roman" w:hAnsi="Times New Roman" w:cs="Times New Roman"/>
      <w:sz w:val="28"/>
      <w:szCs w:val="28"/>
    </w:rPr>
  </w:style>
  <w:style w:type="character" w:customStyle="1" w:styleId="blk">
    <w:name w:val="blk"/>
    <w:basedOn w:val="a0"/>
    <w:rsid w:val="00A24CE5"/>
  </w:style>
  <w:style w:type="character" w:styleId="afb">
    <w:name w:val="page number"/>
    <w:basedOn w:val="a0"/>
    <w:rsid w:val="00A24CE5"/>
  </w:style>
  <w:style w:type="paragraph" w:customStyle="1" w:styleId="wikip">
    <w:name w:val="wikip"/>
    <w:basedOn w:val="a"/>
    <w:rsid w:val="00A24CE5"/>
    <w:pPr>
      <w:spacing w:before="100" w:beforeAutospacing="1" w:after="100" w:afterAutospacing="1"/>
      <w:jc w:val="both"/>
    </w:pPr>
    <w:rPr>
      <w:rFonts w:eastAsia="Times New Roman"/>
      <w:sz w:val="24"/>
      <w:szCs w:val="24"/>
      <w:lang w:eastAsia="ru-RU"/>
    </w:rPr>
  </w:style>
  <w:style w:type="character" w:customStyle="1" w:styleId="nobr">
    <w:name w:val="nobr"/>
    <w:basedOn w:val="a0"/>
    <w:rsid w:val="00A24CE5"/>
  </w:style>
  <w:style w:type="character" w:customStyle="1" w:styleId="ep">
    <w:name w:val="ep"/>
    <w:basedOn w:val="a0"/>
    <w:rsid w:val="00A24CE5"/>
  </w:style>
  <w:style w:type="character" w:customStyle="1" w:styleId="apple-converted-space">
    <w:name w:val="apple-converted-space"/>
    <w:basedOn w:val="a0"/>
    <w:rsid w:val="00A24CE5"/>
  </w:style>
  <w:style w:type="paragraph" w:customStyle="1" w:styleId="ConsNonformat">
    <w:name w:val="ConsNonformat"/>
    <w:rsid w:val="00A24C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fc-ip@yandex.ru" TargetMode="External"/><Relationship Id="rId13" Type="http://schemas.openxmlformats.org/officeDocument/2006/relationships/hyperlink" Target="http://www.petradm.ru" TargetMode="External"/><Relationship Id="rId18" Type="http://schemas.openxmlformats.org/officeDocument/2006/relationships/hyperlink" Target="http://www.petradm.ru" TargetMode="External"/><Relationship Id="rId3" Type="http://schemas.openxmlformats.org/officeDocument/2006/relationships/settings" Target="settings.xml"/><Relationship Id="rId21" Type="http://schemas.openxmlformats.org/officeDocument/2006/relationships/hyperlink" Target="http://petrovskiy.umfc26.ru/" TargetMode="External"/><Relationship Id="rId7" Type="http://schemas.openxmlformats.org/officeDocument/2006/relationships/hyperlink" Target="http://www.petradm.ru" TargetMode="External"/><Relationship Id="rId12" Type="http://schemas.openxmlformats.org/officeDocument/2006/relationships/hyperlink" Target="http://gosuslugi.ru" TargetMode="External"/><Relationship Id="rId17" Type="http://schemas.openxmlformats.org/officeDocument/2006/relationships/hyperlink" Target="mailto:ip.omx@mail.ru" TargetMode="External"/><Relationship Id="rId2" Type="http://schemas.openxmlformats.org/officeDocument/2006/relationships/styles" Target="styles.xml"/><Relationship Id="rId16" Type="http://schemas.openxmlformats.org/officeDocument/2006/relationships/hyperlink" Target="http://www.petradm.ru" TargetMode="External"/><Relationship Id="rId20" Type="http://schemas.openxmlformats.org/officeDocument/2006/relationships/hyperlink" Target="http://www.ipatovo.org" TargetMode="External"/><Relationship Id="rId1" Type="http://schemas.openxmlformats.org/officeDocument/2006/relationships/numbering" Target="numbering.xml"/><Relationship Id="rId6" Type="http://schemas.openxmlformats.org/officeDocument/2006/relationships/hyperlink" Target="http://www.petradm.ru" TargetMode="External"/><Relationship Id="rId11" Type="http://schemas.openxmlformats.org/officeDocument/2006/relationships/hyperlink" Target="http://26.gosuslugi.ru" TargetMode="External"/><Relationship Id="rId5" Type="http://schemas.openxmlformats.org/officeDocument/2006/relationships/hyperlink" Target="http://www.ipatovo.org" TargetMode="External"/><Relationship Id="rId15" Type="http://schemas.openxmlformats.org/officeDocument/2006/relationships/hyperlink" Target="http://www.petradm.ru" TargetMode="External"/><Relationship Id="rId23" Type="http://schemas.openxmlformats.org/officeDocument/2006/relationships/theme" Target="theme/theme1.xml"/><Relationship Id="rId10" Type="http://schemas.openxmlformats.org/officeDocument/2006/relationships/hyperlink" Target="http://www.petradm.ru" TargetMode="External"/><Relationship Id="rId19" Type="http://schemas.openxmlformats.org/officeDocument/2006/relationships/hyperlink" Target="consultantplus://offline/ref=A4B78C4DDBD158C9403C1AE1D55C0355C1867FD3ECAAD4F48144ADF410kBw2F" TargetMode="External"/><Relationship Id="rId4" Type="http://schemas.openxmlformats.org/officeDocument/2006/relationships/webSettings" Target="webSettings.xml"/><Relationship Id="rId9" Type="http://schemas.openxmlformats.org/officeDocument/2006/relationships/hyperlink" Target="http://www.petradm.ru" TargetMode="External"/><Relationship Id="rId14" Type="http://schemas.openxmlformats.org/officeDocument/2006/relationships/hyperlink" Target="garantF1://12077515.20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31</Pages>
  <Words>10858</Words>
  <Characters>61892</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Сушко</dc:creator>
  <cp:lastModifiedBy>user</cp:lastModifiedBy>
  <cp:revision>6</cp:revision>
  <dcterms:created xsi:type="dcterms:W3CDTF">2015-07-29T07:16:00Z</dcterms:created>
  <dcterms:modified xsi:type="dcterms:W3CDTF">2015-08-11T05:49:00Z</dcterms:modified>
</cp:coreProperties>
</file>